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402B0" w14:textId="3F8C9803" w:rsidR="00432E71" w:rsidRPr="00731494"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bookmarkStart w:id="0" w:name="_GoBack"/>
      <w:bookmarkEnd w:id="0"/>
      <w:r w:rsidR="000F5756" w:rsidRPr="000F5756">
        <w:rPr>
          <w:rFonts w:ascii="Arial" w:hAnsi="Arial" w:cs="Arial"/>
        </w:rPr>
        <w:t>845080118-098-25</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528063C2">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43752CB8"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1F7863" w:rsidRPr="001F7863">
              <w:rPr>
                <w:rFonts w:ascii="Arial" w:hAnsi="Arial" w:cs="Arial"/>
                <w:sz w:val="44"/>
                <w:szCs w:val="44"/>
              </w:rPr>
              <w:t xml:space="preserve">Najem </w:t>
            </w:r>
            <w:r w:rsidR="001F7863">
              <w:rPr>
                <w:rFonts w:ascii="Arial" w:hAnsi="Arial" w:cs="Arial"/>
                <w:sz w:val="44"/>
                <w:szCs w:val="44"/>
              </w:rPr>
              <w:t xml:space="preserve">in nakup </w:t>
            </w:r>
            <w:r w:rsidR="004B57EE">
              <w:rPr>
                <w:rFonts w:ascii="Arial" w:hAnsi="Arial" w:cs="Arial"/>
                <w:sz w:val="44"/>
                <w:szCs w:val="44"/>
              </w:rPr>
              <w:t>ultrazvokov</w:t>
            </w:r>
            <w:r w:rsidR="001F7863" w:rsidRPr="001F7863">
              <w:rPr>
                <w:rFonts w:ascii="Arial" w:hAnsi="Arial" w:cs="Arial"/>
                <w:sz w:val="44"/>
                <w:szCs w:val="44"/>
              </w:rPr>
              <w:t xml:space="preserve"> za potrebe UKC Ljubljana</w:t>
            </w:r>
          </w:p>
        </w:tc>
      </w:tr>
    </w:tbl>
    <w:p w14:paraId="1B92D85F" w14:textId="77777777" w:rsidR="00FB3258" w:rsidRPr="00731494" w:rsidRDefault="00FB3258" w:rsidP="006975C6">
      <w:pPr>
        <w:pStyle w:val="Paragraf"/>
        <w:rPr>
          <w:rFonts w:ascii="Arial" w:hAnsi="Arial" w:cs="Arial"/>
        </w:rPr>
      </w:pPr>
    </w:p>
    <w:p w14:paraId="2DCE48D7" w14:textId="025F26E9"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Pr="0073149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6E9ED84B" w14:textId="00A3CDB8" w:rsidR="007D2E05" w:rsidRDefault="00D671D6" w:rsidP="007D2E05">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xml:space="preserve">Predmet javnega naročila je </w:t>
      </w:r>
      <w:r w:rsidR="004B57EE">
        <w:rPr>
          <w:rFonts w:ascii="Arial" w:hAnsi="Arial" w:cs="Arial"/>
          <w:color w:val="000000"/>
          <w:sz w:val="18"/>
          <w:szCs w:val="18"/>
        </w:rPr>
        <w:t>n</w:t>
      </w:r>
      <w:r w:rsidR="004B57EE" w:rsidRPr="004B57EE">
        <w:rPr>
          <w:rFonts w:ascii="Arial" w:hAnsi="Arial" w:cs="Arial"/>
          <w:color w:val="000000"/>
          <w:sz w:val="18"/>
          <w:szCs w:val="18"/>
        </w:rPr>
        <w:t>ajem in nakup ultrazvokov za potrebe UKC Ljubljana</w:t>
      </w:r>
      <w:r w:rsidR="007D2E05">
        <w:rPr>
          <w:rFonts w:ascii="Arial" w:hAnsi="Arial" w:cs="Arial"/>
          <w:color w:val="000000"/>
          <w:sz w:val="18"/>
          <w:szCs w:val="18"/>
        </w:rPr>
        <w:t>.</w:t>
      </w:r>
      <w:r w:rsidR="007D2E05" w:rsidRPr="007D2E05">
        <w:rPr>
          <w:rFonts w:ascii="Arial" w:hAnsi="Arial" w:cs="Arial"/>
          <w:color w:val="000000"/>
          <w:sz w:val="18"/>
          <w:szCs w:val="18"/>
        </w:rPr>
        <w:t xml:space="preserve"> </w:t>
      </w:r>
    </w:p>
    <w:p w14:paraId="0412E48A" w14:textId="740E9609" w:rsidR="00BE7E6E" w:rsidRPr="00731494" w:rsidRDefault="00A11576" w:rsidP="007D2E05">
      <w:pPr>
        <w:spacing w:before="225" w:after="225" w:line="240" w:lineRule="auto"/>
        <w:jc w:val="both"/>
      </w:pPr>
      <w:r w:rsidRPr="00731494">
        <w:rPr>
          <w:rFonts w:ascii="Arial" w:hAnsi="Arial" w:cs="Arial"/>
          <w:color w:val="000000"/>
          <w:sz w:val="18"/>
          <w:szCs w:val="18"/>
        </w:rPr>
        <w:t>Natančen opis predmeta javnega naročila izhaja iz razpisne dokumentacije.</w:t>
      </w:r>
    </w:p>
    <w:p w14:paraId="63D64006" w14:textId="77777777" w:rsidR="00BE7E6E" w:rsidRPr="00731494" w:rsidRDefault="00A11576">
      <w:pPr>
        <w:spacing w:before="225" w:after="225" w:line="240" w:lineRule="auto"/>
        <w:jc w:val="both"/>
      </w:pPr>
      <w:r w:rsidRPr="00731494">
        <w:rPr>
          <w:rFonts w:ascii="Arial" w:hAnsi="Arial" w:cs="Arial"/>
          <w:color w:val="000000"/>
          <w:sz w:val="18"/>
          <w:szCs w:val="18"/>
        </w:rPr>
        <w:t>Na podlagi Zakona o javnem naročanju (ZJN-3;  Uradni list RS, št. 91/15, 14/18, 121/21, 10/22, 74/22 – odl. US, 100/22 – ZNUZSZS, 28/23 in 88/23-ZOPNN-F), UNIVERZITETNI KLINIČNI CENTER LJUBLJANA, Zaloška cesta 2, 1000 Ljubljana (v nadaljevanju: naročnik), vabi zainteresirane ponudnike, da predložijo svojo pisno ponudbo v skladu s to razpisno dokumentacijo in sodelujejo v postopku oddaje javnega naročila.</w:t>
      </w:r>
    </w:p>
    <w:p w14:paraId="1AE62C01" w14:textId="31D1526D" w:rsidR="007D2E05"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xml:space="preserve">Predmet javnega naročila je: </w:t>
      </w:r>
      <w:r w:rsidR="004B57EE" w:rsidRPr="004B57EE">
        <w:rPr>
          <w:rFonts w:ascii="Arial" w:hAnsi="Arial" w:cs="Arial"/>
          <w:color w:val="000000"/>
          <w:sz w:val="18"/>
          <w:szCs w:val="18"/>
        </w:rPr>
        <w:t>Najem in nakup ultrazvokov za potrebe UKC Ljubljana</w:t>
      </w:r>
      <w:r w:rsidR="007D2E05">
        <w:rPr>
          <w:rFonts w:ascii="Arial" w:hAnsi="Arial" w:cs="Arial"/>
          <w:color w:val="000000"/>
          <w:sz w:val="18"/>
          <w:szCs w:val="18"/>
        </w:rPr>
        <w:t>.</w:t>
      </w:r>
      <w:r w:rsidR="007D2E05" w:rsidRPr="007D2E05">
        <w:rPr>
          <w:rFonts w:ascii="Arial" w:hAnsi="Arial" w:cs="Arial"/>
          <w:color w:val="000000"/>
          <w:sz w:val="18"/>
          <w:szCs w:val="18"/>
        </w:rPr>
        <w:t xml:space="preserve"> </w:t>
      </w:r>
    </w:p>
    <w:p w14:paraId="4A384F29" w14:textId="66B0912E" w:rsidR="00BE7E6E" w:rsidRPr="00731494" w:rsidRDefault="00A11576">
      <w:pPr>
        <w:spacing w:before="225" w:after="225" w:line="240" w:lineRule="auto"/>
        <w:jc w:val="both"/>
      </w:pPr>
      <w:r w:rsidRPr="00731494">
        <w:rPr>
          <w:rFonts w:ascii="Arial" w:hAnsi="Arial" w:cs="Arial"/>
          <w:color w:val="000000"/>
          <w:sz w:val="18"/>
          <w:szCs w:val="18"/>
        </w:rPr>
        <w:t xml:space="preserve">Delitev naročila na sklope: </w:t>
      </w:r>
      <w:r w:rsidR="002232EE">
        <w:rPr>
          <w:rFonts w:ascii="Arial" w:hAnsi="Arial" w:cs="Arial"/>
          <w:color w:val="000000"/>
          <w:sz w:val="18"/>
          <w:szCs w:val="18"/>
        </w:rPr>
        <w:t>naročilo se oddaja po sklopih, sklop</w:t>
      </w:r>
      <w:r w:rsidR="004B57EE">
        <w:rPr>
          <w:rFonts w:ascii="Arial" w:hAnsi="Arial" w:cs="Arial"/>
          <w:color w:val="000000"/>
          <w:sz w:val="18"/>
          <w:szCs w:val="18"/>
        </w:rPr>
        <w:t>ov</w:t>
      </w:r>
      <w:r w:rsidR="002232EE">
        <w:rPr>
          <w:rFonts w:ascii="Arial" w:hAnsi="Arial" w:cs="Arial"/>
          <w:color w:val="000000"/>
          <w:sz w:val="18"/>
          <w:szCs w:val="18"/>
        </w:rPr>
        <w:t xml:space="preserve"> </w:t>
      </w:r>
      <w:r w:rsidR="004B57EE">
        <w:rPr>
          <w:rFonts w:ascii="Arial" w:hAnsi="Arial" w:cs="Arial"/>
          <w:color w:val="000000"/>
          <w:sz w:val="18"/>
          <w:szCs w:val="18"/>
        </w:rPr>
        <w:t xml:space="preserve">je </w:t>
      </w:r>
      <w:r w:rsidR="00667C3B">
        <w:rPr>
          <w:rFonts w:ascii="Arial" w:hAnsi="Arial" w:cs="Arial"/>
          <w:color w:val="000000"/>
          <w:sz w:val="18"/>
          <w:szCs w:val="18"/>
        </w:rPr>
        <w:t xml:space="preserve">šest </w:t>
      </w:r>
      <w:r w:rsidR="002232EE">
        <w:rPr>
          <w:rFonts w:ascii="Arial" w:hAnsi="Arial" w:cs="Arial"/>
          <w:color w:val="000000"/>
          <w:sz w:val="18"/>
          <w:szCs w:val="18"/>
        </w:rPr>
        <w:t>(</w:t>
      </w:r>
      <w:r w:rsidR="00667C3B">
        <w:rPr>
          <w:rFonts w:ascii="Arial" w:hAnsi="Arial" w:cs="Arial"/>
          <w:color w:val="000000"/>
          <w:sz w:val="18"/>
          <w:szCs w:val="18"/>
        </w:rPr>
        <w:t>6</w:t>
      </w:r>
      <w:r w:rsidR="002232EE">
        <w:rPr>
          <w:rFonts w:ascii="Arial" w:hAnsi="Arial" w:cs="Arial"/>
          <w:color w:val="000000"/>
          <w:sz w:val="18"/>
          <w:szCs w:val="18"/>
        </w:rPr>
        <w:t>).</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p w14:paraId="0D1CC5C6" w14:textId="77777777" w:rsidR="006E5BB7" w:rsidRDefault="006E5BB7" w:rsidP="007E2A57">
      <w:pPr>
        <w:pStyle w:val="Paragraf"/>
        <w:spacing w:before="0" w:after="0"/>
        <w:jc w:val="both"/>
        <w:rPr>
          <w:rFonts w:ascii="Arial" w:hAnsi="Arial" w:cs="Arial"/>
        </w:rPr>
      </w:pPr>
    </w:p>
    <w:p w14:paraId="62ACAB3A" w14:textId="77777777" w:rsidR="002232EE" w:rsidRDefault="002232EE" w:rsidP="007E2A57">
      <w:pPr>
        <w:pStyle w:val="Paragraf"/>
        <w:spacing w:before="0" w:after="0"/>
        <w:jc w:val="both"/>
        <w:rPr>
          <w:rFonts w:ascii="Arial" w:hAnsi="Arial" w:cs="Arial"/>
        </w:rPr>
      </w:pPr>
    </w:p>
    <w:p w14:paraId="2EBA5106" w14:textId="77777777" w:rsidR="002232EE" w:rsidRDefault="002232EE" w:rsidP="007E2A57">
      <w:pPr>
        <w:pStyle w:val="Paragraf"/>
        <w:spacing w:before="0" w:after="0"/>
        <w:jc w:val="both"/>
        <w:rPr>
          <w:rFonts w:ascii="Arial" w:hAnsi="Arial" w:cs="Arial"/>
        </w:rPr>
      </w:pPr>
    </w:p>
    <w:p w14:paraId="22B7BC65" w14:textId="77777777" w:rsidR="004B57EE" w:rsidRDefault="004B57EE" w:rsidP="007E2A57">
      <w:pPr>
        <w:pStyle w:val="Paragraf"/>
        <w:spacing w:before="0" w:after="0"/>
        <w:jc w:val="both"/>
        <w:rPr>
          <w:rFonts w:ascii="Arial" w:hAnsi="Arial" w:cs="Arial"/>
        </w:rPr>
      </w:pPr>
    </w:p>
    <w:p w14:paraId="466F2A57" w14:textId="77777777" w:rsidR="004B57EE" w:rsidRDefault="004B57EE" w:rsidP="007E2A57">
      <w:pPr>
        <w:pStyle w:val="Paragraf"/>
        <w:spacing w:before="0" w:after="0"/>
        <w:jc w:val="both"/>
        <w:rPr>
          <w:rFonts w:ascii="Arial" w:hAnsi="Arial" w:cs="Arial"/>
        </w:rPr>
      </w:pPr>
    </w:p>
    <w:p w14:paraId="7E92EE54" w14:textId="77777777" w:rsidR="004B57EE" w:rsidRDefault="004B57EE" w:rsidP="007E2A57">
      <w:pPr>
        <w:pStyle w:val="Paragraf"/>
        <w:spacing w:before="0" w:after="0"/>
        <w:jc w:val="both"/>
        <w:rPr>
          <w:rFonts w:ascii="Arial" w:hAnsi="Arial" w:cs="Arial"/>
        </w:rPr>
      </w:pPr>
    </w:p>
    <w:p w14:paraId="3C83A25A" w14:textId="77777777" w:rsidR="006E5BB7" w:rsidRPr="00731494" w:rsidRDefault="006E5BB7" w:rsidP="007E2A57">
      <w:pPr>
        <w:pStyle w:val="Paragraf"/>
        <w:spacing w:before="0" w:after="0"/>
        <w:jc w:val="both"/>
        <w:rPr>
          <w:rFonts w:ascii="Arial" w:hAnsi="Arial" w:cs="Arial"/>
        </w:rPr>
      </w:pPr>
    </w:p>
    <w:tbl>
      <w:tblPr>
        <w:tblStyle w:val="NormalTablePHPDOCX"/>
        <w:tblW w:w="5000" w:type="pct"/>
        <w:tblInd w:w="108" w:type="dxa"/>
        <w:tblLook w:val="04A0" w:firstRow="1" w:lastRow="0" w:firstColumn="1" w:lastColumn="0" w:noHBand="0" w:noVBand="1"/>
      </w:tblPr>
      <w:tblGrid>
        <w:gridCol w:w="1814"/>
        <w:gridCol w:w="7256"/>
      </w:tblGrid>
      <w:tr w:rsidR="002232EE" w:rsidRPr="002232EE" w14:paraId="47D13EA3" w14:textId="77777777" w:rsidTr="00332C43">
        <w:tc>
          <w:tcPr>
            <w:tcW w:w="0" w:type="auto"/>
            <w:tcMar>
              <w:top w:w="135" w:type="dxa"/>
              <w:bottom w:w="135" w:type="dxa"/>
            </w:tcMar>
            <w:vAlign w:val="center"/>
          </w:tcPr>
          <w:p w14:paraId="41F27C8B" w14:textId="77777777" w:rsidR="002232EE" w:rsidRPr="00731494" w:rsidRDefault="002232EE" w:rsidP="00332C43">
            <w:pPr>
              <w:rPr>
                <w:b/>
                <w:bCs/>
                <w:sz w:val="27"/>
                <w:szCs w:val="27"/>
              </w:rPr>
            </w:pPr>
          </w:p>
        </w:tc>
        <w:tc>
          <w:tcPr>
            <w:tcW w:w="4000" w:type="pct"/>
            <w:shd w:val="clear" w:color="auto" w:fill="3E8BC9"/>
            <w:tcMar>
              <w:top w:w="135" w:type="dxa"/>
              <w:bottom w:w="135" w:type="dxa"/>
            </w:tcMar>
            <w:vAlign w:val="center"/>
          </w:tcPr>
          <w:p w14:paraId="0EA0BF22" w14:textId="77777777" w:rsidR="002232EE" w:rsidRPr="002232EE" w:rsidRDefault="002232EE" w:rsidP="00332C43">
            <w:pPr>
              <w:rPr>
                <w:b/>
                <w:bCs/>
                <w:sz w:val="27"/>
                <w:szCs w:val="27"/>
              </w:rPr>
            </w:pPr>
            <w:r w:rsidRPr="002232EE">
              <w:rPr>
                <w:rFonts w:ascii="Arial" w:hAnsi="Arial" w:cs="Arial"/>
                <w:b/>
                <w:bCs/>
                <w:color w:val="FFFFFF"/>
                <w:position w:val="-2"/>
                <w:sz w:val="27"/>
                <w:szCs w:val="27"/>
                <w:shd w:val="clear" w:color="auto" w:fill="3E8BC9"/>
              </w:rPr>
              <w:t>Sklopi</w:t>
            </w:r>
          </w:p>
        </w:tc>
      </w:tr>
    </w:tbl>
    <w:p w14:paraId="415CD166" w14:textId="718C587C" w:rsidR="002232EE" w:rsidRPr="002232EE" w:rsidRDefault="002232EE" w:rsidP="002232EE">
      <w:pPr>
        <w:spacing w:before="225" w:after="225" w:line="240" w:lineRule="auto"/>
        <w:jc w:val="both"/>
      </w:pPr>
      <w:r w:rsidRPr="002232EE">
        <w:rPr>
          <w:rFonts w:ascii="Arial" w:hAnsi="Arial" w:cs="Arial"/>
          <w:color w:val="000000"/>
          <w:sz w:val="18"/>
          <w:szCs w:val="18"/>
        </w:rPr>
        <w:t>Naročilo se oddaja po posameznih sklopih. Ponudniki lahko oddajo ponudbo za vsak posamezni sklop. Ponudniki v ponudbi navedejo, za kater</w:t>
      </w:r>
      <w:r>
        <w:rPr>
          <w:rFonts w:ascii="Arial" w:hAnsi="Arial" w:cs="Arial"/>
          <w:color w:val="000000"/>
          <w:sz w:val="18"/>
          <w:szCs w:val="18"/>
        </w:rPr>
        <w:t>i</w:t>
      </w:r>
      <w:r w:rsidRPr="002232EE">
        <w:rPr>
          <w:rFonts w:ascii="Arial" w:hAnsi="Arial" w:cs="Arial"/>
          <w:color w:val="000000"/>
          <w:sz w:val="18"/>
          <w:szCs w:val="18"/>
        </w:rPr>
        <w:t xml:space="preserve"> sklop oddajajo ponudbo.</w:t>
      </w:r>
    </w:p>
    <w:tbl>
      <w:tblPr>
        <w:tblStyle w:val="NormalTablePHPDOCX"/>
        <w:tblW w:w="5000" w:type="pct"/>
        <w:tblInd w:w="108" w:type="dxa"/>
        <w:tblLook w:val="04A0" w:firstRow="1" w:lastRow="0" w:firstColumn="1" w:lastColumn="0" w:noHBand="0" w:noVBand="1"/>
      </w:tblPr>
      <w:tblGrid>
        <w:gridCol w:w="1522"/>
        <w:gridCol w:w="7536"/>
      </w:tblGrid>
      <w:tr w:rsidR="002232EE" w:rsidRPr="002232EE" w14:paraId="070458A3" w14:textId="77777777" w:rsidTr="00332C43">
        <w:tc>
          <w:tcPr>
            <w:tcW w:w="84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DA1C42" w14:textId="77777777" w:rsidR="002232EE" w:rsidRPr="002232EE" w:rsidRDefault="002232EE" w:rsidP="00332C43">
            <w:pPr>
              <w:jc w:val="center"/>
            </w:pPr>
            <w:r w:rsidRPr="002232EE">
              <w:rPr>
                <w:rFonts w:ascii="Arial" w:hAnsi="Arial" w:cs="Arial"/>
                <w:b/>
                <w:bCs/>
                <w:color w:val="000000"/>
                <w:position w:val="-2"/>
                <w:sz w:val="18"/>
                <w:szCs w:val="18"/>
                <w:shd w:val="clear" w:color="auto" w:fill="D1D1D1"/>
              </w:rPr>
              <w:t>Zap. številka</w:t>
            </w:r>
          </w:p>
        </w:tc>
        <w:tc>
          <w:tcPr>
            <w:tcW w:w="41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7AE086" w14:textId="77777777" w:rsidR="002232EE" w:rsidRPr="002232EE" w:rsidRDefault="002232EE" w:rsidP="00332C43">
            <w:pPr>
              <w:jc w:val="center"/>
            </w:pPr>
            <w:r w:rsidRPr="002232EE">
              <w:rPr>
                <w:rFonts w:ascii="Arial" w:hAnsi="Arial" w:cs="Arial"/>
                <w:b/>
                <w:bCs/>
                <w:color w:val="000000"/>
                <w:position w:val="-2"/>
                <w:sz w:val="18"/>
                <w:szCs w:val="18"/>
                <w:shd w:val="clear" w:color="auto" w:fill="D1D1D1"/>
              </w:rPr>
              <w:t>Naziv sklopa</w:t>
            </w:r>
          </w:p>
        </w:tc>
      </w:tr>
      <w:tr w:rsidR="002232EE" w:rsidRPr="002232EE" w14:paraId="0777F793" w14:textId="77777777" w:rsidTr="00332C43">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C92487" w14:textId="77777777" w:rsidR="002232EE" w:rsidRPr="002232EE" w:rsidRDefault="002232EE" w:rsidP="00332C43">
            <w:pPr>
              <w:jc w:val="center"/>
            </w:pPr>
            <w:r w:rsidRPr="002232EE">
              <w:rPr>
                <w:rFonts w:ascii="Arial" w:hAnsi="Arial" w:cs="Arial"/>
                <w:color w:val="000000"/>
                <w:position w:val="-2"/>
                <w:sz w:val="18"/>
                <w:szCs w:val="18"/>
              </w:rPr>
              <w:t>1</w:t>
            </w:r>
          </w:p>
        </w:tc>
        <w:tc>
          <w:tcPr>
            <w:tcW w:w="41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B3B8A" w14:textId="1743BB1C" w:rsidR="002232EE" w:rsidRPr="002232EE" w:rsidRDefault="002232EE" w:rsidP="00332C43">
            <w:pPr>
              <w:jc w:val="both"/>
            </w:pPr>
            <w:r w:rsidRPr="002232EE">
              <w:rPr>
                <w:rFonts w:ascii="Arial" w:hAnsi="Arial" w:cs="Arial"/>
                <w:color w:val="000000"/>
                <w:position w:val="-2"/>
                <w:sz w:val="18"/>
                <w:szCs w:val="18"/>
              </w:rPr>
              <w:t xml:space="preserve">Sklop 1: Najem </w:t>
            </w:r>
            <w:r w:rsidR="004B57EE">
              <w:rPr>
                <w:rFonts w:ascii="Arial" w:hAnsi="Arial" w:cs="Arial"/>
                <w:color w:val="000000"/>
                <w:position w:val="-2"/>
                <w:sz w:val="18"/>
                <w:szCs w:val="18"/>
              </w:rPr>
              <w:t>UZ za interno kliniko</w:t>
            </w:r>
          </w:p>
        </w:tc>
      </w:tr>
      <w:tr w:rsidR="002232EE" w:rsidRPr="002232EE" w14:paraId="0A151817" w14:textId="77777777" w:rsidTr="00332C43">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617F19" w14:textId="77777777" w:rsidR="002232EE" w:rsidRPr="002232EE" w:rsidRDefault="002232EE" w:rsidP="00332C43">
            <w:pPr>
              <w:jc w:val="center"/>
            </w:pPr>
            <w:r w:rsidRPr="002232EE">
              <w:rPr>
                <w:rFonts w:ascii="Arial" w:hAnsi="Arial" w:cs="Arial"/>
                <w:color w:val="000000"/>
                <w:position w:val="-2"/>
                <w:sz w:val="18"/>
                <w:szCs w:val="18"/>
              </w:rPr>
              <w:t>2</w:t>
            </w:r>
          </w:p>
        </w:tc>
        <w:tc>
          <w:tcPr>
            <w:tcW w:w="41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559A80" w14:textId="61F426B4" w:rsidR="002232EE" w:rsidRPr="002232EE" w:rsidRDefault="004B57EE" w:rsidP="00332C43">
            <w:pPr>
              <w:jc w:val="both"/>
            </w:pPr>
            <w:r w:rsidRPr="002232EE">
              <w:rPr>
                <w:rFonts w:ascii="Arial" w:hAnsi="Arial" w:cs="Arial"/>
                <w:color w:val="000000"/>
                <w:position w:val="-2"/>
                <w:sz w:val="18"/>
                <w:szCs w:val="18"/>
              </w:rPr>
              <w:t xml:space="preserve">Sklop </w:t>
            </w:r>
            <w:r>
              <w:rPr>
                <w:rFonts w:ascii="Arial" w:hAnsi="Arial" w:cs="Arial"/>
                <w:color w:val="000000"/>
                <w:position w:val="-2"/>
                <w:sz w:val="18"/>
                <w:szCs w:val="18"/>
              </w:rPr>
              <w:t>2</w:t>
            </w:r>
            <w:r w:rsidRPr="002232EE">
              <w:rPr>
                <w:rFonts w:ascii="Arial" w:hAnsi="Arial" w:cs="Arial"/>
                <w:color w:val="000000"/>
                <w:position w:val="-2"/>
                <w:sz w:val="18"/>
                <w:szCs w:val="18"/>
              </w:rPr>
              <w:t xml:space="preserve">: Najem </w:t>
            </w:r>
            <w:r>
              <w:rPr>
                <w:rFonts w:ascii="Arial" w:hAnsi="Arial" w:cs="Arial"/>
                <w:color w:val="000000"/>
                <w:position w:val="-2"/>
                <w:sz w:val="18"/>
                <w:szCs w:val="18"/>
              </w:rPr>
              <w:t>UZ za kirurško kliniko</w:t>
            </w:r>
          </w:p>
        </w:tc>
      </w:tr>
      <w:tr w:rsidR="004B57EE" w:rsidRPr="002232EE" w14:paraId="42D08617" w14:textId="77777777" w:rsidTr="00332C43">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DEB2B" w14:textId="5BE51FBF" w:rsidR="004B57EE" w:rsidRPr="002232EE" w:rsidRDefault="004B57EE" w:rsidP="00332C43">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41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3CD87" w14:textId="238AD0B2" w:rsidR="004B57EE" w:rsidRPr="002232EE" w:rsidRDefault="004B57EE" w:rsidP="00332C43">
            <w:pPr>
              <w:jc w:val="both"/>
              <w:rPr>
                <w:rFonts w:ascii="Arial" w:hAnsi="Arial" w:cs="Arial"/>
                <w:color w:val="000000"/>
                <w:position w:val="-2"/>
                <w:sz w:val="18"/>
                <w:szCs w:val="18"/>
              </w:rPr>
            </w:pPr>
            <w:r w:rsidRPr="002232EE">
              <w:rPr>
                <w:rFonts w:ascii="Arial" w:hAnsi="Arial" w:cs="Arial"/>
                <w:color w:val="000000"/>
                <w:position w:val="-2"/>
                <w:sz w:val="18"/>
                <w:szCs w:val="18"/>
              </w:rPr>
              <w:t xml:space="preserve">Sklop </w:t>
            </w:r>
            <w:r>
              <w:rPr>
                <w:rFonts w:ascii="Arial" w:hAnsi="Arial" w:cs="Arial"/>
                <w:color w:val="000000"/>
                <w:position w:val="-2"/>
                <w:sz w:val="18"/>
                <w:szCs w:val="18"/>
              </w:rPr>
              <w:t>3</w:t>
            </w:r>
            <w:r w:rsidRPr="002232EE">
              <w:rPr>
                <w:rFonts w:ascii="Arial" w:hAnsi="Arial" w:cs="Arial"/>
                <w:color w:val="000000"/>
                <w:position w:val="-2"/>
                <w:sz w:val="18"/>
                <w:szCs w:val="18"/>
              </w:rPr>
              <w:t xml:space="preserve">: Najem </w:t>
            </w:r>
            <w:r w:rsidR="00B30FD9">
              <w:rPr>
                <w:rFonts w:ascii="Arial" w:hAnsi="Arial" w:cs="Arial"/>
                <w:color w:val="000000"/>
                <w:position w:val="-2"/>
                <w:sz w:val="18"/>
                <w:szCs w:val="18"/>
              </w:rPr>
              <w:t xml:space="preserve">treh </w:t>
            </w:r>
            <w:r>
              <w:rPr>
                <w:rFonts w:ascii="Arial" w:hAnsi="Arial" w:cs="Arial"/>
                <w:color w:val="000000"/>
                <w:position w:val="-2"/>
                <w:sz w:val="18"/>
                <w:szCs w:val="18"/>
              </w:rPr>
              <w:t>(</w:t>
            </w:r>
            <w:r w:rsidR="00B30FD9">
              <w:rPr>
                <w:rFonts w:ascii="Arial" w:hAnsi="Arial" w:cs="Arial"/>
                <w:color w:val="000000"/>
                <w:position w:val="-2"/>
                <w:sz w:val="18"/>
                <w:szCs w:val="18"/>
              </w:rPr>
              <w:t>3</w:t>
            </w:r>
            <w:r>
              <w:rPr>
                <w:rFonts w:ascii="Arial" w:hAnsi="Arial" w:cs="Arial"/>
                <w:color w:val="000000"/>
                <w:position w:val="-2"/>
                <w:sz w:val="18"/>
                <w:szCs w:val="18"/>
              </w:rPr>
              <w:t>) UZ za pediatrično kliniko</w:t>
            </w:r>
          </w:p>
        </w:tc>
      </w:tr>
      <w:tr w:rsidR="004B57EE" w:rsidRPr="002232EE" w14:paraId="449863C1" w14:textId="77777777" w:rsidTr="00332C43">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306E3" w14:textId="7FFFC896" w:rsidR="004B57EE" w:rsidRPr="002232EE" w:rsidRDefault="004B57EE" w:rsidP="00332C43">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41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C1B85" w14:textId="63BB1BEA" w:rsidR="004B57EE" w:rsidRPr="002232EE" w:rsidRDefault="004B57EE" w:rsidP="00332C43">
            <w:pPr>
              <w:jc w:val="both"/>
              <w:rPr>
                <w:rFonts w:ascii="Arial" w:hAnsi="Arial" w:cs="Arial"/>
                <w:color w:val="000000"/>
                <w:position w:val="-2"/>
                <w:sz w:val="18"/>
                <w:szCs w:val="18"/>
              </w:rPr>
            </w:pPr>
            <w:r w:rsidRPr="002232EE">
              <w:rPr>
                <w:rFonts w:ascii="Arial" w:hAnsi="Arial" w:cs="Arial"/>
                <w:color w:val="000000"/>
                <w:position w:val="-2"/>
                <w:sz w:val="18"/>
                <w:szCs w:val="18"/>
              </w:rPr>
              <w:t xml:space="preserve">Sklop </w:t>
            </w:r>
            <w:r>
              <w:rPr>
                <w:rFonts w:ascii="Arial" w:hAnsi="Arial" w:cs="Arial"/>
                <w:color w:val="000000"/>
                <w:position w:val="-2"/>
                <w:sz w:val="18"/>
                <w:szCs w:val="18"/>
              </w:rPr>
              <w:t>4</w:t>
            </w:r>
            <w:r w:rsidRPr="002232EE">
              <w:rPr>
                <w:rFonts w:ascii="Arial" w:hAnsi="Arial" w:cs="Arial"/>
                <w:color w:val="000000"/>
                <w:position w:val="-2"/>
                <w:sz w:val="18"/>
                <w:szCs w:val="18"/>
              </w:rPr>
              <w:t xml:space="preserve">: Najem </w:t>
            </w:r>
            <w:r>
              <w:rPr>
                <w:rFonts w:ascii="Arial" w:hAnsi="Arial" w:cs="Arial"/>
                <w:color w:val="000000"/>
                <w:position w:val="-2"/>
                <w:sz w:val="18"/>
                <w:szCs w:val="18"/>
              </w:rPr>
              <w:t>dveh (2) UZ za nevrološko kliniko</w:t>
            </w:r>
          </w:p>
        </w:tc>
      </w:tr>
      <w:tr w:rsidR="004B57EE" w:rsidRPr="002232EE" w14:paraId="0F200ED1" w14:textId="77777777" w:rsidTr="00332C43">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E5DD0" w14:textId="12BF1968" w:rsidR="004B57EE" w:rsidRPr="002232EE" w:rsidRDefault="004B57EE" w:rsidP="00332C43">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41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1D332" w14:textId="1EBE87CD" w:rsidR="004B57EE" w:rsidRPr="002232EE" w:rsidRDefault="004B57EE" w:rsidP="00332C43">
            <w:pPr>
              <w:jc w:val="both"/>
              <w:rPr>
                <w:rFonts w:ascii="Arial" w:hAnsi="Arial" w:cs="Arial"/>
                <w:color w:val="000000"/>
                <w:position w:val="-2"/>
                <w:sz w:val="18"/>
                <w:szCs w:val="18"/>
              </w:rPr>
            </w:pPr>
            <w:r w:rsidRPr="002232EE">
              <w:rPr>
                <w:rFonts w:ascii="Arial" w:hAnsi="Arial" w:cs="Arial"/>
                <w:color w:val="000000"/>
                <w:position w:val="-2"/>
                <w:sz w:val="18"/>
                <w:szCs w:val="18"/>
              </w:rPr>
              <w:t xml:space="preserve">Sklop </w:t>
            </w:r>
            <w:r>
              <w:rPr>
                <w:rFonts w:ascii="Arial" w:hAnsi="Arial" w:cs="Arial"/>
                <w:color w:val="000000"/>
                <w:position w:val="-2"/>
                <w:sz w:val="18"/>
                <w:szCs w:val="18"/>
              </w:rPr>
              <w:t>5</w:t>
            </w:r>
            <w:r w:rsidRPr="002232EE">
              <w:rPr>
                <w:rFonts w:ascii="Arial" w:hAnsi="Arial" w:cs="Arial"/>
                <w:color w:val="000000"/>
                <w:position w:val="-2"/>
                <w:sz w:val="18"/>
                <w:szCs w:val="18"/>
              </w:rPr>
              <w:t xml:space="preserve">: Najem </w:t>
            </w:r>
            <w:r w:rsidR="00CF721E">
              <w:rPr>
                <w:rFonts w:ascii="Arial" w:hAnsi="Arial" w:cs="Arial"/>
                <w:color w:val="000000"/>
                <w:position w:val="-2"/>
                <w:sz w:val="18"/>
                <w:szCs w:val="18"/>
              </w:rPr>
              <w:t xml:space="preserve">dveh (2) </w:t>
            </w:r>
            <w:r>
              <w:rPr>
                <w:rFonts w:ascii="Arial" w:hAnsi="Arial" w:cs="Arial"/>
                <w:color w:val="000000"/>
                <w:position w:val="-2"/>
                <w:sz w:val="18"/>
                <w:szCs w:val="18"/>
              </w:rPr>
              <w:t>UZ za travmatologijo</w:t>
            </w:r>
          </w:p>
        </w:tc>
      </w:tr>
      <w:tr w:rsidR="004B57EE" w:rsidRPr="002232EE" w14:paraId="55813B62" w14:textId="77777777" w:rsidTr="00332C43">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93E78" w14:textId="0E6C8124" w:rsidR="004B57EE" w:rsidRDefault="00667C3B" w:rsidP="00332C43">
            <w:pPr>
              <w:jc w:val="center"/>
              <w:rPr>
                <w:rFonts w:ascii="Arial" w:hAnsi="Arial" w:cs="Arial"/>
                <w:color w:val="000000"/>
                <w:position w:val="-2"/>
                <w:sz w:val="18"/>
                <w:szCs w:val="18"/>
              </w:rPr>
            </w:pPr>
            <w:r>
              <w:rPr>
                <w:rFonts w:ascii="Arial" w:hAnsi="Arial" w:cs="Arial"/>
                <w:color w:val="000000"/>
                <w:position w:val="-2"/>
                <w:sz w:val="18"/>
                <w:szCs w:val="18"/>
              </w:rPr>
              <w:t>6</w:t>
            </w:r>
          </w:p>
        </w:tc>
        <w:tc>
          <w:tcPr>
            <w:tcW w:w="41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E3AC3" w14:textId="73A3085C" w:rsidR="004B57EE" w:rsidRPr="002232EE" w:rsidRDefault="004B57EE" w:rsidP="00332C43">
            <w:pPr>
              <w:jc w:val="both"/>
              <w:rPr>
                <w:rFonts w:ascii="Arial" w:hAnsi="Arial" w:cs="Arial"/>
                <w:color w:val="000000"/>
                <w:position w:val="-2"/>
                <w:sz w:val="18"/>
                <w:szCs w:val="18"/>
              </w:rPr>
            </w:pPr>
            <w:r w:rsidRPr="002232EE">
              <w:rPr>
                <w:rFonts w:ascii="Arial" w:hAnsi="Arial" w:cs="Arial"/>
                <w:color w:val="000000"/>
                <w:position w:val="-2"/>
                <w:sz w:val="18"/>
                <w:szCs w:val="18"/>
              </w:rPr>
              <w:t xml:space="preserve">Sklop </w:t>
            </w:r>
            <w:r w:rsidR="00667C3B">
              <w:rPr>
                <w:rFonts w:ascii="Arial" w:hAnsi="Arial" w:cs="Arial"/>
                <w:color w:val="000000"/>
                <w:position w:val="-2"/>
                <w:sz w:val="18"/>
                <w:szCs w:val="18"/>
              </w:rPr>
              <w:t>6</w:t>
            </w:r>
            <w:r w:rsidRPr="002232EE">
              <w:rPr>
                <w:rFonts w:ascii="Arial" w:hAnsi="Arial" w:cs="Arial"/>
                <w:color w:val="000000"/>
                <w:position w:val="-2"/>
                <w:sz w:val="18"/>
                <w:szCs w:val="18"/>
              </w:rPr>
              <w:t xml:space="preserve">: </w:t>
            </w:r>
            <w:r>
              <w:rPr>
                <w:rFonts w:ascii="Arial" w:hAnsi="Arial" w:cs="Arial"/>
                <w:color w:val="000000"/>
                <w:position w:val="-2"/>
                <w:sz w:val="18"/>
                <w:szCs w:val="18"/>
              </w:rPr>
              <w:t>Nakup dveh (2)</w:t>
            </w:r>
            <w:r w:rsidRPr="002232EE">
              <w:rPr>
                <w:rFonts w:ascii="Arial" w:hAnsi="Arial" w:cs="Arial"/>
                <w:color w:val="000000"/>
                <w:position w:val="-2"/>
                <w:sz w:val="18"/>
                <w:szCs w:val="18"/>
              </w:rPr>
              <w:t xml:space="preserve"> </w:t>
            </w:r>
            <w:r>
              <w:rPr>
                <w:rFonts w:ascii="Arial" w:hAnsi="Arial" w:cs="Arial"/>
                <w:color w:val="000000"/>
                <w:position w:val="-2"/>
                <w:sz w:val="18"/>
                <w:szCs w:val="18"/>
              </w:rPr>
              <w:t>UZ za nuklearno medicino</w:t>
            </w:r>
          </w:p>
        </w:tc>
      </w:tr>
    </w:tbl>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542D1B16" w14:textId="77777777" w:rsidR="00BE7E6E" w:rsidRPr="00731494" w:rsidRDefault="00A11576" w:rsidP="00BC388A">
            <w:pPr>
              <w:numPr>
                <w:ilvl w:val="0"/>
                <w:numId w:val="2"/>
              </w:numPr>
              <w:jc w:val="both"/>
              <w:rPr>
                <w:rFonts w:ascii="Arial" w:hAnsi="Arial" w:cs="Arial"/>
                <w:color w:val="000000"/>
                <w:sz w:val="18"/>
                <w:szCs w:val="18"/>
              </w:rPr>
            </w:pPr>
            <w:r w:rsidRPr="00731494">
              <w:rPr>
                <w:rFonts w:ascii="Arial" w:hAnsi="Arial" w:cs="Arial"/>
                <w:color w:val="000000"/>
                <w:sz w:val="18"/>
                <w:szCs w:val="18"/>
              </w:rPr>
              <w:t>Zakon o javnem naročanju (ZJN-3;  Uradni list RS, št. 91/15, 14/18, 121/21, 10/22, 74/22 – odl. US, 100/22 – ZNUZSZS, 28/23 in 88/23-ZOPNN-F)</w:t>
            </w:r>
          </w:p>
          <w:p w14:paraId="6174EE89" w14:textId="77777777" w:rsidR="00BE7E6E" w:rsidRPr="00731494" w:rsidRDefault="00A11576" w:rsidP="00BC388A">
            <w:pPr>
              <w:numPr>
                <w:ilvl w:val="0"/>
                <w:numId w:val="2"/>
              </w:numPr>
              <w:jc w:val="both"/>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 in 72/19)</w:t>
            </w:r>
          </w:p>
          <w:p w14:paraId="5DEFEBEA" w14:textId="613A635C" w:rsidR="00BE7E6E" w:rsidRPr="00731494" w:rsidRDefault="00A11576" w:rsidP="00BC388A">
            <w:pPr>
              <w:numPr>
                <w:ilvl w:val="0"/>
                <w:numId w:val="2"/>
              </w:numPr>
              <w:jc w:val="both"/>
              <w:rPr>
                <w:rFonts w:ascii="Arial" w:hAnsi="Arial" w:cs="Arial"/>
                <w:color w:val="000000"/>
                <w:sz w:val="18"/>
                <w:szCs w:val="18"/>
              </w:rPr>
            </w:pPr>
            <w:r w:rsidRPr="00731494">
              <w:rPr>
                <w:rFonts w:ascii="Arial" w:hAnsi="Arial" w:cs="Arial"/>
                <w:color w:val="000000"/>
                <w:sz w:val="18"/>
                <w:szCs w:val="18"/>
              </w:rPr>
              <w:t xml:space="preserve">Zakon o javnih financah (Uradni list RS, št. </w:t>
            </w:r>
            <w:r w:rsidR="00BC388A" w:rsidRPr="00BC388A">
              <w:rPr>
                <w:rFonts w:ascii="Arial" w:hAnsi="Arial" w:cs="Arial"/>
                <w:color w:val="000000"/>
                <w:sz w:val="18"/>
                <w:szCs w:val="18"/>
              </w:rPr>
              <w:t>11/11 – uradno prečiščeno besedilo, 14/13 – popr., 101/13, 55/15 – ZFisP, 96/15 – ZIPRS1617, 13/18, 195/20 – odl. US, 18/23 – ZDU-1O, 76/23, 24/25 – ZFisP-1 in 39/25</w:t>
            </w:r>
            <w:r w:rsidRPr="00731494">
              <w:rPr>
                <w:rFonts w:ascii="Arial" w:hAnsi="Arial" w:cs="Arial"/>
                <w:color w:val="000000"/>
                <w:sz w:val="18"/>
                <w:szCs w:val="18"/>
              </w:rPr>
              <w:t>)</w:t>
            </w:r>
          </w:p>
          <w:p w14:paraId="583A4A4C" w14:textId="37AE04F6" w:rsidR="00BE7E6E" w:rsidRPr="00731494" w:rsidRDefault="00A11576" w:rsidP="00BC388A">
            <w:pPr>
              <w:numPr>
                <w:ilvl w:val="0"/>
                <w:numId w:val="2"/>
              </w:numPr>
              <w:jc w:val="both"/>
              <w:rPr>
                <w:rFonts w:ascii="Arial" w:hAnsi="Arial" w:cs="Arial"/>
                <w:color w:val="000000"/>
                <w:sz w:val="18"/>
                <w:szCs w:val="18"/>
              </w:rPr>
            </w:pPr>
            <w:r w:rsidRPr="00731494">
              <w:rPr>
                <w:rFonts w:ascii="Arial" w:hAnsi="Arial" w:cs="Arial"/>
                <w:color w:val="000000"/>
                <w:sz w:val="18"/>
                <w:szCs w:val="18"/>
              </w:rPr>
              <w:t>Zakon o integriteti in preprečevanju korupcije (Uradni list RS, št. 69/11 – uradno prečiščeno</w:t>
            </w:r>
            <w:r w:rsidR="00BC388A">
              <w:rPr>
                <w:rFonts w:ascii="Arial" w:hAnsi="Arial" w:cs="Arial"/>
                <w:color w:val="000000"/>
                <w:sz w:val="18"/>
                <w:szCs w:val="18"/>
              </w:rPr>
              <w:t xml:space="preserve"> </w:t>
            </w:r>
            <w:r w:rsidRPr="00731494">
              <w:rPr>
                <w:rFonts w:ascii="Arial" w:hAnsi="Arial" w:cs="Arial"/>
                <w:color w:val="000000"/>
                <w:sz w:val="18"/>
                <w:szCs w:val="18"/>
              </w:rPr>
              <w:t>besedilo, 158/20, 3/22 – ZDeb in 16/23 – ZZPri)</w:t>
            </w:r>
          </w:p>
          <w:p w14:paraId="4F411ABA" w14:textId="77777777" w:rsidR="00BE7E6E" w:rsidRPr="00731494" w:rsidRDefault="00A11576" w:rsidP="00BC388A">
            <w:pPr>
              <w:numPr>
                <w:ilvl w:val="0"/>
                <w:numId w:val="2"/>
              </w:numPr>
              <w:jc w:val="both"/>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0FAB389A" w14:textId="77777777" w:rsidR="00BE7E6E" w:rsidRPr="00731494" w:rsidRDefault="00A11576" w:rsidP="00BC388A">
            <w:pPr>
              <w:numPr>
                <w:ilvl w:val="0"/>
                <w:numId w:val="2"/>
              </w:numPr>
              <w:jc w:val="both"/>
              <w:rPr>
                <w:rFonts w:ascii="Arial" w:hAnsi="Arial" w:cs="Arial"/>
                <w:color w:val="000000"/>
                <w:sz w:val="18"/>
                <w:szCs w:val="18"/>
              </w:rPr>
            </w:pPr>
            <w:r w:rsidRPr="00731494">
              <w:rPr>
                <w:rFonts w:ascii="Arial" w:hAnsi="Arial" w:cs="Arial"/>
                <w:color w:val="000000"/>
                <w:sz w:val="18"/>
                <w:szCs w:val="18"/>
              </w:rPr>
              <w:t>Obligacijski zakonik (Uradni list RS, št. 97/07 – uradno prečiščeno besedilo in 64/16 – odl. US in 20/18 – OROZ631) ter</w:t>
            </w:r>
          </w:p>
          <w:p w14:paraId="36A7160E" w14:textId="77777777" w:rsidR="00BE7E6E" w:rsidRPr="00731494" w:rsidRDefault="00A11576" w:rsidP="00BC388A">
            <w:pPr>
              <w:numPr>
                <w:ilvl w:val="0"/>
                <w:numId w:val="2"/>
              </w:numPr>
              <w:jc w:val="both"/>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2A56508" w14:textId="77777777" w:rsidR="00BE7E6E" w:rsidRPr="00731494" w:rsidRDefault="00A11576" w:rsidP="00113378">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Zahtevek za revizijo skladno z določbo 13.a člena ZPVPJN lahko vloži samo preko portala eRevizija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2817C397" w14:textId="77777777" w:rsidR="002232EE" w:rsidRPr="00731494" w:rsidRDefault="002232EE" w:rsidP="002232EE">
      <w:pPr>
        <w:spacing w:before="225" w:after="225" w:line="240" w:lineRule="auto"/>
        <w:jc w:val="both"/>
      </w:pPr>
      <w:r w:rsidRPr="00731494">
        <w:rPr>
          <w:rFonts w:ascii="Arial" w:hAnsi="Arial" w:cs="Arial"/>
          <w:b/>
          <w:bCs/>
          <w:color w:val="000000"/>
          <w:sz w:val="18"/>
          <w:szCs w:val="18"/>
        </w:rPr>
        <w:t>Merila, ki veljajo za vse sklope, razen če je določeno drugače.</w:t>
      </w:r>
    </w:p>
    <w:p w14:paraId="595DCC33" w14:textId="46BD2ABF"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2232EE"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2232EE" w:rsidRPr="00731494" w:rsidRDefault="002232EE" w:rsidP="002232EE">
            <w:pPr>
              <w:jc w:val="center"/>
            </w:pPr>
            <w:r w:rsidRPr="00731494">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2CD26E0B" w:rsidR="002232EE" w:rsidRPr="00731494" w:rsidRDefault="002232EE" w:rsidP="002232EE">
            <w:pPr>
              <w:jc w:val="center"/>
            </w:pPr>
            <w:r w:rsidRPr="00731494">
              <w:rPr>
                <w:rFonts w:ascii="Arial" w:hAnsi="Arial" w:cs="Arial"/>
                <w:color w:val="000000"/>
                <w:position w:val="-2"/>
                <w:sz w:val="18"/>
                <w:szCs w:val="18"/>
              </w:rPr>
              <w:t>Najnižja ponudbena cena v EUR brez DDV za celoten obseg javnega naročila v okviru posameznega sklopa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34F8A192" w:rsidR="002232EE" w:rsidRPr="00731494" w:rsidRDefault="002232EE" w:rsidP="002232EE">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Pr="00731494" w:rsidRDefault="00A11576">
      <w:pPr>
        <w:spacing w:before="225"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01D3F411" w14:textId="77777777" w:rsidR="002232EE" w:rsidRPr="00731494" w:rsidRDefault="002232EE" w:rsidP="002232EE">
      <w:pPr>
        <w:spacing w:before="225" w:after="225" w:line="240" w:lineRule="auto"/>
        <w:jc w:val="both"/>
      </w:pPr>
      <w:r w:rsidRPr="00731494">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B4AA113"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07E76B8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0E337FA" w14:textId="77777777" w:rsidR="00BE7E6E" w:rsidRPr="00731494" w:rsidRDefault="00A11576">
            <w:r w:rsidRPr="00731494">
              <w:rPr>
                <w:rFonts w:ascii="Arial" w:hAnsi="Arial" w:cs="Arial"/>
                <w:color w:val="FFFFFF"/>
                <w:position w:val="-2"/>
                <w:sz w:val="18"/>
                <w:szCs w:val="18"/>
              </w:rPr>
              <w:t>Tehnična sposobnost</w:t>
            </w:r>
          </w:p>
        </w:tc>
      </w:tr>
    </w:tbl>
    <w:p w14:paraId="1DA09737" w14:textId="1E6ABCAC" w:rsidR="00444E07" w:rsidRDefault="00444E07"/>
    <w:tbl>
      <w:tblPr>
        <w:tblStyle w:val="NormalTablePHPDOCX"/>
        <w:tblW w:w="9300" w:type="dxa"/>
        <w:tblInd w:w="108" w:type="dxa"/>
        <w:tblLook w:val="04A0" w:firstRow="1" w:lastRow="0" w:firstColumn="1" w:lastColumn="0" w:noHBand="0" w:noVBand="1"/>
      </w:tblPr>
      <w:tblGrid>
        <w:gridCol w:w="1860"/>
        <w:gridCol w:w="7440"/>
      </w:tblGrid>
      <w:tr w:rsidR="00444E07" w:rsidRPr="00731494" w14:paraId="23EB7925" w14:textId="77777777" w:rsidTr="00332C4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C91C3A3" w14:textId="51B3E3E4" w:rsidR="00444E07" w:rsidRPr="00731494" w:rsidRDefault="00444E07" w:rsidP="00332C43">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r>
              <w:rPr>
                <w:rFonts w:ascii="Arial" w:hAnsi="Arial" w:cs="Arial"/>
                <w:b/>
                <w:bCs/>
                <w:color w:val="FFFFFF"/>
                <w:position w:val="-2"/>
                <w:sz w:val="18"/>
                <w:szCs w:val="18"/>
              </w:rPr>
              <w:t xml:space="preserve"> </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B0B2C" w14:textId="69109A1A" w:rsidR="00444E07" w:rsidRDefault="00444E07" w:rsidP="00332C43">
            <w:pPr>
              <w:spacing w:before="135" w:after="135"/>
              <w:jc w:val="both"/>
              <w:textAlignment w:val="center"/>
              <w:rPr>
                <w:rFonts w:ascii="Arial" w:hAnsi="Arial" w:cs="Arial"/>
                <w:color w:val="000000"/>
                <w:position w:val="-2"/>
                <w:sz w:val="18"/>
                <w:szCs w:val="18"/>
              </w:rPr>
            </w:pPr>
            <w:r w:rsidRPr="00444E07">
              <w:rPr>
                <w:rFonts w:ascii="Arial" w:hAnsi="Arial" w:cs="Arial"/>
                <w:color w:val="000000"/>
                <w:position w:val="-2"/>
                <w:sz w:val="18"/>
                <w:szCs w:val="18"/>
              </w:rPr>
              <w:t>Gospodarski subjekt</w:t>
            </w:r>
            <w:r>
              <w:rPr>
                <w:rFonts w:ascii="Arial" w:hAnsi="Arial" w:cs="Arial"/>
                <w:color w:val="000000"/>
                <w:position w:val="-2"/>
                <w:sz w:val="18"/>
                <w:szCs w:val="18"/>
              </w:rPr>
              <w:t>, ki nastopa v ponudbi,</w:t>
            </w:r>
            <w:r w:rsidRPr="00444E07">
              <w:rPr>
                <w:rFonts w:ascii="Arial" w:hAnsi="Arial" w:cs="Arial"/>
                <w:color w:val="000000"/>
                <w:position w:val="-2"/>
                <w:sz w:val="18"/>
                <w:szCs w:val="18"/>
              </w:rPr>
              <w:t xml:space="preserve"> je v zadnjih treh</w:t>
            </w:r>
            <w:r>
              <w:rPr>
                <w:rFonts w:ascii="Arial" w:hAnsi="Arial" w:cs="Arial"/>
                <w:color w:val="000000"/>
                <w:position w:val="-2"/>
                <w:sz w:val="18"/>
                <w:szCs w:val="18"/>
              </w:rPr>
              <w:t xml:space="preserve"> (3)</w:t>
            </w:r>
            <w:r w:rsidRPr="00444E07">
              <w:rPr>
                <w:rFonts w:ascii="Arial" w:hAnsi="Arial" w:cs="Arial"/>
                <w:color w:val="000000"/>
                <w:position w:val="-2"/>
                <w:sz w:val="18"/>
                <w:szCs w:val="18"/>
              </w:rPr>
              <w:t xml:space="preserve"> letih, šteto od dneva objave obvestila o tem naročilu na Portalu javnih naročil, uspešno (to je časovno, količinsko in kakovostno v skladu z naročilom oziroma pogodbo ter veljavnimi predpisi) dobavil ali oddal v najem najmanj en (1) istega proizvajalca</w:t>
            </w:r>
            <w:r w:rsidR="00433046">
              <w:rPr>
                <w:rFonts w:ascii="Arial" w:hAnsi="Arial" w:cs="Arial"/>
                <w:color w:val="000000"/>
                <w:position w:val="-2"/>
                <w:sz w:val="18"/>
                <w:szCs w:val="18"/>
              </w:rPr>
              <w:t>, kot ga ponuja v okviru predmetnega naročila.</w:t>
            </w:r>
          </w:p>
          <w:p w14:paraId="25B8715A" w14:textId="51F5B40E" w:rsidR="00444E07" w:rsidRPr="00444E07" w:rsidRDefault="00444E07" w:rsidP="00332C43">
            <w:pPr>
              <w:spacing w:before="135" w:after="135"/>
              <w:jc w:val="both"/>
              <w:textAlignment w:val="center"/>
              <w:rPr>
                <w:rFonts w:ascii="Arial" w:hAnsi="Arial" w:cs="Arial"/>
                <w:color w:val="000000"/>
                <w:position w:val="-2"/>
                <w:sz w:val="18"/>
                <w:szCs w:val="18"/>
              </w:rPr>
            </w:pPr>
            <w:r w:rsidRPr="00444E07">
              <w:rPr>
                <w:rFonts w:ascii="Arial" w:hAnsi="Arial" w:cs="Arial"/>
                <w:color w:val="000000"/>
                <w:position w:val="-2"/>
                <w:sz w:val="18"/>
                <w:szCs w:val="18"/>
              </w:rPr>
              <w:t xml:space="preserve">V primeru oddaje aparata oz. opreme v najem, mora gospodarski subjekt izkazati, da je bil aparat oz. oprema v najemu najmanj </w:t>
            </w:r>
            <w:r w:rsidR="00CF721E">
              <w:rPr>
                <w:rFonts w:ascii="Arial" w:hAnsi="Arial" w:cs="Arial"/>
                <w:color w:val="000000"/>
                <w:position w:val="-2"/>
                <w:sz w:val="18"/>
                <w:szCs w:val="18"/>
              </w:rPr>
              <w:t>šest</w:t>
            </w:r>
            <w:r w:rsidR="00CF721E" w:rsidRPr="00444E07">
              <w:rPr>
                <w:rFonts w:ascii="Arial" w:hAnsi="Arial" w:cs="Arial"/>
                <w:color w:val="000000"/>
                <w:position w:val="-2"/>
                <w:sz w:val="18"/>
                <w:szCs w:val="18"/>
              </w:rPr>
              <w:t xml:space="preserve"> </w:t>
            </w:r>
            <w:r w:rsidRPr="00444E07">
              <w:rPr>
                <w:rFonts w:ascii="Arial" w:hAnsi="Arial" w:cs="Arial"/>
                <w:color w:val="000000"/>
                <w:position w:val="-2"/>
                <w:sz w:val="18"/>
                <w:szCs w:val="18"/>
              </w:rPr>
              <w:t>(</w:t>
            </w:r>
            <w:r w:rsidR="00CF721E">
              <w:rPr>
                <w:rFonts w:ascii="Arial" w:hAnsi="Arial" w:cs="Arial"/>
                <w:color w:val="000000"/>
                <w:position w:val="-2"/>
                <w:sz w:val="18"/>
                <w:szCs w:val="18"/>
              </w:rPr>
              <w:t>6</w:t>
            </w:r>
            <w:r w:rsidRPr="00444E07">
              <w:rPr>
                <w:rFonts w:ascii="Arial" w:hAnsi="Arial" w:cs="Arial"/>
                <w:color w:val="000000"/>
                <w:position w:val="-2"/>
                <w:sz w:val="18"/>
                <w:szCs w:val="18"/>
              </w:rPr>
              <w:t xml:space="preserve">) </w:t>
            </w:r>
            <w:r w:rsidR="00CF721E">
              <w:rPr>
                <w:rFonts w:ascii="Arial" w:hAnsi="Arial" w:cs="Arial"/>
                <w:color w:val="000000"/>
                <w:position w:val="-2"/>
                <w:sz w:val="18"/>
                <w:szCs w:val="18"/>
              </w:rPr>
              <w:t>mesecev</w:t>
            </w:r>
            <w:r w:rsidRPr="00444E07">
              <w:rPr>
                <w:rFonts w:ascii="Arial" w:hAnsi="Arial" w:cs="Arial"/>
                <w:color w:val="000000"/>
                <w:position w:val="-2"/>
                <w:sz w:val="18"/>
                <w:szCs w:val="18"/>
              </w:rPr>
              <w:t>.</w:t>
            </w:r>
          </w:p>
          <w:p w14:paraId="2FE13F6C" w14:textId="77777777" w:rsidR="00444E07" w:rsidRPr="00731494" w:rsidRDefault="00444E07" w:rsidP="00332C43">
            <w:pPr>
              <w:spacing w:before="135" w:after="135"/>
              <w:jc w:val="both"/>
              <w:textAlignment w:val="center"/>
            </w:pPr>
            <w:r w:rsidRPr="00731494">
              <w:rPr>
                <w:rFonts w:ascii="Arial" w:hAnsi="Arial" w:cs="Arial"/>
                <w:color w:val="000000"/>
                <w:position w:val="-2"/>
                <w:sz w:val="18"/>
                <w:szCs w:val="18"/>
              </w:rPr>
              <w:t>Naročnik bo priznal reference, ki ne bodo starejše od 3 let od objave tega javnega naročila.</w:t>
            </w:r>
          </w:p>
          <w:p w14:paraId="6F4ACEC6" w14:textId="77777777" w:rsidR="00444E07" w:rsidRPr="00731494" w:rsidRDefault="00444E07" w:rsidP="00332C43">
            <w:pPr>
              <w:spacing w:before="135" w:after="135"/>
              <w:jc w:val="both"/>
              <w:textAlignment w:val="center"/>
            </w:pPr>
            <w:r w:rsidRPr="00731494">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444E07" w:rsidRPr="00731494" w14:paraId="221C9675" w14:textId="77777777" w:rsidTr="00332C4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3339F" w14:textId="77777777" w:rsidR="00444E07" w:rsidRPr="00731494" w:rsidRDefault="00444E07" w:rsidP="00332C43">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0108F" w14:textId="77777777" w:rsidR="00444E07" w:rsidRPr="00731494" w:rsidRDefault="00444E07" w:rsidP="00332C43">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p w14:paraId="43F827D3" w14:textId="77777777" w:rsidR="00444E07" w:rsidRPr="00731494" w:rsidRDefault="00444E07" w:rsidP="00332C43">
            <w:pPr>
              <w:spacing w:before="135" w:after="135"/>
              <w:jc w:val="both"/>
              <w:textAlignment w:val="center"/>
            </w:pPr>
            <w:r w:rsidRPr="00731494">
              <w:rPr>
                <w:rFonts w:ascii="Arial" w:hAnsi="Arial" w:cs="Arial"/>
                <w:color w:val="000000"/>
                <w:position w:val="-2"/>
                <w:sz w:val="18"/>
                <w:szCs w:val="18"/>
              </w:rPr>
              <w:t>Gospodarski subjekti niso dolžni predložiti referenčnega potrdila v fazi predložitve dokumentacije. Naročnik si pridržuje naknadno od gospodarskih subjektov zahtevati tudi potrdila s strani naročnikov za vsako posamezno referenco na referenčnem potrdilu, ki ga bo moral vsak pozvani gospodarski subjekt predložiti v roku 3 dni od prejema poziva naročnika. Reference, ki ne bodo vpisane v obrazec oz. naknadno potrjene s strani referenčnih naročnikov na predpisanem obrazcu ali na potrdilu, ki po vsebini vsebuje vse podatke iz razpisnega obrazca, se pri pregledu gospodarskem subjektu ne bodo upoštevale.</w:t>
            </w:r>
          </w:p>
        </w:tc>
      </w:tr>
      <w:tr w:rsidR="00444E07" w:rsidRPr="00731494" w14:paraId="7CEB185B" w14:textId="77777777" w:rsidTr="00332C4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4C0F3" w14:textId="77777777" w:rsidR="00444E07" w:rsidRPr="00731494" w:rsidRDefault="00444E07" w:rsidP="00332C43">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259C8" w14:textId="022D14DF" w:rsidR="00444E07" w:rsidRPr="00731494" w:rsidRDefault="00444E07" w:rsidP="00433046">
            <w:pPr>
              <w:jc w:val="both"/>
              <w:textAlignment w:val="center"/>
            </w:pPr>
          </w:p>
        </w:tc>
      </w:tr>
      <w:tr w:rsidR="00444E07" w:rsidRPr="00731494" w14:paraId="15A9B5D9" w14:textId="77777777" w:rsidTr="00332C4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25EEE" w14:textId="77777777" w:rsidR="00444E07" w:rsidRPr="00731494" w:rsidRDefault="00444E07" w:rsidP="00332C43">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D0C4AC" w14:textId="77777777" w:rsidR="00444E07" w:rsidRPr="00731494" w:rsidRDefault="00444E07" w:rsidP="00332C43">
            <w:pPr>
              <w:spacing w:before="135" w:after="135"/>
              <w:jc w:val="both"/>
              <w:textAlignment w:val="center"/>
            </w:pPr>
            <w:r w:rsidRPr="00731494">
              <w:rPr>
                <w:rFonts w:ascii="Arial" w:hAnsi="Arial" w:cs="Arial"/>
                <w:color w:val="000000"/>
                <w:position w:val="-2"/>
                <w:sz w:val="18"/>
                <w:szCs w:val="18"/>
              </w:rPr>
              <w:t>KUMULATIVNO izpolnjevanje pogoja</w:t>
            </w:r>
          </w:p>
          <w:p w14:paraId="6515F01F" w14:textId="77777777" w:rsidR="00444E07" w:rsidRPr="00731494" w:rsidRDefault="00444E07" w:rsidP="00332C43">
            <w:pPr>
              <w:jc w:val="both"/>
              <w:textAlignment w:val="center"/>
            </w:pPr>
            <w:r w:rsidRPr="00731494">
              <w:rPr>
                <w:rFonts w:ascii="Arial" w:hAnsi="Arial" w:cs="Arial"/>
                <w:color w:val="000000"/>
                <w:position w:val="-2"/>
                <w:sz w:val="18"/>
                <w:szCs w:val="18"/>
              </w:rPr>
              <w:t> </w:t>
            </w:r>
          </w:p>
        </w:tc>
      </w:tr>
      <w:tr w:rsidR="00444E07" w:rsidRPr="00731494" w14:paraId="4A1B7022" w14:textId="77777777" w:rsidTr="00332C4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1FE7B" w14:textId="77777777" w:rsidR="00444E07" w:rsidRPr="00731494" w:rsidRDefault="00444E07" w:rsidP="00332C43">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C7474" w14:textId="77777777" w:rsidR="00444E07" w:rsidRPr="00731494" w:rsidRDefault="00444E07" w:rsidP="00332C43">
            <w:pPr>
              <w:spacing w:before="135" w:after="135"/>
              <w:jc w:val="both"/>
              <w:textAlignment w:val="center"/>
            </w:pPr>
            <w:r w:rsidRPr="00731494">
              <w:rPr>
                <w:rFonts w:ascii="Arial" w:hAnsi="Arial" w:cs="Arial"/>
                <w:color w:val="000000"/>
                <w:position w:val="-2"/>
                <w:sz w:val="18"/>
                <w:szCs w:val="18"/>
              </w:rPr>
              <w:t>KUMULATIVNO izpolnjevanje pogoja</w:t>
            </w:r>
          </w:p>
          <w:p w14:paraId="068C295C" w14:textId="77777777" w:rsidR="00444E07" w:rsidRPr="00731494" w:rsidRDefault="00444E07" w:rsidP="00332C43">
            <w:pPr>
              <w:jc w:val="both"/>
              <w:textAlignment w:val="center"/>
            </w:pPr>
            <w:r w:rsidRPr="00731494">
              <w:rPr>
                <w:rFonts w:ascii="Arial" w:hAnsi="Arial" w:cs="Arial"/>
                <w:color w:val="000000"/>
                <w:position w:val="-2"/>
                <w:sz w:val="18"/>
                <w:szCs w:val="18"/>
              </w:rPr>
              <w:t> </w:t>
            </w:r>
          </w:p>
        </w:tc>
      </w:tr>
    </w:tbl>
    <w:p w14:paraId="6D4D4C71" w14:textId="77777777" w:rsidR="00444E07" w:rsidRDefault="00444E07"/>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6E4144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0478519" w14:textId="08EA291C" w:rsidR="00BE7E6E" w:rsidRPr="00731494" w:rsidRDefault="00A11576">
            <w:pPr>
              <w:jc w:val="center"/>
            </w:pPr>
            <w:r w:rsidRPr="00731494">
              <w:rPr>
                <w:rFonts w:ascii="Arial" w:hAnsi="Arial" w:cs="Arial"/>
                <w:b/>
                <w:bCs/>
                <w:color w:val="FFFFFF"/>
                <w:position w:val="-2"/>
                <w:sz w:val="18"/>
                <w:szCs w:val="18"/>
              </w:rPr>
              <w:lastRenderedPageBreak/>
              <w:t xml:space="preserve">POGOJ </w:t>
            </w:r>
            <w:r w:rsidR="00444E07">
              <w:rPr>
                <w:rFonts w:ascii="Arial" w:hAnsi="Arial" w:cs="Arial"/>
                <w:b/>
                <w:bCs/>
                <w:color w:val="FFFFFF"/>
                <w:position w:val="-2"/>
                <w:sz w:val="18"/>
                <w:szCs w:val="18"/>
              </w:rPr>
              <w:t>2</w:t>
            </w:r>
            <w:r w:rsidRPr="00731494">
              <w:rPr>
                <w:rFonts w:ascii="Arial" w:hAnsi="Arial" w:cs="Arial"/>
                <w:b/>
                <w:bCs/>
                <w:color w:val="FFFFFF"/>
                <w:position w:val="-2"/>
                <w:sz w:val="18"/>
                <w:szCs w:val="18"/>
              </w:rPr>
              <w:br/>
            </w:r>
            <w:r w:rsidR="00444E07">
              <w:rPr>
                <w:rFonts w:ascii="Arial" w:hAnsi="Arial" w:cs="Arial"/>
                <w:b/>
                <w:bCs/>
                <w:color w:val="FFFFFF"/>
                <w:position w:val="-2"/>
                <w:sz w:val="18"/>
                <w:szCs w:val="18"/>
              </w:rPr>
              <w:t>Pooblastilo za prodajo oziroma oddajo aparata v najem</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271C9" w14:textId="37B2F75C" w:rsidR="00BE7E6E" w:rsidRPr="00444E07" w:rsidRDefault="00444E07">
            <w:pPr>
              <w:spacing w:before="135" w:after="135"/>
              <w:jc w:val="both"/>
              <w:textAlignment w:val="center"/>
              <w:rPr>
                <w:rFonts w:ascii="Arial" w:hAnsi="Arial" w:cs="Arial"/>
                <w:color w:val="000000"/>
                <w:position w:val="-2"/>
                <w:sz w:val="18"/>
                <w:szCs w:val="18"/>
              </w:rPr>
            </w:pPr>
            <w:r w:rsidRPr="00444E07">
              <w:rPr>
                <w:rFonts w:ascii="Arial" w:hAnsi="Arial" w:cs="Arial"/>
                <w:color w:val="000000"/>
                <w:position w:val="-2"/>
                <w:sz w:val="18"/>
                <w:szCs w:val="18"/>
              </w:rPr>
              <w:t>Gospodarski subjekt</w:t>
            </w:r>
            <w:r>
              <w:rPr>
                <w:rFonts w:ascii="Arial" w:hAnsi="Arial" w:cs="Arial"/>
                <w:color w:val="000000"/>
                <w:position w:val="-2"/>
                <w:sz w:val="18"/>
                <w:szCs w:val="18"/>
              </w:rPr>
              <w:t>, ki nastopa v ponudbi,</w:t>
            </w:r>
            <w:r w:rsidRPr="00444E07">
              <w:rPr>
                <w:rFonts w:ascii="Arial" w:hAnsi="Arial" w:cs="Arial"/>
                <w:color w:val="000000"/>
                <w:position w:val="-2"/>
                <w:sz w:val="18"/>
                <w:szCs w:val="18"/>
              </w:rPr>
              <w:t xml:space="preserve"> je s strani proizvajalca oziroma principala pooblaščen za prodajo aparata oz. opreme, ki jo ponuja v ponudbi.</w:t>
            </w:r>
          </w:p>
        </w:tc>
      </w:tr>
      <w:tr w:rsidR="00BE7E6E" w:rsidRPr="00731494" w14:paraId="454669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81C3"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D021A" w14:textId="7B876E7F" w:rsidR="00BE7E6E" w:rsidRPr="00731494" w:rsidRDefault="00444E07">
            <w:pPr>
              <w:spacing w:before="135" w:after="135"/>
              <w:jc w:val="both"/>
              <w:textAlignment w:val="center"/>
            </w:pPr>
            <w:r w:rsidRPr="00444E07">
              <w:rPr>
                <w:rFonts w:ascii="Arial" w:hAnsi="Arial" w:cs="Arial"/>
                <w:color w:val="000000"/>
                <w:position w:val="-2"/>
                <w:sz w:val="18"/>
                <w:szCs w:val="18"/>
              </w:rPr>
              <w:t>Pooblastilo oziroma drugo dokazilo o pooblaščenosti za prodajo v ponudbi ponujenega aparata oziroma opreme.</w:t>
            </w:r>
          </w:p>
        </w:tc>
      </w:tr>
      <w:tr w:rsidR="00BE7E6E" w:rsidRPr="00731494" w14:paraId="38B82F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327B"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26543" w14:textId="77777777" w:rsidR="00BE7E6E" w:rsidRPr="00731494" w:rsidRDefault="00A11576">
            <w:pPr>
              <w:jc w:val="both"/>
              <w:textAlignment w:val="center"/>
            </w:pPr>
            <w:r w:rsidRPr="00731494">
              <w:rPr>
                <w:rFonts w:ascii="Arial" w:hAnsi="Arial" w:cs="Arial"/>
                <w:color w:val="000000"/>
                <w:position w:val="-2"/>
                <w:sz w:val="18"/>
                <w:szCs w:val="18"/>
              </w:rPr>
              <w:t> </w:t>
            </w:r>
          </w:p>
          <w:p w14:paraId="6A93873D"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62823C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0B455"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2CFC8"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KUMULATIVNO izpolnjevanje pogoja</w:t>
            </w:r>
          </w:p>
          <w:p w14:paraId="3FBA209F" w14:textId="77777777" w:rsidR="00BE7E6E" w:rsidRPr="00731494" w:rsidRDefault="00A11576">
            <w:pPr>
              <w:jc w:val="both"/>
              <w:textAlignment w:val="center"/>
            </w:pPr>
            <w:r w:rsidRPr="00731494">
              <w:rPr>
                <w:rFonts w:ascii="Arial" w:hAnsi="Arial" w:cs="Arial"/>
                <w:color w:val="000000"/>
                <w:position w:val="-2"/>
                <w:sz w:val="18"/>
                <w:szCs w:val="18"/>
              </w:rPr>
              <w:t> </w:t>
            </w:r>
          </w:p>
        </w:tc>
      </w:tr>
      <w:tr w:rsidR="00BE7E6E" w:rsidRPr="00731494" w14:paraId="5B29C3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73CE1"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7625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KUMULATIVNO izpolnjevanje pogoja</w:t>
            </w:r>
          </w:p>
          <w:p w14:paraId="3985C029" w14:textId="77777777" w:rsidR="00BE7E6E" w:rsidRPr="00731494" w:rsidRDefault="00A11576">
            <w:pPr>
              <w:jc w:val="both"/>
              <w:textAlignment w:val="center"/>
            </w:pPr>
            <w:r w:rsidRPr="00731494">
              <w:rPr>
                <w:rFonts w:ascii="Arial" w:hAnsi="Arial" w:cs="Arial"/>
                <w:color w:val="000000"/>
                <w:position w:val="-2"/>
                <w:sz w:val="18"/>
                <w:szCs w:val="18"/>
              </w:rPr>
              <w:t> </w:t>
            </w:r>
          </w:p>
        </w:tc>
      </w:tr>
    </w:tbl>
    <w:p w14:paraId="6C337C35"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7C4AEA" w:rsidRPr="00731494" w14:paraId="569E9CD2" w14:textId="77777777" w:rsidTr="00332C43">
        <w:tc>
          <w:tcPr>
            <w:tcW w:w="0" w:type="auto"/>
            <w:shd w:val="clear" w:color="auto" w:fill="000000"/>
            <w:tcMar>
              <w:top w:w="150" w:type="dxa"/>
              <w:bottom w:w="150" w:type="dxa"/>
            </w:tcMar>
            <w:vAlign w:val="center"/>
          </w:tcPr>
          <w:p w14:paraId="0D6429A7" w14:textId="77777777" w:rsidR="007C4AEA" w:rsidRPr="00731494" w:rsidRDefault="007C4AEA" w:rsidP="00332C43">
            <w:pPr>
              <w:jc w:val="center"/>
            </w:pPr>
            <w:r w:rsidRPr="00731494">
              <w:rPr>
                <w:rFonts w:ascii="Arial" w:hAnsi="Arial" w:cs="Arial"/>
                <w:b/>
                <w:bCs/>
                <w:color w:val="FFFFFF"/>
                <w:position w:val="-2"/>
                <w:sz w:val="18"/>
                <w:szCs w:val="18"/>
                <w:shd w:val="clear" w:color="auto" w:fill="000000"/>
              </w:rPr>
              <w:t>Zavarovanje za dobro izvedbo</w:t>
            </w:r>
          </w:p>
        </w:tc>
      </w:tr>
    </w:tbl>
    <w:p w14:paraId="668A2DD6" w14:textId="675AE3AB" w:rsidR="00433046" w:rsidRPr="00D85828" w:rsidRDefault="00433046" w:rsidP="00433046">
      <w:pPr>
        <w:spacing w:before="240" w:after="240"/>
        <w:jc w:val="center"/>
        <w:rPr>
          <w:rFonts w:ascii="Arial" w:hAnsi="Arial" w:cs="Arial"/>
          <w:b/>
          <w:bCs/>
          <w:color w:val="000000"/>
          <w:sz w:val="18"/>
          <w:szCs w:val="18"/>
        </w:rPr>
      </w:pPr>
      <w:r w:rsidRPr="00D85828">
        <w:rPr>
          <w:rFonts w:ascii="Arial" w:hAnsi="Arial" w:cs="Arial"/>
          <w:b/>
          <w:bCs/>
          <w:color w:val="000000"/>
          <w:sz w:val="18"/>
          <w:szCs w:val="18"/>
        </w:rPr>
        <w:t>Velja za sklop</w:t>
      </w:r>
      <w:r>
        <w:rPr>
          <w:rFonts w:ascii="Arial" w:hAnsi="Arial" w:cs="Arial"/>
          <w:b/>
          <w:bCs/>
          <w:color w:val="000000"/>
          <w:sz w:val="18"/>
          <w:szCs w:val="18"/>
        </w:rPr>
        <w:t xml:space="preserve">e </w:t>
      </w:r>
      <w:r w:rsidRPr="00D85828">
        <w:rPr>
          <w:rFonts w:ascii="Arial" w:hAnsi="Arial" w:cs="Arial"/>
          <w:b/>
          <w:bCs/>
          <w:color w:val="000000"/>
          <w:sz w:val="18"/>
          <w:szCs w:val="18"/>
        </w:rPr>
        <w:t>1</w:t>
      </w:r>
      <w:r>
        <w:rPr>
          <w:rFonts w:ascii="Arial" w:hAnsi="Arial" w:cs="Arial"/>
          <w:b/>
          <w:bCs/>
          <w:color w:val="000000"/>
          <w:sz w:val="18"/>
          <w:szCs w:val="18"/>
        </w:rPr>
        <w:t xml:space="preserve"> - </w:t>
      </w:r>
      <w:r w:rsidR="001543A1">
        <w:rPr>
          <w:rFonts w:ascii="Arial" w:hAnsi="Arial" w:cs="Arial"/>
          <w:b/>
          <w:bCs/>
          <w:color w:val="000000"/>
          <w:sz w:val="18"/>
          <w:szCs w:val="18"/>
        </w:rPr>
        <w:t>5</w:t>
      </w:r>
    </w:p>
    <w:p w14:paraId="5166B610" w14:textId="1F524D92" w:rsidR="00305A11" w:rsidRPr="00305A11" w:rsidRDefault="00305A11" w:rsidP="00305A11">
      <w:pPr>
        <w:spacing w:before="240" w:after="0"/>
        <w:jc w:val="both"/>
        <w:rPr>
          <w:rFonts w:ascii="Arial" w:hAnsi="Arial" w:cs="Arial"/>
          <w:color w:val="000000"/>
          <w:sz w:val="18"/>
          <w:szCs w:val="18"/>
          <w:shd w:val="clear" w:color="auto" w:fill="FFFFFF"/>
        </w:rPr>
      </w:pPr>
      <w:r w:rsidRPr="00305A11">
        <w:rPr>
          <w:rFonts w:ascii="Arial" w:hAnsi="Arial" w:cs="Arial"/>
          <w:color w:val="000000"/>
          <w:sz w:val="18"/>
          <w:szCs w:val="18"/>
          <w:shd w:val="clear" w:color="auto" w:fill="FFFFFF"/>
        </w:rPr>
        <w:t>Izbrani ponudnik bo dolžan ob podpisu pogodbe, kot pogoj za veljavnost pogodbe, naročniku izročiti finančno zavarovanje za dobro izvedbo pogodbenih obveznosti.</w:t>
      </w:r>
    </w:p>
    <w:p w14:paraId="6C6374BA" w14:textId="77777777" w:rsidR="00305A11" w:rsidRPr="00305A11" w:rsidRDefault="00305A11" w:rsidP="00305A11">
      <w:pPr>
        <w:spacing w:after="0"/>
        <w:jc w:val="both"/>
        <w:rPr>
          <w:rFonts w:ascii="Arial" w:hAnsi="Arial" w:cs="Arial"/>
          <w:color w:val="000000"/>
          <w:sz w:val="18"/>
          <w:szCs w:val="18"/>
          <w:shd w:val="clear" w:color="auto" w:fill="FFFFFF"/>
        </w:rPr>
      </w:pPr>
    </w:p>
    <w:p w14:paraId="3E81F982" w14:textId="77777777" w:rsidR="00305A11" w:rsidRDefault="00305A11" w:rsidP="00305A11">
      <w:pPr>
        <w:spacing w:after="0"/>
        <w:jc w:val="both"/>
        <w:rPr>
          <w:rFonts w:ascii="Arial" w:hAnsi="Arial" w:cs="Arial"/>
          <w:color w:val="000000"/>
          <w:sz w:val="18"/>
          <w:szCs w:val="18"/>
          <w:shd w:val="clear" w:color="auto" w:fill="FFFFFF"/>
        </w:rPr>
      </w:pPr>
      <w:r w:rsidRPr="00305A11">
        <w:rPr>
          <w:rFonts w:ascii="Arial" w:hAnsi="Arial" w:cs="Arial"/>
          <w:color w:val="000000"/>
          <w:sz w:val="18"/>
          <w:szCs w:val="18"/>
          <w:shd w:val="clear" w:color="auto" w:fill="FFFFFF"/>
        </w:rPr>
        <w:t xml:space="preserve">Naročnik za finančno zavarovanje zahteva izpolnjeno, podpisano in žigosano menično izjavo, skladno z vzorcem iz razpisne dokumentacije in tri podpisane in žigosane bianco menice. </w:t>
      </w:r>
      <w:r w:rsidRPr="00305A11">
        <w:rPr>
          <w:rFonts w:ascii="Arial" w:hAnsi="Arial" w:cs="Arial"/>
          <w:b/>
          <w:bCs/>
          <w:color w:val="000000"/>
          <w:sz w:val="18"/>
          <w:szCs w:val="18"/>
          <w:u w:val="single"/>
          <w:shd w:val="clear" w:color="auto" w:fill="FFFFFF"/>
        </w:rPr>
        <w:t>Izpolnjen, podpisan in žigosan obrazec Menična izjava morajo ponudniki predložiti že v ponudbi.</w:t>
      </w:r>
      <w:r w:rsidRPr="00305A11">
        <w:rPr>
          <w:rFonts w:ascii="Arial" w:hAnsi="Arial" w:cs="Arial"/>
          <w:color w:val="000000"/>
          <w:sz w:val="18"/>
          <w:szCs w:val="18"/>
          <w:shd w:val="clear" w:color="auto" w:fill="FFFFFF"/>
        </w:rPr>
        <w:t xml:space="preserve"> Tri originalne podpisane in žigosane bianko menice v papirni obliki pa bo moral predložiti izbrani ponudnik, ob podpisu pogodbe. </w:t>
      </w:r>
    </w:p>
    <w:p w14:paraId="57403B71" w14:textId="77777777" w:rsidR="001609C8" w:rsidRDefault="001609C8" w:rsidP="00305A11">
      <w:pPr>
        <w:spacing w:after="0"/>
        <w:jc w:val="both"/>
        <w:rPr>
          <w:rFonts w:ascii="Arial" w:hAnsi="Arial" w:cs="Arial"/>
          <w:color w:val="000000"/>
          <w:sz w:val="18"/>
          <w:szCs w:val="18"/>
          <w:shd w:val="clear" w:color="auto" w:fill="FFFFFF"/>
        </w:rPr>
      </w:pPr>
    </w:p>
    <w:p w14:paraId="1A4C98A0" w14:textId="0787E11C" w:rsidR="001609C8" w:rsidRPr="001609C8" w:rsidRDefault="001609C8" w:rsidP="00305A11">
      <w:pPr>
        <w:spacing w:after="0"/>
        <w:jc w:val="both"/>
        <w:rPr>
          <w:rFonts w:ascii="Arial" w:hAnsi="Arial" w:cs="Arial"/>
          <w:b/>
          <w:bCs/>
          <w:color w:val="000000"/>
          <w:sz w:val="18"/>
          <w:szCs w:val="18"/>
          <w:u w:val="single"/>
          <w:shd w:val="clear" w:color="auto" w:fill="FFFFFF"/>
        </w:rPr>
      </w:pPr>
      <w:r w:rsidRPr="001609C8">
        <w:rPr>
          <w:rFonts w:ascii="Arial" w:hAnsi="Arial" w:cs="Arial"/>
          <w:b/>
          <w:bCs/>
          <w:color w:val="000000"/>
          <w:position w:val="-2"/>
          <w:sz w:val="18"/>
          <w:szCs w:val="18"/>
          <w:u w:val="single"/>
        </w:rPr>
        <w:t>V kolikor ponudnik oddaja ponudbo za več sklopov mora za vsak sklop predložiti ločeno zavarovanje.</w:t>
      </w:r>
    </w:p>
    <w:p w14:paraId="1B4DC652" w14:textId="77777777" w:rsidR="00305A11" w:rsidRPr="00305A11" w:rsidRDefault="00305A11" w:rsidP="00305A11">
      <w:pPr>
        <w:spacing w:after="0"/>
        <w:jc w:val="both"/>
        <w:rPr>
          <w:rFonts w:ascii="Arial" w:hAnsi="Arial" w:cs="Arial"/>
          <w:color w:val="000000"/>
          <w:sz w:val="18"/>
          <w:szCs w:val="18"/>
          <w:shd w:val="clear" w:color="auto" w:fill="FFFFFF"/>
        </w:rPr>
      </w:pPr>
    </w:p>
    <w:p w14:paraId="11BE0651" w14:textId="446E3453" w:rsidR="00305A11" w:rsidRPr="00305A11" w:rsidRDefault="00305A11" w:rsidP="00305A11">
      <w:pPr>
        <w:spacing w:after="0"/>
        <w:jc w:val="both"/>
        <w:rPr>
          <w:rFonts w:ascii="Arial" w:hAnsi="Arial" w:cs="Arial"/>
          <w:sz w:val="18"/>
          <w:szCs w:val="18"/>
        </w:rPr>
      </w:pPr>
      <w:r w:rsidRPr="00305A11">
        <w:rPr>
          <w:rFonts w:ascii="Arial" w:hAnsi="Arial" w:cs="Arial"/>
          <w:sz w:val="18"/>
          <w:szCs w:val="18"/>
        </w:rPr>
        <w:t>Finančno zavarovanje mora veljati celotno obdobje trajanja pogodbe in nadaljnjih 30 dni. Garantirani znesek mora znašati najmanj 10 % pogodbene vrednosti (</w:t>
      </w:r>
      <w:r>
        <w:rPr>
          <w:rFonts w:ascii="Arial" w:hAnsi="Arial" w:cs="Arial"/>
          <w:sz w:val="18"/>
          <w:szCs w:val="18"/>
        </w:rPr>
        <w:t>z</w:t>
      </w:r>
      <w:r w:rsidRPr="00305A11">
        <w:rPr>
          <w:rFonts w:ascii="Arial" w:hAnsi="Arial" w:cs="Arial"/>
          <w:sz w:val="18"/>
          <w:szCs w:val="18"/>
        </w:rPr>
        <w:t xml:space="preserve"> DDV).</w:t>
      </w:r>
    </w:p>
    <w:p w14:paraId="420512B0" w14:textId="77777777" w:rsidR="00305A11" w:rsidRPr="00305A11" w:rsidRDefault="00305A11" w:rsidP="00305A11">
      <w:pPr>
        <w:spacing w:after="0"/>
        <w:jc w:val="both"/>
        <w:rPr>
          <w:rFonts w:ascii="Arial" w:hAnsi="Arial" w:cs="Arial"/>
          <w:sz w:val="18"/>
          <w:szCs w:val="18"/>
        </w:rPr>
      </w:pPr>
    </w:p>
    <w:p w14:paraId="57AACBCB" w14:textId="77777777" w:rsidR="00305A11" w:rsidRPr="00305A11" w:rsidRDefault="00305A11" w:rsidP="00305A11">
      <w:pPr>
        <w:tabs>
          <w:tab w:val="left" w:pos="1725"/>
        </w:tabs>
        <w:spacing w:after="0"/>
        <w:jc w:val="both"/>
        <w:rPr>
          <w:rFonts w:ascii="Arial" w:hAnsi="Arial" w:cs="Arial"/>
          <w:sz w:val="18"/>
          <w:szCs w:val="18"/>
        </w:rPr>
      </w:pPr>
      <w:r w:rsidRPr="00305A11">
        <w:rPr>
          <w:rFonts w:ascii="Arial" w:hAnsi="Arial" w:cs="Arial"/>
          <w:sz w:val="18"/>
          <w:szCs w:val="18"/>
        </w:rPr>
        <w:t>Če se bo skladno s 95. členom ZJN-3 spremenila vrednost predmeta naročila ali podaljšal rok dobave, bo moral dobavitelj temu ustrezno spremeniti oziroma nadomestiti tudi finančno zavarovanje.</w:t>
      </w:r>
    </w:p>
    <w:p w14:paraId="4E590D20" w14:textId="77777777" w:rsidR="00305A11" w:rsidRPr="00305A11" w:rsidRDefault="00305A11" w:rsidP="00305A11">
      <w:pPr>
        <w:tabs>
          <w:tab w:val="left" w:pos="1725"/>
        </w:tabs>
        <w:spacing w:after="0"/>
        <w:jc w:val="both"/>
        <w:rPr>
          <w:rFonts w:ascii="Arial" w:hAnsi="Arial" w:cs="Arial"/>
          <w:sz w:val="18"/>
          <w:szCs w:val="18"/>
        </w:rPr>
      </w:pPr>
    </w:p>
    <w:p w14:paraId="4959716C" w14:textId="77777777" w:rsidR="00305A11" w:rsidRPr="00305A11" w:rsidRDefault="00305A11" w:rsidP="00305A11">
      <w:pPr>
        <w:tabs>
          <w:tab w:val="left" w:pos="1725"/>
        </w:tabs>
        <w:spacing w:after="120"/>
        <w:jc w:val="both"/>
        <w:rPr>
          <w:rFonts w:ascii="Arial" w:hAnsi="Arial" w:cs="Arial"/>
          <w:sz w:val="18"/>
          <w:szCs w:val="18"/>
        </w:rPr>
      </w:pPr>
      <w:r w:rsidRPr="00305A11">
        <w:rPr>
          <w:rFonts w:ascii="Arial" w:hAnsi="Arial" w:cs="Arial"/>
          <w:sz w:val="18"/>
          <w:szCs w:val="18"/>
        </w:rPr>
        <w:t>Finančno zavarovanje za dobro izvedbo pogodbenih obveznosti naročnik unovči, če:</w:t>
      </w:r>
    </w:p>
    <w:p w14:paraId="07610C30" w14:textId="77777777" w:rsidR="00305A11" w:rsidRPr="00305A11" w:rsidRDefault="00305A11" w:rsidP="00D47C4D">
      <w:pPr>
        <w:pStyle w:val="Odstavekseznama"/>
        <w:numPr>
          <w:ilvl w:val="0"/>
          <w:numId w:val="17"/>
        </w:numPr>
        <w:tabs>
          <w:tab w:val="left" w:pos="1725"/>
        </w:tabs>
        <w:suppressAutoHyphens/>
        <w:autoSpaceDN w:val="0"/>
        <w:spacing w:after="120"/>
        <w:contextualSpacing w:val="0"/>
        <w:jc w:val="both"/>
        <w:textAlignment w:val="baseline"/>
        <w:rPr>
          <w:rFonts w:ascii="Arial" w:hAnsi="Arial" w:cs="Arial"/>
          <w:sz w:val="18"/>
          <w:szCs w:val="18"/>
        </w:rPr>
      </w:pPr>
      <w:r w:rsidRPr="00305A11">
        <w:rPr>
          <w:rFonts w:ascii="Arial" w:hAnsi="Arial" w:cs="Arial"/>
          <w:sz w:val="18"/>
          <w:szCs w:val="18"/>
        </w:rPr>
        <w:t>dobavitelj ne prične izpolnjevati svojih pogodbenih obveznosti v roku in v skladu z določili pogodbe,</w:t>
      </w:r>
    </w:p>
    <w:p w14:paraId="311D39A5" w14:textId="77777777" w:rsidR="00305A11" w:rsidRPr="00305A11" w:rsidRDefault="00305A11" w:rsidP="00D47C4D">
      <w:pPr>
        <w:pStyle w:val="Odstavekseznama"/>
        <w:numPr>
          <w:ilvl w:val="0"/>
          <w:numId w:val="17"/>
        </w:numPr>
        <w:suppressAutoHyphens/>
        <w:spacing w:after="120"/>
        <w:contextualSpacing w:val="0"/>
        <w:jc w:val="both"/>
        <w:rPr>
          <w:rFonts w:ascii="Arial" w:hAnsi="Arial" w:cs="Arial"/>
          <w:sz w:val="18"/>
          <w:szCs w:val="18"/>
        </w:rPr>
      </w:pPr>
      <w:r w:rsidRPr="00305A11">
        <w:rPr>
          <w:rFonts w:ascii="Arial" w:hAnsi="Arial" w:cs="Arial"/>
          <w:sz w:val="18"/>
          <w:szCs w:val="18"/>
        </w:rPr>
        <w:t>dobavitelj preneha izpolnjevati svoje pogodbene obveznosti v skladu z določili pogodbe,</w:t>
      </w:r>
    </w:p>
    <w:p w14:paraId="49394F39" w14:textId="77777777" w:rsidR="00305A11" w:rsidRPr="00305A11" w:rsidRDefault="00305A11" w:rsidP="00D47C4D">
      <w:pPr>
        <w:pStyle w:val="Odstavekseznama"/>
        <w:numPr>
          <w:ilvl w:val="0"/>
          <w:numId w:val="17"/>
        </w:numPr>
        <w:suppressAutoHyphens/>
        <w:spacing w:after="120"/>
        <w:contextualSpacing w:val="0"/>
        <w:jc w:val="both"/>
        <w:rPr>
          <w:rFonts w:ascii="Arial" w:hAnsi="Arial" w:cs="Arial"/>
          <w:sz w:val="18"/>
          <w:szCs w:val="18"/>
        </w:rPr>
      </w:pPr>
      <w:r w:rsidRPr="00305A11">
        <w:rPr>
          <w:rFonts w:ascii="Arial" w:hAnsi="Arial" w:cs="Arial"/>
          <w:sz w:val="18"/>
          <w:szCs w:val="18"/>
        </w:rPr>
        <w:t>dobavitelj svojih obveznosti ne izpolni skladno z določili pogodbe, v dogovorjeni kakovosti, obsegu ali rokih (tj. razlog neizpolnitve, nepravočasne izpolnitve ali nepravilne izpolnitve),</w:t>
      </w:r>
    </w:p>
    <w:p w14:paraId="36A12735" w14:textId="77777777" w:rsidR="00305A11" w:rsidRPr="00305A11" w:rsidRDefault="00305A11" w:rsidP="00D47C4D">
      <w:pPr>
        <w:pStyle w:val="Odstavekseznama"/>
        <w:numPr>
          <w:ilvl w:val="0"/>
          <w:numId w:val="17"/>
        </w:numPr>
        <w:suppressAutoHyphens/>
        <w:spacing w:after="120"/>
        <w:contextualSpacing w:val="0"/>
        <w:jc w:val="both"/>
        <w:rPr>
          <w:rFonts w:ascii="Arial" w:hAnsi="Arial" w:cs="Arial"/>
          <w:sz w:val="18"/>
          <w:szCs w:val="18"/>
        </w:rPr>
      </w:pPr>
      <w:r w:rsidRPr="00305A11">
        <w:rPr>
          <w:rFonts w:ascii="Arial" w:hAnsi="Arial" w:cs="Arial"/>
          <w:sz w:val="18"/>
          <w:szCs w:val="18"/>
        </w:rPr>
        <w:t>dobavitelj odstopi od pogodbe brez utemeljenega razloga, ki bi izviral iz sfere naročnika,</w:t>
      </w:r>
    </w:p>
    <w:p w14:paraId="5F69EC80" w14:textId="77777777" w:rsidR="00305A11" w:rsidRPr="00305A11" w:rsidRDefault="00305A11" w:rsidP="00D47C4D">
      <w:pPr>
        <w:pStyle w:val="Odstavekseznama"/>
        <w:numPr>
          <w:ilvl w:val="0"/>
          <w:numId w:val="17"/>
        </w:numPr>
        <w:suppressAutoHyphens/>
        <w:spacing w:after="120"/>
        <w:contextualSpacing w:val="0"/>
        <w:jc w:val="both"/>
        <w:rPr>
          <w:rFonts w:ascii="Arial" w:hAnsi="Arial" w:cs="Arial"/>
          <w:sz w:val="18"/>
          <w:szCs w:val="18"/>
        </w:rPr>
      </w:pPr>
      <w:r w:rsidRPr="00305A11">
        <w:rPr>
          <w:rFonts w:ascii="Arial" w:hAnsi="Arial" w:cs="Arial"/>
          <w:sz w:val="18"/>
          <w:szCs w:val="18"/>
        </w:rPr>
        <w:t>naročnik odstopi od pogodbe iz utemeljenega razloga, ki izvira iz sfere dobavitelja,</w:t>
      </w:r>
    </w:p>
    <w:p w14:paraId="7DA2D8F1" w14:textId="77777777" w:rsidR="00305A11" w:rsidRPr="00305A11" w:rsidRDefault="00305A11" w:rsidP="00D47C4D">
      <w:pPr>
        <w:pStyle w:val="Odstavekseznama"/>
        <w:numPr>
          <w:ilvl w:val="0"/>
          <w:numId w:val="17"/>
        </w:numPr>
        <w:suppressAutoHyphens/>
        <w:spacing w:after="120"/>
        <w:contextualSpacing w:val="0"/>
        <w:jc w:val="both"/>
        <w:rPr>
          <w:rFonts w:ascii="Arial" w:hAnsi="Arial" w:cs="Arial"/>
          <w:sz w:val="18"/>
          <w:szCs w:val="18"/>
        </w:rPr>
      </w:pPr>
      <w:r w:rsidRPr="00305A11">
        <w:rPr>
          <w:rFonts w:ascii="Arial" w:hAnsi="Arial" w:cs="Arial"/>
          <w:sz w:val="18"/>
          <w:szCs w:val="18"/>
        </w:rPr>
        <w:t>dobavitelj naročniku ali tretjim osebam pri izvajanju del povzroči škodo, ki je ne povrne v roku 8 dni po pozivu naročnika,</w:t>
      </w:r>
    </w:p>
    <w:p w14:paraId="6B698BB6" w14:textId="77777777" w:rsidR="00305A11" w:rsidRPr="00305A11" w:rsidRDefault="00305A11" w:rsidP="00D47C4D">
      <w:pPr>
        <w:pStyle w:val="Odstavekseznama"/>
        <w:numPr>
          <w:ilvl w:val="0"/>
          <w:numId w:val="17"/>
        </w:numPr>
        <w:suppressAutoHyphens/>
        <w:spacing w:after="120"/>
        <w:contextualSpacing w:val="0"/>
        <w:jc w:val="both"/>
        <w:rPr>
          <w:rFonts w:ascii="Arial" w:hAnsi="Arial" w:cs="Arial"/>
          <w:sz w:val="18"/>
          <w:szCs w:val="18"/>
        </w:rPr>
      </w:pPr>
      <w:r w:rsidRPr="00305A11">
        <w:rPr>
          <w:rFonts w:ascii="Arial" w:hAnsi="Arial" w:cs="Arial"/>
          <w:sz w:val="18"/>
          <w:szCs w:val="18"/>
        </w:rPr>
        <w:t>dobavitelj naročniku poda zavajajoče ali lažne izjave, podatke oziroma dokumente,</w:t>
      </w:r>
    </w:p>
    <w:p w14:paraId="4B21B030" w14:textId="77777777" w:rsidR="00305A11" w:rsidRPr="00305A11" w:rsidRDefault="00305A11" w:rsidP="00D47C4D">
      <w:pPr>
        <w:pStyle w:val="Odstavekseznama"/>
        <w:numPr>
          <w:ilvl w:val="0"/>
          <w:numId w:val="17"/>
        </w:numPr>
        <w:suppressAutoHyphens/>
        <w:autoSpaceDN w:val="0"/>
        <w:spacing w:after="120"/>
        <w:contextualSpacing w:val="0"/>
        <w:jc w:val="both"/>
        <w:rPr>
          <w:rFonts w:ascii="Arial" w:hAnsi="Arial" w:cs="Arial"/>
          <w:sz w:val="18"/>
          <w:szCs w:val="18"/>
        </w:rPr>
      </w:pPr>
      <w:r w:rsidRPr="00305A11">
        <w:rPr>
          <w:rFonts w:ascii="Arial" w:hAnsi="Arial" w:cs="Arial"/>
          <w:sz w:val="18"/>
          <w:szCs w:val="18"/>
        </w:rPr>
        <w:t>dobavitelj v roku, ki ga določi naročnik, ne odpravi morebitnih pomanjkljivosti ali napak na predmetu naročila,</w:t>
      </w:r>
    </w:p>
    <w:p w14:paraId="66711101" w14:textId="77777777" w:rsidR="00305A11" w:rsidRPr="00305A11" w:rsidRDefault="00305A11" w:rsidP="00D47C4D">
      <w:pPr>
        <w:pStyle w:val="Odstavekseznama"/>
        <w:numPr>
          <w:ilvl w:val="0"/>
          <w:numId w:val="17"/>
        </w:numPr>
        <w:suppressAutoHyphens/>
        <w:spacing w:after="120"/>
        <w:contextualSpacing w:val="0"/>
        <w:jc w:val="both"/>
        <w:rPr>
          <w:rFonts w:ascii="Arial" w:hAnsi="Arial" w:cs="Arial"/>
          <w:sz w:val="18"/>
          <w:szCs w:val="18"/>
        </w:rPr>
      </w:pPr>
      <w:r w:rsidRPr="00305A11">
        <w:rPr>
          <w:rFonts w:ascii="Arial" w:hAnsi="Arial" w:cs="Arial"/>
          <w:sz w:val="18"/>
          <w:szCs w:val="18"/>
        </w:rPr>
        <w:t>dobavitelj naročniku skladno z njegovim pozivom ne izroči novega oziroma spremenjenega finančnega zavarovanja, ki bi bilo potrebno zaradi spremembe vrednosti ali roka izvedbe oziroma dobave predmeta naročila.</w:t>
      </w:r>
    </w:p>
    <w:p w14:paraId="67876CD3" w14:textId="77777777" w:rsidR="00305A11" w:rsidRDefault="00305A11" w:rsidP="007C4AEA">
      <w:pPr>
        <w:spacing w:before="240" w:after="12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433046" w:rsidRPr="00731494" w14:paraId="67998363" w14:textId="77777777" w:rsidTr="00B15ADB">
        <w:tc>
          <w:tcPr>
            <w:tcW w:w="0" w:type="auto"/>
            <w:shd w:val="clear" w:color="auto" w:fill="000000"/>
            <w:tcMar>
              <w:top w:w="150" w:type="dxa"/>
              <w:bottom w:w="150" w:type="dxa"/>
            </w:tcMar>
            <w:vAlign w:val="center"/>
          </w:tcPr>
          <w:p w14:paraId="04F5DFDB" w14:textId="77777777" w:rsidR="00433046" w:rsidRPr="00731494" w:rsidRDefault="00433046" w:rsidP="00B15ADB">
            <w:pPr>
              <w:jc w:val="center"/>
            </w:pPr>
            <w:r w:rsidRPr="00731494">
              <w:rPr>
                <w:rFonts w:ascii="Arial" w:hAnsi="Arial" w:cs="Arial"/>
                <w:b/>
                <w:bCs/>
                <w:color w:val="FFFFFF"/>
                <w:position w:val="-2"/>
                <w:sz w:val="18"/>
                <w:szCs w:val="18"/>
                <w:shd w:val="clear" w:color="auto" w:fill="000000"/>
              </w:rPr>
              <w:t>Zavarovanje za dobro izvedbo</w:t>
            </w:r>
          </w:p>
        </w:tc>
      </w:tr>
    </w:tbl>
    <w:p w14:paraId="07525AF7" w14:textId="0A0D0200" w:rsidR="00433046" w:rsidRPr="00D85828" w:rsidRDefault="00433046" w:rsidP="00433046">
      <w:pPr>
        <w:spacing w:before="240" w:after="240"/>
        <w:jc w:val="center"/>
        <w:rPr>
          <w:rFonts w:ascii="Arial" w:hAnsi="Arial" w:cs="Arial"/>
          <w:b/>
          <w:bCs/>
          <w:color w:val="000000"/>
          <w:sz w:val="18"/>
          <w:szCs w:val="18"/>
        </w:rPr>
      </w:pPr>
      <w:r w:rsidRPr="00D85828">
        <w:rPr>
          <w:rFonts w:ascii="Arial" w:hAnsi="Arial" w:cs="Arial"/>
          <w:b/>
          <w:bCs/>
          <w:color w:val="000000"/>
          <w:sz w:val="18"/>
          <w:szCs w:val="18"/>
        </w:rPr>
        <w:t>Velja za sklop</w:t>
      </w:r>
      <w:r>
        <w:rPr>
          <w:rFonts w:ascii="Arial" w:hAnsi="Arial" w:cs="Arial"/>
          <w:b/>
          <w:bCs/>
          <w:color w:val="000000"/>
          <w:sz w:val="18"/>
          <w:szCs w:val="18"/>
        </w:rPr>
        <w:t xml:space="preserve"> </w:t>
      </w:r>
      <w:r w:rsidR="001543A1">
        <w:rPr>
          <w:rFonts w:ascii="Arial" w:hAnsi="Arial" w:cs="Arial"/>
          <w:b/>
          <w:bCs/>
          <w:color w:val="000000"/>
          <w:sz w:val="18"/>
          <w:szCs w:val="18"/>
        </w:rPr>
        <w:t>6</w:t>
      </w:r>
    </w:p>
    <w:p w14:paraId="572CA384" w14:textId="31ED43AB" w:rsidR="00283B0B" w:rsidRPr="007C4AEA" w:rsidRDefault="00283B0B" w:rsidP="00283B0B">
      <w:pPr>
        <w:spacing w:before="240" w:after="120"/>
        <w:jc w:val="both"/>
        <w:rPr>
          <w:rFonts w:ascii="Arial" w:hAnsi="Arial" w:cs="Arial"/>
          <w:color w:val="000000"/>
          <w:sz w:val="18"/>
          <w:szCs w:val="18"/>
        </w:rPr>
      </w:pPr>
      <w:r w:rsidRPr="007C4AEA">
        <w:rPr>
          <w:rFonts w:ascii="Arial" w:hAnsi="Arial" w:cs="Arial"/>
          <w:color w:val="000000"/>
          <w:sz w:val="18"/>
          <w:szCs w:val="18"/>
        </w:rPr>
        <w:t xml:space="preserve">Pogodba bo postala veljavna pod pogojem, da izbrani ponudnik predloži finančno zavarovanje za dobro izvedbo pogodbenih obveznosti, skladno s to točko razpisne dokumentacije. Izbrani ponudnik bo moral v osmih (8) dneh od sklenitve pogodbe naročniku predložiti originalno, brezpogojno, nepreklicno bančno garancijo ali kavcijsko zavarovanje finančne inštitucije (banke ali zavarovalnice) s sedežem v EU, plačljivo na prvi poziv, za dobro izvedbo pogodbenih obveznosti, z veljavnostjo najmanj </w:t>
      </w:r>
      <w:r>
        <w:rPr>
          <w:rFonts w:ascii="Arial" w:hAnsi="Arial" w:cs="Arial"/>
          <w:color w:val="000000"/>
          <w:sz w:val="18"/>
          <w:szCs w:val="18"/>
        </w:rPr>
        <w:t>60</w:t>
      </w:r>
      <w:r w:rsidRPr="007C4AEA">
        <w:rPr>
          <w:rFonts w:ascii="Arial" w:hAnsi="Arial" w:cs="Arial"/>
          <w:color w:val="000000"/>
          <w:sz w:val="18"/>
          <w:szCs w:val="18"/>
        </w:rPr>
        <w:t xml:space="preserve"> dni od sklenitve pogodbe, v višini 10% od skupne pogodbene </w:t>
      </w:r>
      <w:r w:rsidRPr="007C4AEA">
        <w:rPr>
          <w:rFonts w:ascii="Arial" w:hAnsi="Arial" w:cs="Arial"/>
          <w:color w:val="000000"/>
          <w:sz w:val="18"/>
          <w:szCs w:val="18"/>
        </w:rPr>
        <w:lastRenderedPageBreak/>
        <w:t>vrednosti brez DDV; pred potekom garancijskega roka pa bo moral predložiti novo finančno zavarovanje za dobro izvedbo pogodbenih obveznosti višini</w:t>
      </w:r>
      <w:r>
        <w:rPr>
          <w:rFonts w:ascii="Arial" w:hAnsi="Arial" w:cs="Arial"/>
          <w:color w:val="000000"/>
          <w:sz w:val="18"/>
          <w:szCs w:val="18"/>
        </w:rPr>
        <w:t xml:space="preserve"> 10 % pogodbene vrednosti vzdrževanja</w:t>
      </w:r>
      <w:r w:rsidRPr="007C4AEA">
        <w:rPr>
          <w:rFonts w:ascii="Arial" w:hAnsi="Arial" w:cs="Arial"/>
          <w:color w:val="000000"/>
          <w:sz w:val="18"/>
          <w:szCs w:val="18"/>
        </w:rPr>
        <w:t xml:space="preserve"> z veljavnostjo najmanj do poteka obdobja pogarancijskega vzdrževanja. Finančno zavarovanje za dobro izvedbo pogodbenih obveznosti ne sme bistveno odstopati od vzorca tega finančnega zavarovanja, ki je sestavni del te razpisne dokumentacije. </w:t>
      </w:r>
    </w:p>
    <w:p w14:paraId="6689EC6C" w14:textId="77777777" w:rsidR="00283B0B" w:rsidRPr="007C4AEA" w:rsidRDefault="00283B0B" w:rsidP="00283B0B">
      <w:pPr>
        <w:spacing w:before="120" w:after="120"/>
        <w:jc w:val="both"/>
        <w:rPr>
          <w:rFonts w:ascii="Arial" w:hAnsi="Arial" w:cs="Arial"/>
          <w:color w:val="000000"/>
          <w:sz w:val="18"/>
          <w:szCs w:val="18"/>
        </w:rPr>
      </w:pPr>
      <w:r w:rsidRPr="007C4AEA">
        <w:rPr>
          <w:rFonts w:ascii="Arial" w:hAnsi="Arial" w:cs="Arial"/>
          <w:color w:val="000000"/>
          <w:sz w:val="18"/>
          <w:szCs w:val="18"/>
        </w:rPr>
        <w:t>Izbrani ponudnik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543FD389" w14:textId="77777777" w:rsidR="00283B0B" w:rsidRPr="007C4AEA" w:rsidRDefault="00283B0B" w:rsidP="00283B0B">
      <w:pPr>
        <w:spacing w:before="120" w:after="120"/>
        <w:jc w:val="both"/>
        <w:rPr>
          <w:rFonts w:ascii="Arial" w:hAnsi="Arial" w:cs="Arial"/>
          <w:color w:val="000000"/>
          <w:sz w:val="18"/>
          <w:szCs w:val="18"/>
        </w:rPr>
      </w:pPr>
      <w:r w:rsidRPr="007C4AEA">
        <w:rPr>
          <w:rFonts w:ascii="Arial" w:hAnsi="Arial" w:cs="Arial"/>
          <w:color w:val="000000"/>
          <w:sz w:val="18"/>
          <w:szCs w:val="18"/>
        </w:rPr>
        <w:t>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Če se bo skladno s 95. členom ZJN-3 spremenil dobavni rok, trajanje obdobja pogarancijskega vzdrževanja ali vrednost predmeta naročila, bo moral izbrani ponudnik temu ustrezno spremeniti, podaljšati oziroma nadomestiti tudi zavarovanje za dobro izvedbo pogodbenih obveznosti.</w:t>
      </w:r>
    </w:p>
    <w:p w14:paraId="2FA3029E" w14:textId="77777777" w:rsidR="00283B0B" w:rsidRPr="007C4AEA" w:rsidRDefault="00283B0B" w:rsidP="00283B0B">
      <w:pPr>
        <w:spacing w:before="120" w:after="120"/>
        <w:jc w:val="both"/>
        <w:rPr>
          <w:rFonts w:ascii="Arial" w:hAnsi="Arial" w:cs="Arial"/>
          <w:color w:val="000000"/>
          <w:sz w:val="18"/>
          <w:szCs w:val="18"/>
        </w:rPr>
      </w:pPr>
      <w:r w:rsidRPr="007C4AEA">
        <w:rPr>
          <w:rFonts w:ascii="Arial" w:hAnsi="Arial" w:cs="Arial"/>
          <w:color w:val="000000"/>
          <w:sz w:val="18"/>
          <w:szCs w:val="18"/>
        </w:rPr>
        <w:t>Finančno zavarovanje lahko naročnik unovči, če:</w:t>
      </w:r>
    </w:p>
    <w:p w14:paraId="1BA824B1" w14:textId="77777777" w:rsidR="00283B0B" w:rsidRDefault="00283B0B" w:rsidP="000F5756">
      <w:pPr>
        <w:pStyle w:val="Odstavekseznama"/>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ne prične izpolnjevati svojih pogodbenih obveznosti v roku in v skladu z določili pogodbe,</w:t>
      </w:r>
    </w:p>
    <w:p w14:paraId="1C94641C" w14:textId="77777777" w:rsidR="00283B0B" w:rsidRDefault="00283B0B" w:rsidP="000F5756">
      <w:pPr>
        <w:pStyle w:val="Odstavekseznama"/>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preneha izpolnjevati svoje pogodbene obveznosti v skladu z določili pogodbe,</w:t>
      </w:r>
    </w:p>
    <w:p w14:paraId="03D1366E" w14:textId="77777777" w:rsidR="00283B0B" w:rsidRDefault="00283B0B" w:rsidP="000F5756">
      <w:pPr>
        <w:pStyle w:val="Odstavekseznama"/>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07B094EA" w14:textId="77777777" w:rsidR="00283B0B" w:rsidRDefault="00283B0B" w:rsidP="000F5756">
      <w:pPr>
        <w:pStyle w:val="Odstavekseznama"/>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odstopi od pogodbe brez utemeljenega razloga, ki bi izviral iz sfere naročnika,</w:t>
      </w:r>
    </w:p>
    <w:p w14:paraId="1C4D9320" w14:textId="77777777" w:rsidR="00283B0B" w:rsidRDefault="00283B0B" w:rsidP="000F5756">
      <w:pPr>
        <w:pStyle w:val="Odstavekseznama"/>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naročnik odstopi od pogodbe iz utemeljenega razloga, ki izvira iz sfere dobavitelja,</w:t>
      </w:r>
    </w:p>
    <w:p w14:paraId="6711FC5A" w14:textId="77777777" w:rsidR="00283B0B" w:rsidRDefault="00283B0B" w:rsidP="000F5756">
      <w:pPr>
        <w:pStyle w:val="Odstavekseznama"/>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ali tretjim osebam pri izvajanju del povzroči škodo, ki je ne povrne v roku 8 dni po pozivu naročnika,</w:t>
      </w:r>
    </w:p>
    <w:p w14:paraId="380AFEB5" w14:textId="77777777" w:rsidR="00283B0B" w:rsidRDefault="00283B0B" w:rsidP="000F5756">
      <w:pPr>
        <w:pStyle w:val="Odstavekseznama"/>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poda zavajajoče ali lažne izjave, podatke oziroma dokumente,</w:t>
      </w:r>
    </w:p>
    <w:p w14:paraId="18DA42D1" w14:textId="77777777" w:rsidR="00283B0B" w:rsidRDefault="00283B0B" w:rsidP="000F5756">
      <w:pPr>
        <w:pStyle w:val="Odstavekseznama"/>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v roku, ki ga določi naročnik, ne odpravi morebitnih pomanjkljivosti ali napak na izvedenem predmetu naročila,</w:t>
      </w:r>
    </w:p>
    <w:p w14:paraId="08421655" w14:textId="77777777" w:rsidR="00283B0B" w:rsidRDefault="00283B0B" w:rsidP="000F5756">
      <w:pPr>
        <w:pStyle w:val="Odstavekseznama"/>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p>
    <w:p w14:paraId="6A5F7C84" w14:textId="77777777" w:rsidR="00283B0B" w:rsidRDefault="00283B0B" w:rsidP="000F5756">
      <w:pPr>
        <w:pStyle w:val="Odstavekseznama"/>
        <w:numPr>
          <w:ilvl w:val="0"/>
          <w:numId w:val="23"/>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6C38B249" w14:textId="77777777" w:rsidR="00283B0B" w:rsidRDefault="00283B0B" w:rsidP="00283B0B">
      <w:pPr>
        <w:pStyle w:val="Odstavekseznama"/>
        <w:spacing w:before="120" w:after="120"/>
        <w:contextualSpacing w:val="0"/>
        <w:jc w:val="both"/>
        <w:rPr>
          <w:rFonts w:ascii="Arial" w:hAnsi="Arial" w:cs="Arial"/>
          <w:color w:val="000000"/>
          <w:sz w:val="18"/>
          <w:szCs w:val="18"/>
        </w:rPr>
      </w:pPr>
    </w:p>
    <w:p w14:paraId="561C8EA8" w14:textId="77777777" w:rsidR="00283B0B" w:rsidRDefault="00283B0B" w:rsidP="00283B0B">
      <w:pPr>
        <w:pStyle w:val="Odstavekseznama"/>
        <w:spacing w:before="120" w:after="120"/>
        <w:contextualSpacing w:val="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283B0B" w:rsidRPr="00731494" w14:paraId="434304BB" w14:textId="77777777" w:rsidTr="00B15ADB">
        <w:tc>
          <w:tcPr>
            <w:tcW w:w="0" w:type="auto"/>
            <w:shd w:val="clear" w:color="auto" w:fill="000000"/>
            <w:tcMar>
              <w:top w:w="150" w:type="dxa"/>
              <w:bottom w:w="150" w:type="dxa"/>
            </w:tcMar>
            <w:vAlign w:val="center"/>
          </w:tcPr>
          <w:p w14:paraId="2099B1B4" w14:textId="77777777" w:rsidR="00283B0B" w:rsidRPr="00731494" w:rsidRDefault="00283B0B" w:rsidP="00B15ADB">
            <w:pPr>
              <w:jc w:val="center"/>
            </w:pPr>
            <w:r w:rsidRPr="00731494">
              <w:rPr>
                <w:rFonts w:ascii="Arial" w:hAnsi="Arial" w:cs="Arial"/>
                <w:b/>
                <w:bCs/>
                <w:color w:val="FFFFFF"/>
                <w:position w:val="-2"/>
                <w:sz w:val="18"/>
                <w:szCs w:val="18"/>
                <w:shd w:val="clear" w:color="auto" w:fill="000000"/>
              </w:rPr>
              <w:t>Zavarovanje za odpravo napak</w:t>
            </w:r>
          </w:p>
        </w:tc>
      </w:tr>
    </w:tbl>
    <w:p w14:paraId="4DBDB43D" w14:textId="4FE47D23" w:rsidR="00283B0B" w:rsidRPr="00D85828" w:rsidRDefault="00283B0B" w:rsidP="00283B0B">
      <w:pPr>
        <w:spacing w:before="240" w:after="240"/>
        <w:jc w:val="center"/>
        <w:rPr>
          <w:rFonts w:ascii="Arial" w:hAnsi="Arial" w:cs="Arial"/>
          <w:b/>
          <w:bCs/>
          <w:color w:val="000000"/>
          <w:sz w:val="18"/>
          <w:szCs w:val="18"/>
        </w:rPr>
      </w:pPr>
      <w:r w:rsidRPr="00D85828">
        <w:rPr>
          <w:rFonts w:ascii="Arial" w:hAnsi="Arial" w:cs="Arial"/>
          <w:b/>
          <w:bCs/>
          <w:color w:val="000000"/>
          <w:sz w:val="18"/>
          <w:szCs w:val="18"/>
        </w:rPr>
        <w:t>Velja za sklop</w:t>
      </w:r>
      <w:r>
        <w:rPr>
          <w:rFonts w:ascii="Arial" w:hAnsi="Arial" w:cs="Arial"/>
          <w:b/>
          <w:bCs/>
          <w:color w:val="000000"/>
          <w:sz w:val="18"/>
          <w:szCs w:val="18"/>
        </w:rPr>
        <w:t xml:space="preserve"> </w:t>
      </w:r>
      <w:r w:rsidR="001543A1">
        <w:rPr>
          <w:rFonts w:ascii="Arial" w:hAnsi="Arial" w:cs="Arial"/>
          <w:b/>
          <w:bCs/>
          <w:color w:val="000000"/>
          <w:sz w:val="18"/>
          <w:szCs w:val="18"/>
        </w:rPr>
        <w:t>6</w:t>
      </w:r>
    </w:p>
    <w:p w14:paraId="7D195891" w14:textId="0835C6CD" w:rsidR="00283B0B" w:rsidRPr="007C4AEA" w:rsidRDefault="00283B0B" w:rsidP="00283B0B">
      <w:pPr>
        <w:spacing w:before="240" w:after="120"/>
        <w:jc w:val="both"/>
        <w:rPr>
          <w:rFonts w:ascii="Arial" w:hAnsi="Arial" w:cs="Arial"/>
          <w:sz w:val="18"/>
          <w:szCs w:val="18"/>
        </w:rPr>
      </w:pPr>
      <w:r w:rsidRPr="007C4AEA">
        <w:rPr>
          <w:rFonts w:ascii="Arial" w:hAnsi="Arial" w:cs="Arial"/>
          <w:sz w:val="18"/>
          <w:szCs w:val="18"/>
        </w:rPr>
        <w:t>Izbrani ponudnik bo moral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dobava ni uspešno izvedena. Finančno zavarovanje za odpravo napak v garancijskem roku ne sme bistveno odstopati od vzorca tega finančnega zavarovanja, ki je sestavni del te razpisne dokumentacije.</w:t>
      </w:r>
    </w:p>
    <w:p w14:paraId="50679C53" w14:textId="77777777" w:rsidR="00283B0B" w:rsidRPr="007C4AEA" w:rsidRDefault="00283B0B" w:rsidP="00283B0B">
      <w:pPr>
        <w:spacing w:before="120" w:after="120"/>
        <w:jc w:val="both"/>
        <w:rPr>
          <w:rFonts w:ascii="Arial" w:hAnsi="Arial" w:cs="Arial"/>
          <w:sz w:val="18"/>
          <w:szCs w:val="18"/>
        </w:rPr>
      </w:pPr>
      <w:r w:rsidRPr="007C4AEA">
        <w:rPr>
          <w:rFonts w:ascii="Arial" w:hAnsi="Arial" w:cs="Arial"/>
          <w:sz w:val="18"/>
          <w:szCs w:val="18"/>
        </w:rPr>
        <w:t xml:space="preserve">Ponudnik mora v ponudbeni dokumentaciji predložiti vzorec finančnega zavarovanja za odpravo napak v garancijskem roku (Obrazec »Finančno zavarovanje za odpravo napak v garancijskem roku«), s čimer potrdi, da se strinja z njegovo vsebino in razlogi za unovčitev ter da bo najkasneje ob primopredaji predložil ustrezno finančno </w:t>
      </w:r>
      <w:r w:rsidRPr="007C4AEA">
        <w:rPr>
          <w:rFonts w:ascii="Arial" w:hAnsi="Arial" w:cs="Arial"/>
          <w:sz w:val="18"/>
          <w:szCs w:val="18"/>
        </w:rPr>
        <w:lastRenderedPageBreak/>
        <w:t>zavarovanje garanta z vsebino, kot je podana na obrazcu. Če se bo skladno s 95. členom ZJN-3 spremenil garancijski rok ali vrednost predmeta naročila, bo moral izbrani ponudnik temu ustrezno spremeniti, podaljšati oziroma nadomestiti tudi zavarovanje za odpravo napak v garancijskem roku</w:t>
      </w:r>
      <w:r w:rsidRPr="007C4AEA">
        <w:rPr>
          <w:rFonts w:ascii="Arial" w:hAnsi="Arial" w:cs="Arial"/>
          <w:color w:val="000000" w:themeColor="text1"/>
          <w:sz w:val="18"/>
          <w:szCs w:val="18"/>
        </w:rPr>
        <w:t>.</w:t>
      </w:r>
    </w:p>
    <w:p w14:paraId="31E4FA57" w14:textId="77777777" w:rsidR="00283B0B" w:rsidRPr="007C4AEA" w:rsidRDefault="00283B0B" w:rsidP="00283B0B">
      <w:pPr>
        <w:spacing w:before="120" w:after="120"/>
        <w:jc w:val="both"/>
        <w:rPr>
          <w:rFonts w:ascii="Arial" w:hAnsi="Arial" w:cs="Arial"/>
          <w:sz w:val="18"/>
          <w:szCs w:val="18"/>
        </w:rPr>
      </w:pPr>
      <w:r w:rsidRPr="007C4AEA">
        <w:rPr>
          <w:rFonts w:ascii="Arial" w:hAnsi="Arial" w:cs="Arial"/>
          <w:sz w:val="18"/>
          <w:szCs w:val="18"/>
        </w:rPr>
        <w:t xml:space="preserve">Finančno zavarovanje za odpravo napak v garancijskem roku lahko naročnik unovči, če: </w:t>
      </w:r>
    </w:p>
    <w:p w14:paraId="38649B72" w14:textId="77777777" w:rsidR="00283B0B" w:rsidRDefault="00283B0B" w:rsidP="000F5756">
      <w:pPr>
        <w:pStyle w:val="Odstavekseznama"/>
        <w:numPr>
          <w:ilvl w:val="0"/>
          <w:numId w:val="24"/>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v garancijskem obdobju ne odpravi v celoti, ustrezno in v določenih rokih vseh notificiranih napak,</w:t>
      </w:r>
    </w:p>
    <w:p w14:paraId="06AC34F7" w14:textId="77777777" w:rsidR="00283B0B" w:rsidRDefault="00283B0B" w:rsidP="000F5756">
      <w:pPr>
        <w:pStyle w:val="Odstavekseznama"/>
        <w:numPr>
          <w:ilvl w:val="0"/>
          <w:numId w:val="24"/>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0A6B2078" w14:textId="77777777" w:rsidR="00283B0B" w:rsidRDefault="00283B0B" w:rsidP="000F5756">
      <w:pPr>
        <w:pStyle w:val="Odstavekseznama"/>
        <w:numPr>
          <w:ilvl w:val="0"/>
          <w:numId w:val="24"/>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v predvidenem roku naročniku ne predloži ustreznega finančnega zavarovanja za nadaljnjo dobro izvedbo pogodbenih obveznosti,</w:t>
      </w:r>
    </w:p>
    <w:p w14:paraId="4AC961BA" w14:textId="77777777" w:rsidR="00283B0B" w:rsidRPr="007C4AEA" w:rsidRDefault="00283B0B" w:rsidP="000F5756">
      <w:pPr>
        <w:pStyle w:val="Odstavekseznama"/>
        <w:numPr>
          <w:ilvl w:val="0"/>
          <w:numId w:val="24"/>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p>
    <w:p w14:paraId="2126A82F" w14:textId="77777777" w:rsidR="00BE7E6E" w:rsidRDefault="00BE7E6E"/>
    <w:p w14:paraId="4AF1E93A" w14:textId="77777777" w:rsidR="00283B0B" w:rsidRDefault="00283B0B"/>
    <w:p w14:paraId="6E599975" w14:textId="77777777" w:rsidR="00283B0B" w:rsidRDefault="00283B0B"/>
    <w:p w14:paraId="6DC9256A" w14:textId="77777777" w:rsidR="00283B0B" w:rsidRDefault="00283B0B"/>
    <w:p w14:paraId="619B2300" w14:textId="77777777" w:rsidR="00283B0B" w:rsidRPr="00731494" w:rsidRDefault="00283B0B">
      <w:pPr>
        <w:sectPr w:rsidR="00283B0B"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6BB86324" w14:textId="77777777" w:rsidR="00534F78" w:rsidRPr="00731494" w:rsidRDefault="00534F78" w:rsidP="00546FD8">
      <w:pPr>
        <w:spacing w:after="0" w:line="260" w:lineRule="exact"/>
        <w:jc w:val="both"/>
        <w:rPr>
          <w:rFonts w:ascii="Arial" w:hAnsi="Arial" w:cs="Arial"/>
          <w:b/>
          <w:sz w:val="18"/>
          <w:szCs w:val="18"/>
        </w:rPr>
      </w:pPr>
    </w:p>
    <w:p w14:paraId="05DD8BC5" w14:textId="66F6656E" w:rsidR="00546FD8" w:rsidRPr="00432CAB" w:rsidRDefault="00546FD8" w:rsidP="00546FD8">
      <w:pPr>
        <w:spacing w:after="0" w:line="260" w:lineRule="exact"/>
        <w:jc w:val="both"/>
        <w:rPr>
          <w:rFonts w:ascii="Arial" w:hAnsi="Arial" w:cs="Arial"/>
          <w:b/>
          <w:sz w:val="18"/>
          <w:szCs w:val="18"/>
        </w:rPr>
      </w:pPr>
      <w:r w:rsidRPr="00432CAB">
        <w:rPr>
          <w:rFonts w:ascii="Arial" w:hAnsi="Arial" w:cs="Arial"/>
          <w:b/>
          <w:sz w:val="18"/>
          <w:szCs w:val="18"/>
        </w:rPr>
        <w:t xml:space="preserve">1. PREDMET JAVNEGA NAROČILA </w:t>
      </w:r>
    </w:p>
    <w:p w14:paraId="021EBC50" w14:textId="05D9F2AA" w:rsidR="002232EE" w:rsidRDefault="002232EE" w:rsidP="002232EE">
      <w:pPr>
        <w:spacing w:before="225" w:after="225" w:line="240" w:lineRule="auto"/>
        <w:jc w:val="both"/>
        <w:rPr>
          <w:rFonts w:ascii="Arial" w:hAnsi="Arial" w:cs="Arial"/>
          <w:snapToGrid w:val="0"/>
          <w:color w:val="000000"/>
          <w:sz w:val="18"/>
          <w:szCs w:val="18"/>
        </w:rPr>
      </w:pPr>
      <w:r w:rsidRPr="00CA7603">
        <w:rPr>
          <w:rFonts w:ascii="Arial" w:hAnsi="Arial" w:cs="Arial"/>
          <w:snapToGrid w:val="0"/>
          <w:color w:val="000000"/>
          <w:sz w:val="18"/>
          <w:szCs w:val="18"/>
        </w:rPr>
        <w:t xml:space="preserve">Predmet javnega naročila </w:t>
      </w:r>
      <w:r>
        <w:rPr>
          <w:rFonts w:ascii="Arial" w:hAnsi="Arial" w:cs="Arial"/>
          <w:snapToGrid w:val="0"/>
          <w:color w:val="000000"/>
          <w:sz w:val="18"/>
          <w:szCs w:val="18"/>
        </w:rPr>
        <w:t xml:space="preserve">je </w:t>
      </w:r>
      <w:r w:rsidR="00283B0B">
        <w:rPr>
          <w:rFonts w:ascii="Arial" w:hAnsi="Arial" w:cs="Arial"/>
          <w:snapToGrid w:val="0"/>
          <w:color w:val="000000"/>
          <w:sz w:val="18"/>
          <w:szCs w:val="18"/>
        </w:rPr>
        <w:t>n</w:t>
      </w:r>
      <w:r w:rsidR="00283B0B" w:rsidRPr="00283B0B">
        <w:rPr>
          <w:rFonts w:ascii="Arial" w:hAnsi="Arial" w:cs="Arial"/>
          <w:snapToGrid w:val="0"/>
          <w:color w:val="000000"/>
          <w:sz w:val="18"/>
          <w:szCs w:val="18"/>
        </w:rPr>
        <w:t>ajem in nakup ultrazvokov za potrebe UKC Ljubljana</w:t>
      </w:r>
      <w:r>
        <w:rPr>
          <w:rFonts w:ascii="Arial" w:hAnsi="Arial" w:cs="Arial"/>
          <w:snapToGrid w:val="0"/>
          <w:color w:val="000000"/>
          <w:sz w:val="18"/>
          <w:szCs w:val="18"/>
        </w:rPr>
        <w:t xml:space="preserve">. Javno naročilo je razdeljeno na </w:t>
      </w:r>
      <w:r w:rsidR="00667C3B">
        <w:rPr>
          <w:rFonts w:ascii="Arial" w:hAnsi="Arial" w:cs="Arial"/>
          <w:snapToGrid w:val="0"/>
          <w:color w:val="000000"/>
          <w:sz w:val="18"/>
          <w:szCs w:val="18"/>
        </w:rPr>
        <w:t xml:space="preserve">šest </w:t>
      </w:r>
      <w:r>
        <w:rPr>
          <w:rFonts w:ascii="Arial" w:hAnsi="Arial" w:cs="Arial"/>
          <w:snapToGrid w:val="0"/>
          <w:color w:val="000000"/>
          <w:sz w:val="18"/>
          <w:szCs w:val="18"/>
        </w:rPr>
        <w:t>(</w:t>
      </w:r>
      <w:r w:rsidR="00667C3B">
        <w:rPr>
          <w:rFonts w:ascii="Arial" w:hAnsi="Arial" w:cs="Arial"/>
          <w:snapToGrid w:val="0"/>
          <w:color w:val="000000"/>
          <w:sz w:val="18"/>
          <w:szCs w:val="18"/>
        </w:rPr>
        <w:t>6</w:t>
      </w:r>
      <w:r>
        <w:rPr>
          <w:rFonts w:ascii="Arial" w:hAnsi="Arial" w:cs="Arial"/>
          <w:snapToGrid w:val="0"/>
          <w:color w:val="000000"/>
          <w:sz w:val="18"/>
          <w:szCs w:val="18"/>
        </w:rPr>
        <w:t>) sklo</w:t>
      </w:r>
      <w:r w:rsidR="00305A11">
        <w:rPr>
          <w:rFonts w:ascii="Arial" w:hAnsi="Arial" w:cs="Arial"/>
          <w:snapToGrid w:val="0"/>
          <w:color w:val="000000"/>
          <w:sz w:val="18"/>
          <w:szCs w:val="18"/>
        </w:rPr>
        <w:t>p</w:t>
      </w:r>
      <w:r w:rsidR="00283B0B">
        <w:rPr>
          <w:rFonts w:ascii="Arial" w:hAnsi="Arial" w:cs="Arial"/>
          <w:snapToGrid w:val="0"/>
          <w:color w:val="000000"/>
          <w:sz w:val="18"/>
          <w:szCs w:val="18"/>
        </w:rPr>
        <w:t>ov</w:t>
      </w:r>
      <w:r>
        <w:rPr>
          <w:rFonts w:ascii="Arial" w:hAnsi="Arial" w:cs="Arial"/>
          <w:snapToGrid w:val="0"/>
          <w:color w:val="000000"/>
          <w:sz w:val="18"/>
          <w:szCs w:val="18"/>
        </w:rPr>
        <w:t xml:space="preserve"> in sicer:</w:t>
      </w:r>
    </w:p>
    <w:p w14:paraId="24FC005C" w14:textId="27824D4D" w:rsidR="00283B0B" w:rsidRPr="00283B0B" w:rsidRDefault="00283B0B" w:rsidP="00283B0B">
      <w:pPr>
        <w:pStyle w:val="Odstavekseznama"/>
        <w:numPr>
          <w:ilvl w:val="0"/>
          <w:numId w:val="18"/>
        </w:numPr>
        <w:spacing w:before="120" w:after="120" w:line="240" w:lineRule="auto"/>
        <w:ind w:left="714" w:hanging="357"/>
        <w:contextualSpacing w:val="0"/>
        <w:jc w:val="both"/>
        <w:rPr>
          <w:rFonts w:ascii="Arial" w:hAnsi="Arial" w:cs="Arial"/>
          <w:snapToGrid w:val="0"/>
          <w:color w:val="000000"/>
          <w:sz w:val="18"/>
          <w:szCs w:val="18"/>
        </w:rPr>
      </w:pPr>
      <w:r w:rsidRPr="00283B0B">
        <w:rPr>
          <w:rFonts w:ascii="Arial" w:hAnsi="Arial" w:cs="Arial"/>
          <w:snapToGrid w:val="0"/>
          <w:color w:val="000000"/>
          <w:sz w:val="18"/>
          <w:szCs w:val="18"/>
        </w:rPr>
        <w:t>Sklop 1: Najem UZ za interno kliniko</w:t>
      </w:r>
    </w:p>
    <w:p w14:paraId="72A68044" w14:textId="77777777" w:rsidR="00283B0B" w:rsidRPr="00283B0B" w:rsidRDefault="00283B0B" w:rsidP="00283B0B">
      <w:pPr>
        <w:pStyle w:val="Odstavekseznama"/>
        <w:numPr>
          <w:ilvl w:val="0"/>
          <w:numId w:val="18"/>
        </w:numPr>
        <w:spacing w:before="120" w:after="120" w:line="240" w:lineRule="auto"/>
        <w:ind w:left="714" w:hanging="357"/>
        <w:contextualSpacing w:val="0"/>
        <w:jc w:val="both"/>
        <w:rPr>
          <w:rFonts w:ascii="Arial" w:hAnsi="Arial" w:cs="Arial"/>
          <w:snapToGrid w:val="0"/>
          <w:color w:val="000000"/>
          <w:sz w:val="18"/>
          <w:szCs w:val="18"/>
        </w:rPr>
      </w:pPr>
      <w:r w:rsidRPr="00283B0B">
        <w:rPr>
          <w:rFonts w:ascii="Arial" w:hAnsi="Arial" w:cs="Arial"/>
          <w:snapToGrid w:val="0"/>
          <w:color w:val="000000"/>
          <w:sz w:val="18"/>
          <w:szCs w:val="18"/>
        </w:rPr>
        <w:t>Sklop 2: Najem UZ za kirurško kliniko</w:t>
      </w:r>
    </w:p>
    <w:p w14:paraId="7893AF67" w14:textId="350AA03E" w:rsidR="00283B0B" w:rsidRPr="00283B0B" w:rsidRDefault="00283B0B" w:rsidP="00283B0B">
      <w:pPr>
        <w:pStyle w:val="Odstavekseznama"/>
        <w:numPr>
          <w:ilvl w:val="0"/>
          <w:numId w:val="18"/>
        </w:numPr>
        <w:spacing w:before="120" w:after="120" w:line="240" w:lineRule="auto"/>
        <w:ind w:left="714" w:hanging="357"/>
        <w:contextualSpacing w:val="0"/>
        <w:jc w:val="both"/>
        <w:rPr>
          <w:rFonts w:ascii="Arial" w:hAnsi="Arial" w:cs="Arial"/>
          <w:snapToGrid w:val="0"/>
          <w:color w:val="000000"/>
          <w:sz w:val="18"/>
          <w:szCs w:val="18"/>
        </w:rPr>
      </w:pPr>
      <w:r w:rsidRPr="00283B0B">
        <w:rPr>
          <w:rFonts w:ascii="Arial" w:hAnsi="Arial" w:cs="Arial"/>
          <w:snapToGrid w:val="0"/>
          <w:color w:val="000000"/>
          <w:sz w:val="18"/>
          <w:szCs w:val="18"/>
        </w:rPr>
        <w:t xml:space="preserve">Sklop 3: Najem </w:t>
      </w:r>
      <w:r w:rsidR="00B30FD9">
        <w:rPr>
          <w:rFonts w:ascii="Arial" w:hAnsi="Arial" w:cs="Arial"/>
          <w:snapToGrid w:val="0"/>
          <w:color w:val="000000"/>
          <w:sz w:val="18"/>
          <w:szCs w:val="18"/>
        </w:rPr>
        <w:t>treh</w:t>
      </w:r>
      <w:r w:rsidR="00B30FD9" w:rsidRPr="00283B0B">
        <w:rPr>
          <w:rFonts w:ascii="Arial" w:hAnsi="Arial" w:cs="Arial"/>
          <w:snapToGrid w:val="0"/>
          <w:color w:val="000000"/>
          <w:sz w:val="18"/>
          <w:szCs w:val="18"/>
        </w:rPr>
        <w:t xml:space="preserve"> </w:t>
      </w:r>
      <w:r w:rsidRPr="00283B0B">
        <w:rPr>
          <w:rFonts w:ascii="Arial" w:hAnsi="Arial" w:cs="Arial"/>
          <w:snapToGrid w:val="0"/>
          <w:color w:val="000000"/>
          <w:sz w:val="18"/>
          <w:szCs w:val="18"/>
        </w:rPr>
        <w:t>(</w:t>
      </w:r>
      <w:r w:rsidR="00B30FD9">
        <w:rPr>
          <w:rFonts w:ascii="Arial" w:hAnsi="Arial" w:cs="Arial"/>
          <w:snapToGrid w:val="0"/>
          <w:color w:val="000000"/>
          <w:sz w:val="18"/>
          <w:szCs w:val="18"/>
        </w:rPr>
        <w:t>3</w:t>
      </w:r>
      <w:r w:rsidRPr="00283B0B">
        <w:rPr>
          <w:rFonts w:ascii="Arial" w:hAnsi="Arial" w:cs="Arial"/>
          <w:snapToGrid w:val="0"/>
          <w:color w:val="000000"/>
          <w:sz w:val="18"/>
          <w:szCs w:val="18"/>
        </w:rPr>
        <w:t>) UZ za pediatrično kliniko</w:t>
      </w:r>
    </w:p>
    <w:p w14:paraId="54BD089D" w14:textId="77777777" w:rsidR="00283B0B" w:rsidRPr="00283B0B" w:rsidRDefault="00283B0B" w:rsidP="00283B0B">
      <w:pPr>
        <w:pStyle w:val="Odstavekseznama"/>
        <w:numPr>
          <w:ilvl w:val="0"/>
          <w:numId w:val="18"/>
        </w:numPr>
        <w:spacing w:before="120" w:after="120" w:line="240" w:lineRule="auto"/>
        <w:ind w:left="714" w:hanging="357"/>
        <w:contextualSpacing w:val="0"/>
        <w:jc w:val="both"/>
        <w:rPr>
          <w:rFonts w:ascii="Arial" w:hAnsi="Arial" w:cs="Arial"/>
          <w:snapToGrid w:val="0"/>
          <w:color w:val="000000"/>
          <w:sz w:val="18"/>
          <w:szCs w:val="18"/>
        </w:rPr>
      </w:pPr>
      <w:r w:rsidRPr="00283B0B">
        <w:rPr>
          <w:rFonts w:ascii="Arial" w:hAnsi="Arial" w:cs="Arial"/>
          <w:snapToGrid w:val="0"/>
          <w:color w:val="000000"/>
          <w:sz w:val="18"/>
          <w:szCs w:val="18"/>
        </w:rPr>
        <w:t>Sklop 4: Najem dveh (2) UZ za nevrološko kliniko</w:t>
      </w:r>
    </w:p>
    <w:p w14:paraId="73005529" w14:textId="153F1224" w:rsidR="00283B0B" w:rsidRPr="00283B0B" w:rsidRDefault="00283B0B" w:rsidP="00283B0B">
      <w:pPr>
        <w:pStyle w:val="Odstavekseznama"/>
        <w:numPr>
          <w:ilvl w:val="0"/>
          <w:numId w:val="18"/>
        </w:numPr>
        <w:spacing w:before="120" w:after="120" w:line="240" w:lineRule="auto"/>
        <w:ind w:left="714" w:hanging="357"/>
        <w:contextualSpacing w:val="0"/>
        <w:jc w:val="both"/>
        <w:rPr>
          <w:rFonts w:ascii="Arial" w:hAnsi="Arial" w:cs="Arial"/>
          <w:snapToGrid w:val="0"/>
          <w:color w:val="000000"/>
          <w:sz w:val="18"/>
          <w:szCs w:val="18"/>
        </w:rPr>
      </w:pPr>
      <w:r w:rsidRPr="00283B0B">
        <w:rPr>
          <w:rFonts w:ascii="Arial" w:hAnsi="Arial" w:cs="Arial"/>
          <w:snapToGrid w:val="0"/>
          <w:color w:val="000000"/>
          <w:sz w:val="18"/>
          <w:szCs w:val="18"/>
        </w:rPr>
        <w:t xml:space="preserve">Sklop 5: Najem </w:t>
      </w:r>
      <w:r w:rsidR="003E419A">
        <w:rPr>
          <w:rFonts w:ascii="Arial" w:hAnsi="Arial" w:cs="Arial"/>
          <w:snapToGrid w:val="0"/>
          <w:color w:val="000000"/>
          <w:sz w:val="18"/>
          <w:szCs w:val="18"/>
        </w:rPr>
        <w:t xml:space="preserve">dveh (2) </w:t>
      </w:r>
      <w:r w:rsidRPr="00283B0B">
        <w:rPr>
          <w:rFonts w:ascii="Arial" w:hAnsi="Arial" w:cs="Arial"/>
          <w:snapToGrid w:val="0"/>
          <w:color w:val="000000"/>
          <w:sz w:val="18"/>
          <w:szCs w:val="18"/>
        </w:rPr>
        <w:t>UZ za travmatologijo</w:t>
      </w:r>
    </w:p>
    <w:p w14:paraId="3B185DCC" w14:textId="2972C1EA" w:rsidR="00283B0B" w:rsidRPr="00283B0B" w:rsidRDefault="00283B0B" w:rsidP="00283B0B">
      <w:pPr>
        <w:pStyle w:val="Odstavekseznama"/>
        <w:numPr>
          <w:ilvl w:val="0"/>
          <w:numId w:val="18"/>
        </w:numPr>
        <w:spacing w:before="120" w:after="120" w:line="240" w:lineRule="auto"/>
        <w:ind w:left="714" w:hanging="357"/>
        <w:contextualSpacing w:val="0"/>
        <w:jc w:val="both"/>
        <w:rPr>
          <w:rFonts w:ascii="Arial" w:hAnsi="Arial" w:cs="Arial"/>
          <w:sz w:val="18"/>
          <w:szCs w:val="18"/>
        </w:rPr>
      </w:pPr>
      <w:r w:rsidRPr="00283B0B">
        <w:rPr>
          <w:rFonts w:ascii="Arial" w:hAnsi="Arial" w:cs="Arial"/>
          <w:snapToGrid w:val="0"/>
          <w:color w:val="000000"/>
          <w:sz w:val="18"/>
          <w:szCs w:val="18"/>
        </w:rPr>
        <w:t xml:space="preserve">Sklop </w:t>
      </w:r>
      <w:r w:rsidR="00667C3B">
        <w:rPr>
          <w:rFonts w:ascii="Arial" w:hAnsi="Arial" w:cs="Arial"/>
          <w:snapToGrid w:val="0"/>
          <w:color w:val="000000"/>
          <w:sz w:val="18"/>
          <w:szCs w:val="18"/>
        </w:rPr>
        <w:t>6</w:t>
      </w:r>
      <w:r w:rsidRPr="00283B0B">
        <w:rPr>
          <w:rFonts w:ascii="Arial" w:hAnsi="Arial" w:cs="Arial"/>
          <w:snapToGrid w:val="0"/>
          <w:color w:val="000000"/>
          <w:sz w:val="18"/>
          <w:szCs w:val="18"/>
        </w:rPr>
        <w:t>: Nakup dveh (2) UZ za nuklearno medicino</w:t>
      </w:r>
    </w:p>
    <w:p w14:paraId="2DD7AA41" w14:textId="6581F6E8" w:rsidR="002232EE" w:rsidRPr="00283B0B" w:rsidRDefault="002232EE" w:rsidP="00283B0B">
      <w:pPr>
        <w:spacing w:before="225" w:after="225" w:line="240" w:lineRule="auto"/>
        <w:jc w:val="both"/>
        <w:rPr>
          <w:rFonts w:ascii="Arial" w:hAnsi="Arial" w:cs="Arial"/>
          <w:sz w:val="18"/>
          <w:szCs w:val="18"/>
        </w:rPr>
      </w:pPr>
      <w:r w:rsidRPr="00283B0B">
        <w:rPr>
          <w:rFonts w:ascii="Arial" w:hAnsi="Arial" w:cs="Arial"/>
          <w:sz w:val="18"/>
          <w:szCs w:val="18"/>
        </w:rPr>
        <w:t xml:space="preserve">Ponudnik lahko odda ponudbo za en ali </w:t>
      </w:r>
      <w:r w:rsidR="00667C3B">
        <w:rPr>
          <w:rFonts w:ascii="Arial" w:hAnsi="Arial" w:cs="Arial"/>
          <w:sz w:val="18"/>
          <w:szCs w:val="18"/>
        </w:rPr>
        <w:t>več sklopov</w:t>
      </w:r>
      <w:r w:rsidRPr="00283B0B">
        <w:rPr>
          <w:rFonts w:ascii="Arial" w:hAnsi="Arial" w:cs="Arial"/>
          <w:sz w:val="18"/>
          <w:szCs w:val="18"/>
        </w:rPr>
        <w:t>.</w:t>
      </w:r>
    </w:p>
    <w:p w14:paraId="45AB3E7A" w14:textId="77777777" w:rsidR="002232EE" w:rsidRPr="00CA7603" w:rsidRDefault="002232EE" w:rsidP="002232EE">
      <w:pPr>
        <w:spacing w:before="225" w:after="225" w:line="240" w:lineRule="auto"/>
        <w:jc w:val="both"/>
        <w:rPr>
          <w:rFonts w:ascii="Arial" w:hAnsi="Arial" w:cs="Arial"/>
          <w:sz w:val="18"/>
          <w:szCs w:val="18"/>
        </w:rPr>
      </w:pPr>
      <w:r>
        <w:rPr>
          <w:rFonts w:ascii="Arial" w:hAnsi="Arial" w:cs="Arial"/>
          <w:sz w:val="18"/>
          <w:szCs w:val="18"/>
        </w:rPr>
        <w:t>Ponujena o</w:t>
      </w:r>
      <w:r w:rsidRPr="00CA7603">
        <w:rPr>
          <w:rFonts w:ascii="Arial" w:hAnsi="Arial" w:cs="Arial"/>
          <w:sz w:val="18"/>
          <w:szCs w:val="18"/>
        </w:rPr>
        <w:t xml:space="preserve">prema </w:t>
      </w:r>
      <w:r>
        <w:rPr>
          <w:rFonts w:ascii="Arial" w:hAnsi="Arial" w:cs="Arial"/>
          <w:sz w:val="18"/>
          <w:szCs w:val="18"/>
        </w:rPr>
        <w:t xml:space="preserve">posameznega sklopa </w:t>
      </w:r>
      <w:r w:rsidRPr="00CA7603">
        <w:rPr>
          <w:rFonts w:ascii="Arial" w:hAnsi="Arial" w:cs="Arial"/>
          <w:sz w:val="18"/>
          <w:szCs w:val="18"/>
        </w:rPr>
        <w:t xml:space="preserve">mora ustrezati </w:t>
      </w:r>
      <w:r>
        <w:rPr>
          <w:rFonts w:ascii="Arial" w:hAnsi="Arial" w:cs="Arial"/>
          <w:sz w:val="18"/>
          <w:szCs w:val="18"/>
        </w:rPr>
        <w:t xml:space="preserve">vsem </w:t>
      </w:r>
      <w:r w:rsidRPr="00CA7603">
        <w:rPr>
          <w:rFonts w:ascii="Arial" w:hAnsi="Arial" w:cs="Arial"/>
          <w:sz w:val="18"/>
          <w:szCs w:val="18"/>
        </w:rPr>
        <w:t xml:space="preserve">zahtevam in opisom v tej razpisni dokumentaciji in mora izpolnjevati minimalne zahteve, zato mora ponudnik ponuditi opremo z navedenimi karakteristikami ali boljšimi. </w:t>
      </w:r>
    </w:p>
    <w:p w14:paraId="5588B75E" w14:textId="77777777" w:rsidR="002232EE" w:rsidRPr="00731494" w:rsidRDefault="002232EE" w:rsidP="002232EE">
      <w:pPr>
        <w:jc w:val="both"/>
        <w:rPr>
          <w:rFonts w:ascii="Arial" w:hAnsi="Arial" w:cs="Arial"/>
          <w:i/>
          <w:sz w:val="18"/>
          <w:szCs w:val="18"/>
          <w:u w:val="single"/>
        </w:rPr>
      </w:pPr>
      <w:r w:rsidRPr="00CA7603">
        <w:rPr>
          <w:rFonts w:ascii="Arial" w:hAnsi="Arial" w:cs="Arial"/>
          <w:i/>
          <w:sz w:val="18"/>
          <w:szCs w:val="18"/>
          <w:u w:val="single"/>
        </w:rPr>
        <w:t>Blago, ki s svojim opisom v tehničnih specifikacijah kaže na točno določeno blago ali blagovno znamko, tip ali proizvajalca, se skladno s šestim odstavkom 68. člena ZJN-3 obravnava kot blago z obvezno dodano navedbo »ali enakovreden«, kot sinonim kakovostne ravni blaga.</w:t>
      </w:r>
    </w:p>
    <w:p w14:paraId="78EF844F" w14:textId="77777777" w:rsidR="002232EE" w:rsidRPr="00731494" w:rsidRDefault="002232EE" w:rsidP="002232EE">
      <w:pPr>
        <w:jc w:val="both"/>
        <w:rPr>
          <w:rFonts w:ascii="Arial" w:hAnsi="Arial" w:cs="Arial"/>
          <w:color w:val="000000"/>
          <w:sz w:val="18"/>
          <w:szCs w:val="18"/>
        </w:rPr>
      </w:pPr>
      <w:r w:rsidRPr="00731494">
        <w:rPr>
          <w:rFonts w:ascii="Arial" w:hAnsi="Arial" w:cs="Arial"/>
          <w:color w:val="000000"/>
          <w:sz w:val="18"/>
          <w:szCs w:val="18"/>
        </w:rPr>
        <w:t xml:space="preserve">Ponudnik s podpisom </w:t>
      </w:r>
      <w:r w:rsidRPr="00731494">
        <w:rPr>
          <w:rFonts w:ascii="Arial" w:hAnsi="Arial" w:cs="Arial"/>
          <w:i/>
          <w:color w:val="000000"/>
          <w:sz w:val="18"/>
          <w:szCs w:val="18"/>
        </w:rPr>
        <w:t>Krovne izjave</w:t>
      </w:r>
      <w:r w:rsidRPr="00731494">
        <w:rPr>
          <w:rFonts w:ascii="Arial" w:hAnsi="Arial" w:cs="Arial"/>
          <w:color w:val="000000"/>
          <w:sz w:val="18"/>
          <w:szCs w:val="18"/>
        </w:rPr>
        <w:t xml:space="preserve"> sprejema vse pogoje in zahteve naročnika v tehničnih specifikacijah.</w:t>
      </w:r>
    </w:p>
    <w:p w14:paraId="34D6F6DE" w14:textId="63B873E9" w:rsidR="00546FD8" w:rsidRPr="00731494" w:rsidRDefault="00546FD8" w:rsidP="00546FD8">
      <w:pPr>
        <w:pStyle w:val="Naslov1"/>
        <w:rPr>
          <w:rFonts w:ascii="Arial" w:hAnsi="Arial" w:cs="Arial"/>
          <w:sz w:val="18"/>
          <w:szCs w:val="18"/>
        </w:rPr>
      </w:pPr>
      <w:r w:rsidRPr="00731494">
        <w:rPr>
          <w:rFonts w:ascii="Arial" w:hAnsi="Arial" w:cs="Arial"/>
          <w:sz w:val="18"/>
          <w:szCs w:val="18"/>
        </w:rPr>
        <w:t xml:space="preserve">2. TEHNIČNA USTREZNOST PONUJENE OPREME </w:t>
      </w:r>
    </w:p>
    <w:p w14:paraId="65154BE1" w14:textId="240A3728" w:rsidR="002232EE" w:rsidRDefault="002232EE" w:rsidP="002232EE">
      <w:pPr>
        <w:spacing w:before="225" w:after="225" w:line="260" w:lineRule="exact"/>
        <w:jc w:val="both"/>
        <w:rPr>
          <w:rFonts w:ascii="Arial" w:hAnsi="Arial" w:cs="Arial"/>
          <w:sz w:val="18"/>
          <w:szCs w:val="18"/>
        </w:rPr>
      </w:pPr>
      <w:r w:rsidRPr="00731494">
        <w:rPr>
          <w:rFonts w:ascii="Arial" w:hAnsi="Arial" w:cs="Arial"/>
          <w:sz w:val="18"/>
          <w:szCs w:val="18"/>
        </w:rPr>
        <w:t>Ponujena oprema mora v celoti ustrezati vsem zahtevam iz razpisne dokumentacije. Naročnik v nadaljevanju podaja minimalne tehnične specifikacije za posamezne elemente opreme</w:t>
      </w:r>
      <w:r>
        <w:rPr>
          <w:rFonts w:ascii="Arial" w:hAnsi="Arial" w:cs="Arial"/>
          <w:sz w:val="18"/>
          <w:szCs w:val="18"/>
        </w:rPr>
        <w:t xml:space="preserve"> v okviru posameznega sklopa, vključno s količinskimi parametri. </w:t>
      </w:r>
    </w:p>
    <w:tbl>
      <w:tblPr>
        <w:tblStyle w:val="NormalTablePHPDOCX"/>
        <w:tblW w:w="5000" w:type="pct"/>
        <w:tblInd w:w="108" w:type="dxa"/>
        <w:tblLook w:val="04A0" w:firstRow="1" w:lastRow="0" w:firstColumn="1" w:lastColumn="0" w:noHBand="0" w:noVBand="1"/>
      </w:tblPr>
      <w:tblGrid>
        <w:gridCol w:w="9070"/>
      </w:tblGrid>
      <w:tr w:rsidR="002232EE" w:rsidRPr="00CA7603" w14:paraId="305422A8" w14:textId="77777777" w:rsidTr="00332C43">
        <w:tc>
          <w:tcPr>
            <w:tcW w:w="5000" w:type="pct"/>
            <w:tcBorders>
              <w:top w:val="single" w:sz="25" w:space="0" w:color="000000"/>
              <w:bottom w:val="single" w:sz="25" w:space="0" w:color="000000"/>
            </w:tcBorders>
            <w:shd w:val="clear" w:color="auto" w:fill="000000"/>
            <w:tcMar>
              <w:top w:w="75" w:type="dxa"/>
              <w:bottom w:w="75" w:type="dxa"/>
            </w:tcMar>
            <w:vAlign w:val="center"/>
          </w:tcPr>
          <w:p w14:paraId="2C93774A" w14:textId="6BCD9424" w:rsidR="002232EE" w:rsidRPr="00CA7603" w:rsidRDefault="002232EE" w:rsidP="00332C43">
            <w:r w:rsidRPr="00CA7603">
              <w:rPr>
                <w:rFonts w:ascii="Arial" w:hAnsi="Arial" w:cs="Arial"/>
                <w:b/>
                <w:bCs/>
                <w:color w:val="FFFFFF"/>
                <w:position w:val="-3"/>
                <w:sz w:val="20"/>
                <w:szCs w:val="20"/>
                <w:shd w:val="clear" w:color="auto" w:fill="000000"/>
              </w:rPr>
              <w:t xml:space="preserve">Sklop 1: </w:t>
            </w:r>
            <w:r w:rsidR="00CF7AF6" w:rsidRPr="00CF7AF6">
              <w:rPr>
                <w:rFonts w:ascii="Arial" w:hAnsi="Arial" w:cs="Arial"/>
                <w:b/>
                <w:bCs/>
                <w:color w:val="FFFFFF"/>
                <w:position w:val="-3"/>
                <w:sz w:val="20"/>
                <w:szCs w:val="20"/>
                <w:shd w:val="clear" w:color="auto" w:fill="000000"/>
              </w:rPr>
              <w:t>Najem UZ za interno kliniko</w:t>
            </w:r>
          </w:p>
        </w:tc>
      </w:tr>
    </w:tbl>
    <w:p w14:paraId="26C26508" w14:textId="77777777" w:rsidR="002232EE" w:rsidRDefault="002232EE" w:rsidP="002232EE">
      <w:pPr>
        <w:spacing w:after="0" w:line="260" w:lineRule="exact"/>
        <w:jc w:val="both"/>
        <w:rPr>
          <w:rFonts w:ascii="Arial" w:hAnsi="Arial" w:cs="Arial"/>
          <w:b/>
          <w:sz w:val="18"/>
          <w:szCs w:val="18"/>
        </w:rPr>
      </w:pPr>
    </w:p>
    <w:p w14:paraId="0AAAA582" w14:textId="73C2CF93" w:rsidR="002232EE" w:rsidRDefault="002232EE" w:rsidP="002232EE">
      <w:pPr>
        <w:jc w:val="both"/>
        <w:rPr>
          <w:rFonts w:ascii="Arial" w:hAnsi="Arial" w:cs="Arial"/>
          <w:sz w:val="18"/>
          <w:szCs w:val="18"/>
        </w:rPr>
      </w:pPr>
      <w:r w:rsidRPr="00E7323A">
        <w:rPr>
          <w:rFonts w:ascii="Arial" w:hAnsi="Arial" w:cs="Arial"/>
          <w:sz w:val="18"/>
          <w:szCs w:val="18"/>
        </w:rPr>
        <w:t xml:space="preserve">Predmet sklopa 1 je </w:t>
      </w:r>
      <w:r w:rsidR="00CB377E">
        <w:rPr>
          <w:rFonts w:ascii="Arial" w:hAnsi="Arial" w:cs="Arial"/>
          <w:sz w:val="18"/>
          <w:szCs w:val="18"/>
        </w:rPr>
        <w:t>n</w:t>
      </w:r>
      <w:r w:rsidR="00CB377E" w:rsidRPr="00CB377E">
        <w:rPr>
          <w:rFonts w:ascii="Arial" w:hAnsi="Arial" w:cs="Arial"/>
          <w:sz w:val="18"/>
          <w:szCs w:val="18"/>
        </w:rPr>
        <w:t xml:space="preserve">ajem </w:t>
      </w:r>
      <w:r w:rsidR="00CF7AF6">
        <w:rPr>
          <w:rFonts w:ascii="Arial" w:hAnsi="Arial" w:cs="Arial"/>
          <w:sz w:val="18"/>
          <w:szCs w:val="18"/>
        </w:rPr>
        <w:t>enega (1) ultrazvočnega aparata</w:t>
      </w:r>
      <w:r w:rsidR="00CF7AF6" w:rsidRPr="00CF7AF6">
        <w:rPr>
          <w:rFonts w:ascii="Arial" w:hAnsi="Arial" w:cs="Arial"/>
          <w:sz w:val="18"/>
          <w:szCs w:val="18"/>
        </w:rPr>
        <w:t xml:space="preserve"> za interno kliniko</w:t>
      </w:r>
      <w:r w:rsidR="00CB377E">
        <w:rPr>
          <w:rFonts w:ascii="Arial" w:hAnsi="Arial" w:cs="Arial"/>
          <w:sz w:val="18"/>
          <w:szCs w:val="18"/>
        </w:rPr>
        <w:t xml:space="preserve"> za obdobje šestdesetih (60) mesecev od datuma sklenitve pogodbe</w:t>
      </w:r>
      <w:r>
        <w:rPr>
          <w:rFonts w:ascii="Arial" w:hAnsi="Arial" w:cs="Arial"/>
          <w:sz w:val="18"/>
          <w:szCs w:val="18"/>
        </w:rPr>
        <w:t xml:space="preserve">. Tehnične specifikacije </w:t>
      </w:r>
      <w:r w:rsidR="00CF7AF6">
        <w:rPr>
          <w:rFonts w:ascii="Arial" w:hAnsi="Arial" w:cs="Arial"/>
          <w:sz w:val="18"/>
          <w:szCs w:val="18"/>
        </w:rPr>
        <w:t xml:space="preserve">UZ </w:t>
      </w:r>
      <w:r w:rsidR="00CB377E">
        <w:rPr>
          <w:rFonts w:ascii="Arial" w:hAnsi="Arial" w:cs="Arial"/>
          <w:sz w:val="18"/>
          <w:szCs w:val="18"/>
        </w:rPr>
        <w:t>so sledeče</w:t>
      </w:r>
      <w:r>
        <w:rPr>
          <w:rFonts w:ascii="Arial" w:hAnsi="Arial" w:cs="Arial"/>
          <w:sz w:val="18"/>
          <w:szCs w:val="18"/>
        </w:rPr>
        <w:t>:</w:t>
      </w:r>
    </w:p>
    <w:p w14:paraId="50EBA6D9" w14:textId="5B6395BF" w:rsidR="00CF7AF6" w:rsidRDefault="00CF7AF6" w:rsidP="000F5756">
      <w:pPr>
        <w:pStyle w:val="Odstavekseznama"/>
        <w:numPr>
          <w:ilvl w:val="0"/>
          <w:numId w:val="25"/>
        </w:numPr>
        <w:spacing w:before="60" w:after="60"/>
        <w:ind w:left="714" w:hanging="357"/>
        <w:contextualSpacing w:val="0"/>
        <w:jc w:val="both"/>
        <w:rPr>
          <w:rFonts w:ascii="Arial" w:hAnsi="Arial" w:cs="Arial"/>
          <w:sz w:val="18"/>
          <w:szCs w:val="18"/>
        </w:rPr>
      </w:pPr>
      <w:r>
        <w:rPr>
          <w:rFonts w:ascii="Arial" w:hAnsi="Arial" w:cs="Arial"/>
          <w:sz w:val="18"/>
          <w:szCs w:val="18"/>
        </w:rPr>
        <w:t>Ponujeni ultrazvočni aparat mora biti nov, imeti mora naloženo zadnjo verzijo programske opreme z najnovejšo digitalno tehnologijo.</w:t>
      </w:r>
    </w:p>
    <w:p w14:paraId="12CBEF0E" w14:textId="5C8AF4F1" w:rsidR="00CF7AF6" w:rsidRDefault="00CF7AF6" w:rsidP="000F5756">
      <w:pPr>
        <w:pStyle w:val="Odstavekseznama"/>
        <w:numPr>
          <w:ilvl w:val="0"/>
          <w:numId w:val="25"/>
        </w:numPr>
        <w:spacing w:before="60" w:after="60"/>
        <w:contextualSpacing w:val="0"/>
        <w:jc w:val="both"/>
        <w:rPr>
          <w:rFonts w:ascii="Arial" w:hAnsi="Arial" w:cs="Arial"/>
          <w:sz w:val="18"/>
          <w:szCs w:val="18"/>
        </w:rPr>
      </w:pPr>
      <w:r>
        <w:rPr>
          <w:rFonts w:ascii="Arial" w:hAnsi="Arial" w:cs="Arial"/>
          <w:sz w:val="18"/>
          <w:szCs w:val="18"/>
        </w:rPr>
        <w:t>Ponujeni ultrazvočni aparat mora imeti vsaj 21,5 palčni LCD monitor na fleksibilni ročici. Monitor mora biti nastavljiv po višini, vrtljiv v levo in desno vsaj 160 stopinj, z možnostjo nagiba naprej in nazaj, tudi v izklopljenem stanju aparata.</w:t>
      </w:r>
    </w:p>
    <w:p w14:paraId="0DFAC3EA" w14:textId="781FE3F6" w:rsidR="00CF7AF6" w:rsidRDefault="00CF7AF6" w:rsidP="000F5756">
      <w:pPr>
        <w:pStyle w:val="Odstavekseznama"/>
        <w:numPr>
          <w:ilvl w:val="0"/>
          <w:numId w:val="25"/>
        </w:numPr>
        <w:spacing w:before="60" w:after="60"/>
        <w:contextualSpacing w:val="0"/>
        <w:jc w:val="both"/>
        <w:rPr>
          <w:rFonts w:ascii="Arial" w:hAnsi="Arial" w:cs="Arial"/>
          <w:sz w:val="18"/>
          <w:szCs w:val="18"/>
        </w:rPr>
      </w:pPr>
      <w:r>
        <w:rPr>
          <w:rFonts w:ascii="Arial" w:hAnsi="Arial" w:cs="Arial"/>
          <w:sz w:val="18"/>
          <w:szCs w:val="18"/>
        </w:rPr>
        <w:t>Upravljalni panel aparata mora imeti vsaj 10 gumbov, ki se jih lahko poljubno programira.</w:t>
      </w:r>
    </w:p>
    <w:p w14:paraId="1A60C5CA" w14:textId="1DD4937C" w:rsidR="00CF7AF6" w:rsidRDefault="00CF7AF6" w:rsidP="000F5756">
      <w:pPr>
        <w:pStyle w:val="Odstavekseznama"/>
        <w:numPr>
          <w:ilvl w:val="0"/>
          <w:numId w:val="25"/>
        </w:numPr>
        <w:spacing w:before="60" w:after="60"/>
        <w:contextualSpacing w:val="0"/>
        <w:jc w:val="both"/>
        <w:rPr>
          <w:rFonts w:ascii="Arial" w:hAnsi="Arial" w:cs="Arial"/>
          <w:sz w:val="18"/>
          <w:szCs w:val="18"/>
        </w:rPr>
      </w:pPr>
      <w:r>
        <w:rPr>
          <w:rFonts w:ascii="Arial" w:hAnsi="Arial" w:cs="Arial"/>
          <w:sz w:val="18"/>
          <w:szCs w:val="18"/>
        </w:rPr>
        <w:t>Ponujeni ultrazvočni aparat mora imeti digitalno alfa numerično tipkovnico na LCD dotikalnem zaslonu in alfa numerično tipkovnico pod upravljalnim panelom aparata.</w:t>
      </w:r>
    </w:p>
    <w:p w14:paraId="5A1EF2E9" w14:textId="54653E2D" w:rsidR="00A92140" w:rsidRPr="00A92140" w:rsidRDefault="00A92140" w:rsidP="000F5756">
      <w:pPr>
        <w:pStyle w:val="Odstavekseznama"/>
        <w:numPr>
          <w:ilvl w:val="0"/>
          <w:numId w:val="25"/>
        </w:numPr>
        <w:spacing w:before="60" w:after="60"/>
        <w:contextualSpacing w:val="0"/>
        <w:jc w:val="both"/>
        <w:rPr>
          <w:rFonts w:ascii="Arial" w:hAnsi="Arial" w:cs="Arial"/>
          <w:sz w:val="18"/>
          <w:szCs w:val="18"/>
        </w:rPr>
      </w:pPr>
      <w:r>
        <w:rPr>
          <w:rFonts w:ascii="Arial" w:hAnsi="Arial" w:cs="Arial"/>
          <w:sz w:val="18"/>
          <w:szCs w:val="18"/>
        </w:rPr>
        <w:t>Ponujeni ultrazvočni aparat mora imeti 2</w:t>
      </w:r>
      <w:r w:rsidRPr="00A92140">
        <w:rPr>
          <w:rFonts w:ascii="Arial" w:hAnsi="Arial" w:cs="Arial"/>
          <w:sz w:val="18"/>
          <w:szCs w:val="18"/>
        </w:rPr>
        <w:t>D Barvni Doppler, CW Doppler, širokopasovni visoko-ločljivi bi-d</w:t>
      </w:r>
      <w:r>
        <w:rPr>
          <w:rFonts w:ascii="Arial" w:hAnsi="Arial" w:cs="Arial"/>
          <w:sz w:val="18"/>
          <w:szCs w:val="18"/>
        </w:rPr>
        <w:t>i</w:t>
      </w:r>
      <w:r w:rsidRPr="00A92140">
        <w:rPr>
          <w:rFonts w:ascii="Arial" w:hAnsi="Arial" w:cs="Arial"/>
          <w:sz w:val="18"/>
          <w:szCs w:val="18"/>
        </w:rPr>
        <w:t>rekcionalni Barvni Doppler za opazovanje drobnega ožilja, 2D Power Doppler, pulzni Doppler, harmonski prikaz tkiva, simultani prikaz dveh ravnin ultrazvočnega prikaza v realnem času.</w:t>
      </w:r>
    </w:p>
    <w:p w14:paraId="3DB263C2" w14:textId="2749DA98" w:rsidR="00A92140" w:rsidRPr="00A92140" w:rsidRDefault="00A92140" w:rsidP="000F5756">
      <w:pPr>
        <w:pStyle w:val="Odstavekseznama"/>
        <w:numPr>
          <w:ilvl w:val="0"/>
          <w:numId w:val="25"/>
        </w:numPr>
        <w:spacing w:before="60" w:after="60"/>
        <w:contextualSpacing w:val="0"/>
        <w:jc w:val="both"/>
        <w:rPr>
          <w:rFonts w:ascii="Arial" w:hAnsi="Arial" w:cs="Arial"/>
          <w:sz w:val="18"/>
          <w:szCs w:val="18"/>
        </w:rPr>
      </w:pPr>
      <w:r>
        <w:rPr>
          <w:rFonts w:ascii="Arial" w:hAnsi="Arial" w:cs="Arial"/>
          <w:sz w:val="18"/>
          <w:szCs w:val="18"/>
        </w:rPr>
        <w:t xml:space="preserve">Ponujeni ultrazvočni aparat mora imeti </w:t>
      </w:r>
      <w:r w:rsidRPr="00A92140">
        <w:rPr>
          <w:rFonts w:ascii="Arial" w:hAnsi="Arial" w:cs="Arial"/>
          <w:sz w:val="18"/>
          <w:szCs w:val="18"/>
        </w:rPr>
        <w:t xml:space="preserve">EKG modul s priborom, prikaz </w:t>
      </w:r>
      <w:r>
        <w:rPr>
          <w:rFonts w:ascii="Arial" w:hAnsi="Arial" w:cs="Arial"/>
          <w:sz w:val="18"/>
          <w:szCs w:val="18"/>
        </w:rPr>
        <w:t>in meritve krivulje dihanja.</w:t>
      </w:r>
    </w:p>
    <w:p w14:paraId="34FDDB07" w14:textId="648DC9BB" w:rsidR="00A92140" w:rsidRDefault="00A92140" w:rsidP="000F5756">
      <w:pPr>
        <w:pStyle w:val="Odstavekseznama"/>
        <w:numPr>
          <w:ilvl w:val="0"/>
          <w:numId w:val="25"/>
        </w:numPr>
        <w:spacing w:before="60" w:after="60"/>
        <w:contextualSpacing w:val="0"/>
        <w:jc w:val="both"/>
        <w:rPr>
          <w:rFonts w:ascii="Arial" w:hAnsi="Arial" w:cs="Arial"/>
          <w:sz w:val="18"/>
          <w:szCs w:val="18"/>
        </w:rPr>
      </w:pPr>
      <w:r w:rsidRPr="00A92140">
        <w:rPr>
          <w:rFonts w:ascii="Arial" w:hAnsi="Arial" w:cs="Arial"/>
          <w:sz w:val="18"/>
          <w:szCs w:val="18"/>
        </w:rPr>
        <w:lastRenderedPageBreak/>
        <w:t xml:space="preserve">Ponujeni ultrazvočni aparat mora omogočati avtomatsko optimizacijo </w:t>
      </w:r>
      <w:r>
        <w:rPr>
          <w:rFonts w:ascii="Arial" w:hAnsi="Arial" w:cs="Arial"/>
          <w:sz w:val="18"/>
          <w:szCs w:val="18"/>
        </w:rPr>
        <w:t xml:space="preserve">hitrosti </w:t>
      </w:r>
      <w:r w:rsidRPr="00A92140">
        <w:rPr>
          <w:rFonts w:ascii="Arial" w:hAnsi="Arial" w:cs="Arial"/>
          <w:sz w:val="18"/>
          <w:szCs w:val="18"/>
        </w:rPr>
        <w:t xml:space="preserve">širjenja </w:t>
      </w:r>
      <w:r>
        <w:rPr>
          <w:rFonts w:ascii="Arial" w:hAnsi="Arial" w:cs="Arial"/>
          <w:sz w:val="18"/>
          <w:szCs w:val="18"/>
        </w:rPr>
        <w:t xml:space="preserve">UZ valov glede na vrsto </w:t>
      </w:r>
      <w:r w:rsidRPr="00A92140">
        <w:rPr>
          <w:rFonts w:ascii="Arial" w:hAnsi="Arial" w:cs="Arial"/>
          <w:sz w:val="18"/>
          <w:szCs w:val="18"/>
        </w:rPr>
        <w:t xml:space="preserve">tkiva </w:t>
      </w:r>
      <w:r>
        <w:rPr>
          <w:rFonts w:ascii="Arial" w:hAnsi="Arial" w:cs="Arial"/>
          <w:sz w:val="18"/>
          <w:szCs w:val="18"/>
        </w:rPr>
        <w:t xml:space="preserve">ter možnost </w:t>
      </w:r>
      <w:r w:rsidRPr="00A92140">
        <w:rPr>
          <w:rFonts w:ascii="Arial" w:hAnsi="Arial" w:cs="Arial"/>
          <w:sz w:val="18"/>
          <w:szCs w:val="18"/>
        </w:rPr>
        <w:t>ročne nastavitve.</w:t>
      </w:r>
      <w:r>
        <w:rPr>
          <w:rFonts w:ascii="Arial" w:hAnsi="Arial" w:cs="Arial"/>
          <w:sz w:val="18"/>
          <w:szCs w:val="18"/>
        </w:rPr>
        <w:t xml:space="preserve"> Ročna nastavitev mora biti omogočena med samim potekom dela z enostavnim spremljanjem – s pritiskom na eno tipko.</w:t>
      </w:r>
    </w:p>
    <w:p w14:paraId="25FFC1A0" w14:textId="2DA5F30C" w:rsidR="00A92140" w:rsidRPr="00A92140" w:rsidRDefault="00A92140" w:rsidP="000F5756">
      <w:pPr>
        <w:pStyle w:val="Odstavekseznama"/>
        <w:numPr>
          <w:ilvl w:val="0"/>
          <w:numId w:val="25"/>
        </w:numPr>
        <w:spacing w:before="60" w:after="60"/>
        <w:contextualSpacing w:val="0"/>
        <w:jc w:val="both"/>
        <w:rPr>
          <w:rFonts w:ascii="Arial" w:hAnsi="Arial" w:cs="Arial"/>
          <w:sz w:val="18"/>
          <w:szCs w:val="18"/>
        </w:rPr>
      </w:pPr>
      <w:r>
        <w:rPr>
          <w:rFonts w:ascii="Arial" w:hAnsi="Arial" w:cs="Arial"/>
          <w:sz w:val="18"/>
          <w:szCs w:val="18"/>
        </w:rPr>
        <w:t>Programska oprema za samodejno zaznavanje žil na ultrazvočni sliki ter samodejna postavitev merilnega vzorca</w:t>
      </w:r>
      <w:r w:rsidR="002C07D1">
        <w:rPr>
          <w:rFonts w:ascii="Arial" w:hAnsi="Arial" w:cs="Arial"/>
          <w:sz w:val="18"/>
          <w:szCs w:val="18"/>
        </w:rPr>
        <w:t>, velikosti vzorca, smer pretoka ter avtomatska korekcija vpadnega kota.</w:t>
      </w:r>
    </w:p>
    <w:p w14:paraId="09C86E0B" w14:textId="22186A93" w:rsidR="00A92140" w:rsidRDefault="002C07D1" w:rsidP="000F5756">
      <w:pPr>
        <w:pStyle w:val="Odstavekseznama"/>
        <w:numPr>
          <w:ilvl w:val="0"/>
          <w:numId w:val="25"/>
        </w:numPr>
        <w:spacing w:before="60" w:after="60"/>
        <w:contextualSpacing w:val="0"/>
        <w:jc w:val="both"/>
        <w:rPr>
          <w:rFonts w:ascii="Arial" w:hAnsi="Arial" w:cs="Arial"/>
          <w:sz w:val="18"/>
          <w:szCs w:val="18"/>
        </w:rPr>
      </w:pPr>
      <w:r>
        <w:rPr>
          <w:rFonts w:ascii="Arial" w:hAnsi="Arial" w:cs="Arial"/>
          <w:sz w:val="18"/>
          <w:szCs w:val="18"/>
        </w:rPr>
        <w:t>Programska oprema za avtomatične meritve debeline stene Intime Medie (IMT).</w:t>
      </w:r>
    </w:p>
    <w:p w14:paraId="02BAF40C" w14:textId="5234D84F" w:rsidR="002C07D1" w:rsidRDefault="002C07D1" w:rsidP="000F5756">
      <w:pPr>
        <w:pStyle w:val="Odstavekseznama"/>
        <w:numPr>
          <w:ilvl w:val="0"/>
          <w:numId w:val="25"/>
        </w:numPr>
        <w:spacing w:before="60" w:after="60"/>
        <w:contextualSpacing w:val="0"/>
        <w:jc w:val="both"/>
        <w:rPr>
          <w:rFonts w:ascii="Arial" w:hAnsi="Arial" w:cs="Arial"/>
          <w:sz w:val="18"/>
          <w:szCs w:val="18"/>
        </w:rPr>
      </w:pPr>
      <w:r>
        <w:rPr>
          <w:rFonts w:ascii="Arial" w:hAnsi="Arial" w:cs="Arial"/>
          <w:sz w:val="18"/>
          <w:szCs w:val="18"/>
        </w:rPr>
        <w:t>Programska oprema in protokol za kvantitativno merjenje in analizo elastičnosti arterijskih žilnih sten (meritve na osnovi samodejnega zaznavanja faznih zamikov RF signala z natančnostjo 0,01 mm) v realnem času.</w:t>
      </w:r>
    </w:p>
    <w:p w14:paraId="56096978" w14:textId="3914F3FA" w:rsidR="002C07D1" w:rsidRDefault="002C07D1" w:rsidP="000F5756">
      <w:pPr>
        <w:pStyle w:val="Odstavekseznama"/>
        <w:numPr>
          <w:ilvl w:val="0"/>
          <w:numId w:val="25"/>
        </w:numPr>
        <w:spacing w:before="60" w:after="60"/>
        <w:contextualSpacing w:val="0"/>
        <w:jc w:val="both"/>
        <w:rPr>
          <w:rFonts w:ascii="Arial" w:hAnsi="Arial" w:cs="Arial"/>
          <w:sz w:val="18"/>
          <w:szCs w:val="18"/>
        </w:rPr>
      </w:pPr>
      <w:r>
        <w:rPr>
          <w:rFonts w:ascii="Arial" w:hAnsi="Arial" w:cs="Arial"/>
          <w:sz w:val="18"/>
          <w:szCs w:val="18"/>
        </w:rPr>
        <w:t>Programska oprema za izvedbo metode FMD (Flow Mediated Dilatation).</w:t>
      </w:r>
    </w:p>
    <w:p w14:paraId="0A521E21" w14:textId="3F3366BC" w:rsidR="002C07D1" w:rsidRDefault="002C07D1" w:rsidP="000F5756">
      <w:pPr>
        <w:pStyle w:val="Odstavekseznama"/>
        <w:numPr>
          <w:ilvl w:val="0"/>
          <w:numId w:val="25"/>
        </w:numPr>
        <w:spacing w:before="60" w:after="60"/>
        <w:contextualSpacing w:val="0"/>
        <w:jc w:val="both"/>
        <w:rPr>
          <w:rFonts w:ascii="Arial" w:hAnsi="Arial" w:cs="Arial"/>
          <w:sz w:val="18"/>
          <w:szCs w:val="18"/>
        </w:rPr>
      </w:pPr>
      <w:r>
        <w:rPr>
          <w:rFonts w:ascii="Arial" w:hAnsi="Arial" w:cs="Arial"/>
          <w:sz w:val="18"/>
          <w:szCs w:val="18"/>
        </w:rPr>
        <w:t>Programska oprema za izvedbo WI (Wave Intensity).</w:t>
      </w:r>
    </w:p>
    <w:p w14:paraId="39BA6914" w14:textId="12625D35" w:rsidR="002C07D1" w:rsidRDefault="002C07D1" w:rsidP="000F5756">
      <w:pPr>
        <w:pStyle w:val="Odstavekseznama"/>
        <w:numPr>
          <w:ilvl w:val="0"/>
          <w:numId w:val="25"/>
        </w:numPr>
        <w:spacing w:before="60" w:after="60"/>
        <w:contextualSpacing w:val="0"/>
        <w:jc w:val="both"/>
        <w:rPr>
          <w:rFonts w:ascii="Arial" w:hAnsi="Arial" w:cs="Arial"/>
          <w:sz w:val="18"/>
          <w:szCs w:val="18"/>
        </w:rPr>
      </w:pPr>
      <w:r>
        <w:rPr>
          <w:rFonts w:ascii="Arial" w:hAnsi="Arial" w:cs="Arial"/>
          <w:sz w:val="18"/>
          <w:szCs w:val="18"/>
        </w:rPr>
        <w:t>Možnost priprave meritvenih protokolov.</w:t>
      </w:r>
    </w:p>
    <w:p w14:paraId="5715D8CE" w14:textId="77777777" w:rsidR="002C07D1" w:rsidRPr="00A92140" w:rsidRDefault="002C07D1" w:rsidP="000F5756">
      <w:pPr>
        <w:pStyle w:val="Odstavekseznama"/>
        <w:numPr>
          <w:ilvl w:val="0"/>
          <w:numId w:val="25"/>
        </w:numPr>
        <w:spacing w:before="60" w:after="60"/>
        <w:contextualSpacing w:val="0"/>
        <w:jc w:val="both"/>
        <w:rPr>
          <w:rFonts w:ascii="Arial" w:hAnsi="Arial" w:cs="Arial"/>
          <w:sz w:val="18"/>
          <w:szCs w:val="18"/>
        </w:rPr>
      </w:pPr>
      <w:r w:rsidRPr="00A92140">
        <w:rPr>
          <w:rFonts w:ascii="Arial" w:hAnsi="Arial" w:cs="Arial"/>
          <w:sz w:val="18"/>
          <w:szCs w:val="18"/>
        </w:rPr>
        <w:t>Shranjevanje surovih (Raw Data) ultrazvočnih podatkov na različne spominske medije in interni trdi disk kapacitete vsaj 1T ter možnost kasnejše obdelave osnovnih parametrov, kot npr. 2D slike in izvedba meritev.</w:t>
      </w:r>
    </w:p>
    <w:p w14:paraId="278BA076" w14:textId="7A5E2215" w:rsidR="00A92140" w:rsidRPr="002C07D1" w:rsidRDefault="002C07D1" w:rsidP="000F5756">
      <w:pPr>
        <w:pStyle w:val="Odstavekseznama"/>
        <w:numPr>
          <w:ilvl w:val="0"/>
          <w:numId w:val="25"/>
        </w:numPr>
        <w:spacing w:before="60" w:after="60"/>
        <w:contextualSpacing w:val="0"/>
        <w:jc w:val="both"/>
        <w:rPr>
          <w:rFonts w:ascii="Arial" w:hAnsi="Arial" w:cs="Arial"/>
          <w:sz w:val="18"/>
          <w:szCs w:val="18"/>
        </w:rPr>
      </w:pPr>
      <w:r w:rsidRPr="00A92140">
        <w:rPr>
          <w:rFonts w:ascii="Arial" w:hAnsi="Arial" w:cs="Arial"/>
          <w:sz w:val="18"/>
          <w:szCs w:val="18"/>
        </w:rPr>
        <w:t>Aparat mora biti povezljiv v lokalno omrežje, DICOM vmesnik, pošiljanje in shranjevanje slik, tiskanje, delovna lista.</w:t>
      </w:r>
    </w:p>
    <w:p w14:paraId="3297A76F" w14:textId="77777777" w:rsidR="00A92140" w:rsidRPr="00A92140" w:rsidRDefault="00A92140" w:rsidP="000F5756">
      <w:pPr>
        <w:pStyle w:val="Odstavekseznama"/>
        <w:numPr>
          <w:ilvl w:val="0"/>
          <w:numId w:val="25"/>
        </w:numPr>
        <w:spacing w:before="60" w:after="60"/>
        <w:contextualSpacing w:val="0"/>
        <w:jc w:val="both"/>
        <w:rPr>
          <w:rFonts w:ascii="Arial" w:hAnsi="Arial" w:cs="Arial"/>
          <w:sz w:val="18"/>
          <w:szCs w:val="18"/>
        </w:rPr>
      </w:pPr>
      <w:r w:rsidRPr="00A92140">
        <w:rPr>
          <w:rFonts w:ascii="Arial" w:hAnsi="Arial" w:cs="Arial"/>
          <w:sz w:val="18"/>
          <w:szCs w:val="18"/>
        </w:rPr>
        <w:t>USB izhodi – vsaj 5 izhodov USB 2.0 ter vsaj 1 izhod USB 3.0.</w:t>
      </w:r>
    </w:p>
    <w:p w14:paraId="1BD39BD9" w14:textId="77777777" w:rsidR="00A92140" w:rsidRPr="002C07D1" w:rsidRDefault="00A92140" w:rsidP="000F5756">
      <w:pPr>
        <w:pStyle w:val="Odstavekseznama"/>
        <w:numPr>
          <w:ilvl w:val="0"/>
          <w:numId w:val="25"/>
        </w:numPr>
        <w:spacing w:before="60" w:after="60"/>
        <w:contextualSpacing w:val="0"/>
        <w:jc w:val="both"/>
        <w:rPr>
          <w:rFonts w:ascii="Arial" w:hAnsi="Arial" w:cs="Arial"/>
          <w:sz w:val="18"/>
          <w:szCs w:val="18"/>
        </w:rPr>
      </w:pPr>
      <w:r w:rsidRPr="002C07D1">
        <w:rPr>
          <w:rFonts w:ascii="Arial" w:hAnsi="Arial" w:cs="Arial"/>
          <w:sz w:val="18"/>
          <w:szCs w:val="18"/>
        </w:rPr>
        <w:t>DVI digitalni video izhod ali HDMI izhod.</w:t>
      </w:r>
    </w:p>
    <w:p w14:paraId="6B779031" w14:textId="77777777" w:rsidR="00A92140" w:rsidRPr="002C07D1" w:rsidRDefault="00A92140" w:rsidP="000F5756">
      <w:pPr>
        <w:pStyle w:val="Odstavekseznama"/>
        <w:numPr>
          <w:ilvl w:val="0"/>
          <w:numId w:val="25"/>
        </w:numPr>
        <w:spacing w:before="60" w:after="60"/>
        <w:contextualSpacing w:val="0"/>
        <w:jc w:val="both"/>
        <w:rPr>
          <w:rFonts w:ascii="Arial" w:hAnsi="Arial" w:cs="Arial"/>
          <w:sz w:val="18"/>
          <w:szCs w:val="18"/>
        </w:rPr>
      </w:pPr>
      <w:r w:rsidRPr="002C07D1">
        <w:rPr>
          <w:rFonts w:ascii="Arial" w:hAnsi="Arial" w:cs="Arial"/>
          <w:sz w:val="18"/>
          <w:szCs w:val="18"/>
        </w:rPr>
        <w:t>Linearna sonda, frekvenčno območje od 2 do vsaj 12 MHz, širina vidnega 2D polja (Field of View) od 38 mm do največ 40 mm (v primeru brez trapezoidnega in brez razširjenega prikaza).</w:t>
      </w:r>
    </w:p>
    <w:p w14:paraId="27794CDE" w14:textId="0B5DCF60" w:rsidR="00CF7AF6" w:rsidRPr="002C07D1" w:rsidRDefault="00A92140" w:rsidP="000F5756">
      <w:pPr>
        <w:pStyle w:val="Odstavekseznama"/>
        <w:numPr>
          <w:ilvl w:val="0"/>
          <w:numId w:val="25"/>
        </w:numPr>
        <w:spacing w:before="60" w:after="60"/>
        <w:contextualSpacing w:val="0"/>
        <w:jc w:val="both"/>
        <w:rPr>
          <w:rFonts w:ascii="Arial" w:hAnsi="Arial" w:cs="Arial"/>
          <w:sz w:val="18"/>
          <w:szCs w:val="18"/>
        </w:rPr>
      </w:pPr>
      <w:r w:rsidRPr="002C07D1">
        <w:rPr>
          <w:rFonts w:ascii="Arial" w:hAnsi="Arial" w:cs="Arial"/>
          <w:sz w:val="18"/>
          <w:szCs w:val="18"/>
        </w:rPr>
        <w:t>Možnost nadgradnje matrične linearne sonde s širokim frekvenčnim razponom od 2 MHz do vsaj 22 MHz, širino vidnega 2D polja (Field of View) 38 mm (v primeru brez trapezoidnega in brez razširjenega prikaza).</w:t>
      </w:r>
    </w:p>
    <w:p w14:paraId="15E394BC" w14:textId="77777777" w:rsidR="00CF7AF6" w:rsidRDefault="00CF7AF6" w:rsidP="002232EE">
      <w:pPr>
        <w:jc w:val="both"/>
        <w:rPr>
          <w:rFonts w:ascii="Arial" w:hAnsi="Arial" w:cs="Arial"/>
          <w:sz w:val="18"/>
          <w:szCs w:val="18"/>
        </w:rPr>
      </w:pPr>
    </w:p>
    <w:p w14:paraId="6943D2B0" w14:textId="49656214" w:rsidR="00546FD8" w:rsidRPr="00731494" w:rsidRDefault="00546FD8" w:rsidP="00635168">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2926A642" w14:textId="77777777" w:rsidR="00635168" w:rsidRDefault="00635168" w:rsidP="00635168">
      <w:pPr>
        <w:spacing w:before="120" w:after="120" w:line="260" w:lineRule="exact"/>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70"/>
      </w:tblGrid>
      <w:tr w:rsidR="002C07D1" w:rsidRPr="00CA7603" w14:paraId="0B27A782" w14:textId="77777777" w:rsidTr="00B15ADB">
        <w:tc>
          <w:tcPr>
            <w:tcW w:w="5000" w:type="pct"/>
            <w:tcBorders>
              <w:top w:val="single" w:sz="25" w:space="0" w:color="000000"/>
              <w:bottom w:val="single" w:sz="25" w:space="0" w:color="000000"/>
            </w:tcBorders>
            <w:shd w:val="clear" w:color="auto" w:fill="000000"/>
            <w:tcMar>
              <w:top w:w="75" w:type="dxa"/>
              <w:bottom w:w="75" w:type="dxa"/>
            </w:tcMar>
            <w:vAlign w:val="center"/>
          </w:tcPr>
          <w:p w14:paraId="76789637" w14:textId="1676CAB8" w:rsidR="002C07D1" w:rsidRPr="00CA7603" w:rsidRDefault="002C07D1" w:rsidP="00B15ADB">
            <w:r w:rsidRPr="00CA7603">
              <w:rPr>
                <w:rFonts w:ascii="Arial" w:hAnsi="Arial" w:cs="Arial"/>
                <w:b/>
                <w:bCs/>
                <w:color w:val="FFFFFF"/>
                <w:position w:val="-3"/>
                <w:sz w:val="20"/>
                <w:szCs w:val="20"/>
                <w:shd w:val="clear" w:color="auto" w:fill="000000"/>
              </w:rPr>
              <w:t xml:space="preserve">Sklop </w:t>
            </w:r>
            <w:r>
              <w:rPr>
                <w:rFonts w:ascii="Arial" w:hAnsi="Arial" w:cs="Arial"/>
                <w:b/>
                <w:bCs/>
                <w:color w:val="FFFFFF"/>
                <w:position w:val="-3"/>
                <w:sz w:val="20"/>
                <w:szCs w:val="20"/>
                <w:shd w:val="clear" w:color="auto" w:fill="000000"/>
              </w:rPr>
              <w:t>2</w:t>
            </w:r>
            <w:r w:rsidRPr="00CA7603">
              <w:rPr>
                <w:rFonts w:ascii="Arial" w:hAnsi="Arial" w:cs="Arial"/>
                <w:b/>
                <w:bCs/>
                <w:color w:val="FFFFFF"/>
                <w:position w:val="-3"/>
                <w:sz w:val="20"/>
                <w:szCs w:val="20"/>
                <w:shd w:val="clear" w:color="auto" w:fill="000000"/>
              </w:rPr>
              <w:t xml:space="preserve">: </w:t>
            </w:r>
            <w:r w:rsidRPr="00CF7AF6">
              <w:rPr>
                <w:rFonts w:ascii="Arial" w:hAnsi="Arial" w:cs="Arial"/>
                <w:b/>
                <w:bCs/>
                <w:color w:val="FFFFFF"/>
                <w:position w:val="-3"/>
                <w:sz w:val="20"/>
                <w:szCs w:val="20"/>
                <w:shd w:val="clear" w:color="auto" w:fill="000000"/>
              </w:rPr>
              <w:t xml:space="preserve">Najem UZ za </w:t>
            </w:r>
            <w:r>
              <w:rPr>
                <w:rFonts w:ascii="Arial" w:hAnsi="Arial" w:cs="Arial"/>
                <w:b/>
                <w:bCs/>
                <w:color w:val="FFFFFF"/>
                <w:position w:val="-3"/>
                <w:sz w:val="20"/>
                <w:szCs w:val="20"/>
                <w:shd w:val="clear" w:color="auto" w:fill="000000"/>
              </w:rPr>
              <w:t>kirurško</w:t>
            </w:r>
            <w:r w:rsidRPr="00CF7AF6">
              <w:rPr>
                <w:rFonts w:ascii="Arial" w:hAnsi="Arial" w:cs="Arial"/>
                <w:b/>
                <w:bCs/>
                <w:color w:val="FFFFFF"/>
                <w:position w:val="-3"/>
                <w:sz w:val="20"/>
                <w:szCs w:val="20"/>
                <w:shd w:val="clear" w:color="auto" w:fill="000000"/>
              </w:rPr>
              <w:t xml:space="preserve"> kliniko</w:t>
            </w:r>
          </w:p>
        </w:tc>
      </w:tr>
    </w:tbl>
    <w:p w14:paraId="0B51CC85" w14:textId="77777777" w:rsidR="002C07D1" w:rsidRDefault="002C07D1" w:rsidP="002C07D1">
      <w:pPr>
        <w:spacing w:after="0" w:line="260" w:lineRule="exact"/>
        <w:jc w:val="both"/>
        <w:rPr>
          <w:rFonts w:ascii="Arial" w:hAnsi="Arial" w:cs="Arial"/>
          <w:b/>
          <w:sz w:val="18"/>
          <w:szCs w:val="18"/>
        </w:rPr>
      </w:pPr>
    </w:p>
    <w:p w14:paraId="2EAA65B6" w14:textId="15C5B733" w:rsidR="002C07D1" w:rsidRDefault="002C07D1" w:rsidP="002C07D1">
      <w:pPr>
        <w:jc w:val="both"/>
        <w:rPr>
          <w:rFonts w:ascii="Arial" w:hAnsi="Arial" w:cs="Arial"/>
          <w:sz w:val="18"/>
          <w:szCs w:val="18"/>
        </w:rPr>
      </w:pPr>
      <w:r w:rsidRPr="00E7323A">
        <w:rPr>
          <w:rFonts w:ascii="Arial" w:hAnsi="Arial" w:cs="Arial"/>
          <w:sz w:val="18"/>
          <w:szCs w:val="18"/>
        </w:rPr>
        <w:t xml:space="preserve">Predmet sklopa </w:t>
      </w:r>
      <w:r>
        <w:rPr>
          <w:rFonts w:ascii="Arial" w:hAnsi="Arial" w:cs="Arial"/>
          <w:sz w:val="18"/>
          <w:szCs w:val="18"/>
        </w:rPr>
        <w:t>2</w:t>
      </w:r>
      <w:r w:rsidRPr="00E7323A">
        <w:rPr>
          <w:rFonts w:ascii="Arial" w:hAnsi="Arial" w:cs="Arial"/>
          <w:sz w:val="18"/>
          <w:szCs w:val="18"/>
        </w:rPr>
        <w:t xml:space="preserve"> je </w:t>
      </w:r>
      <w:r>
        <w:rPr>
          <w:rFonts w:ascii="Arial" w:hAnsi="Arial" w:cs="Arial"/>
          <w:sz w:val="18"/>
          <w:szCs w:val="18"/>
        </w:rPr>
        <w:t>n</w:t>
      </w:r>
      <w:r w:rsidRPr="00CB377E">
        <w:rPr>
          <w:rFonts w:ascii="Arial" w:hAnsi="Arial" w:cs="Arial"/>
          <w:sz w:val="18"/>
          <w:szCs w:val="18"/>
        </w:rPr>
        <w:t xml:space="preserve">ajem </w:t>
      </w:r>
      <w:r>
        <w:rPr>
          <w:rFonts w:ascii="Arial" w:hAnsi="Arial" w:cs="Arial"/>
          <w:sz w:val="18"/>
          <w:szCs w:val="18"/>
        </w:rPr>
        <w:t>enega (1) ultrazvočnega aparata</w:t>
      </w:r>
      <w:r w:rsidRPr="00CF7AF6">
        <w:rPr>
          <w:rFonts w:ascii="Arial" w:hAnsi="Arial" w:cs="Arial"/>
          <w:sz w:val="18"/>
          <w:szCs w:val="18"/>
        </w:rPr>
        <w:t xml:space="preserve"> za </w:t>
      </w:r>
      <w:r>
        <w:rPr>
          <w:rFonts w:ascii="Arial" w:hAnsi="Arial" w:cs="Arial"/>
          <w:sz w:val="18"/>
          <w:szCs w:val="18"/>
        </w:rPr>
        <w:t>kirurško</w:t>
      </w:r>
      <w:r w:rsidRPr="00CF7AF6">
        <w:rPr>
          <w:rFonts w:ascii="Arial" w:hAnsi="Arial" w:cs="Arial"/>
          <w:sz w:val="18"/>
          <w:szCs w:val="18"/>
        </w:rPr>
        <w:t xml:space="preserve"> kliniko</w:t>
      </w:r>
      <w:r>
        <w:rPr>
          <w:rFonts w:ascii="Arial" w:hAnsi="Arial" w:cs="Arial"/>
          <w:sz w:val="18"/>
          <w:szCs w:val="18"/>
        </w:rPr>
        <w:t xml:space="preserve"> za obdobje šestdesetih (60) mesecev od datuma sklenitve pogodbe. Tehnične specifikacije UZ so sledeče:</w:t>
      </w:r>
    </w:p>
    <w:p w14:paraId="3AD464EB" w14:textId="77777777" w:rsidR="00901AB6" w:rsidRPr="00901AB6" w:rsidRDefault="00901AB6" w:rsidP="00901AB6">
      <w:pPr>
        <w:spacing w:before="120" w:after="120" w:line="260" w:lineRule="exact"/>
        <w:jc w:val="both"/>
        <w:rPr>
          <w:rFonts w:ascii="Arial" w:hAnsi="Arial" w:cs="Arial"/>
          <w:i/>
          <w:iCs/>
          <w:sz w:val="18"/>
          <w:szCs w:val="18"/>
          <w:u w:val="single"/>
        </w:rPr>
      </w:pPr>
      <w:r w:rsidRPr="00901AB6">
        <w:rPr>
          <w:rFonts w:ascii="Arial" w:hAnsi="Arial" w:cs="Arial"/>
          <w:i/>
          <w:iCs/>
          <w:sz w:val="18"/>
          <w:szCs w:val="18"/>
          <w:u w:val="single"/>
        </w:rPr>
        <w:t>Tehnične zahteve:</w:t>
      </w:r>
    </w:p>
    <w:p w14:paraId="54C6C901" w14:textId="77777777" w:rsidR="00901AB6" w:rsidRDefault="00901AB6" w:rsidP="000F5756">
      <w:pPr>
        <w:pStyle w:val="Odstavekseznama"/>
        <w:numPr>
          <w:ilvl w:val="0"/>
          <w:numId w:val="26"/>
        </w:numPr>
        <w:spacing w:before="60" w:after="60"/>
        <w:ind w:hanging="357"/>
        <w:contextualSpacing w:val="0"/>
        <w:jc w:val="both"/>
        <w:rPr>
          <w:rFonts w:ascii="Arial" w:hAnsi="Arial" w:cs="Arial"/>
          <w:sz w:val="18"/>
          <w:szCs w:val="18"/>
        </w:rPr>
      </w:pPr>
      <w:r w:rsidRPr="00901AB6">
        <w:rPr>
          <w:rFonts w:ascii="Arial" w:hAnsi="Arial" w:cs="Arial"/>
          <w:sz w:val="18"/>
          <w:szCs w:val="18"/>
        </w:rPr>
        <w:t>Vrhunski prenosni diagnostični ultrazvočni aparat z najnovejšo strojno in programsko opremo.</w:t>
      </w:r>
    </w:p>
    <w:p w14:paraId="01847A31" w14:textId="77777777" w:rsidR="00901AB6" w:rsidRDefault="00901AB6" w:rsidP="000F5756">
      <w:pPr>
        <w:pStyle w:val="Odstavekseznama"/>
        <w:numPr>
          <w:ilvl w:val="0"/>
          <w:numId w:val="26"/>
        </w:numPr>
        <w:spacing w:before="60" w:after="60"/>
        <w:ind w:hanging="357"/>
        <w:contextualSpacing w:val="0"/>
        <w:jc w:val="both"/>
        <w:rPr>
          <w:rFonts w:ascii="Arial" w:hAnsi="Arial" w:cs="Arial"/>
          <w:sz w:val="18"/>
          <w:szCs w:val="18"/>
        </w:rPr>
      </w:pPr>
      <w:r w:rsidRPr="00901AB6">
        <w:rPr>
          <w:rFonts w:ascii="Arial" w:hAnsi="Arial" w:cs="Arial"/>
          <w:sz w:val="18"/>
          <w:szCs w:val="18"/>
        </w:rPr>
        <w:t>Vsaj 15-inčni barvni LCD monitor</w:t>
      </w:r>
    </w:p>
    <w:p w14:paraId="7C7811B0" w14:textId="77777777" w:rsidR="00901AB6" w:rsidRDefault="00901AB6" w:rsidP="000F5756">
      <w:pPr>
        <w:pStyle w:val="Odstavekseznama"/>
        <w:numPr>
          <w:ilvl w:val="0"/>
          <w:numId w:val="26"/>
        </w:numPr>
        <w:spacing w:before="60" w:after="60"/>
        <w:ind w:hanging="357"/>
        <w:contextualSpacing w:val="0"/>
        <w:jc w:val="both"/>
        <w:rPr>
          <w:rFonts w:ascii="Arial" w:hAnsi="Arial" w:cs="Arial"/>
          <w:sz w:val="18"/>
          <w:szCs w:val="18"/>
        </w:rPr>
      </w:pPr>
      <w:r w:rsidRPr="00901AB6">
        <w:rPr>
          <w:rFonts w:ascii="Arial" w:hAnsi="Arial" w:cs="Arial"/>
          <w:sz w:val="18"/>
          <w:szCs w:val="18"/>
        </w:rPr>
        <w:t>Vzpostavitev sistema iz stanja pripravljenosti v manj kot 20 s.</w:t>
      </w:r>
    </w:p>
    <w:p w14:paraId="64C6CC26" w14:textId="77777777" w:rsidR="00901AB6" w:rsidRDefault="00901AB6" w:rsidP="000F5756">
      <w:pPr>
        <w:pStyle w:val="Odstavekseznama"/>
        <w:numPr>
          <w:ilvl w:val="0"/>
          <w:numId w:val="26"/>
        </w:numPr>
        <w:spacing w:before="60" w:after="60"/>
        <w:ind w:hanging="357"/>
        <w:contextualSpacing w:val="0"/>
        <w:jc w:val="both"/>
        <w:rPr>
          <w:rFonts w:ascii="Arial" w:hAnsi="Arial" w:cs="Arial"/>
          <w:sz w:val="18"/>
          <w:szCs w:val="18"/>
        </w:rPr>
      </w:pPr>
      <w:r w:rsidRPr="00901AB6">
        <w:rPr>
          <w:rFonts w:ascii="Arial" w:hAnsi="Arial" w:cs="Arial"/>
          <w:sz w:val="18"/>
          <w:szCs w:val="18"/>
        </w:rPr>
        <w:t>Operacijski sistem Windows 10.</w:t>
      </w:r>
    </w:p>
    <w:p w14:paraId="6B829C72" w14:textId="77777777" w:rsidR="00901AB6" w:rsidRDefault="00901AB6" w:rsidP="000F5756">
      <w:pPr>
        <w:pStyle w:val="Odstavekseznama"/>
        <w:numPr>
          <w:ilvl w:val="0"/>
          <w:numId w:val="26"/>
        </w:numPr>
        <w:spacing w:before="60" w:after="60"/>
        <w:ind w:hanging="357"/>
        <w:contextualSpacing w:val="0"/>
        <w:jc w:val="both"/>
        <w:rPr>
          <w:rFonts w:ascii="Arial" w:hAnsi="Arial" w:cs="Arial"/>
          <w:sz w:val="18"/>
          <w:szCs w:val="18"/>
        </w:rPr>
      </w:pPr>
      <w:r w:rsidRPr="00901AB6">
        <w:rPr>
          <w:rFonts w:ascii="Arial" w:hAnsi="Arial" w:cs="Arial"/>
          <w:sz w:val="18"/>
          <w:szCs w:val="18"/>
        </w:rPr>
        <w:t>Integriran SSD trdi disk.</w:t>
      </w:r>
    </w:p>
    <w:p w14:paraId="0326CEDC" w14:textId="77777777" w:rsidR="00901AB6" w:rsidRDefault="00901AB6" w:rsidP="000F5756">
      <w:pPr>
        <w:pStyle w:val="Odstavekseznama"/>
        <w:numPr>
          <w:ilvl w:val="0"/>
          <w:numId w:val="26"/>
        </w:numPr>
        <w:spacing w:before="60" w:after="60"/>
        <w:ind w:hanging="357"/>
        <w:contextualSpacing w:val="0"/>
        <w:jc w:val="both"/>
        <w:rPr>
          <w:rFonts w:ascii="Arial" w:hAnsi="Arial" w:cs="Arial"/>
          <w:sz w:val="18"/>
          <w:szCs w:val="18"/>
        </w:rPr>
      </w:pPr>
      <w:r w:rsidRPr="00901AB6">
        <w:rPr>
          <w:rFonts w:ascii="Arial" w:hAnsi="Arial" w:cs="Arial"/>
          <w:sz w:val="18"/>
          <w:szCs w:val="18"/>
        </w:rPr>
        <w:t>Programska oprema za sestavljen UZ prikaz (Compound).</w:t>
      </w:r>
    </w:p>
    <w:p w14:paraId="0A4FC2E3" w14:textId="2405875D" w:rsidR="00901AB6" w:rsidRPr="00901AB6" w:rsidRDefault="00901AB6" w:rsidP="000F5756">
      <w:pPr>
        <w:pStyle w:val="Odstavekseznama"/>
        <w:numPr>
          <w:ilvl w:val="0"/>
          <w:numId w:val="26"/>
        </w:numPr>
        <w:spacing w:before="60" w:after="60"/>
        <w:ind w:hanging="357"/>
        <w:contextualSpacing w:val="0"/>
        <w:jc w:val="both"/>
        <w:rPr>
          <w:rFonts w:ascii="Arial" w:hAnsi="Arial" w:cs="Arial"/>
          <w:sz w:val="18"/>
          <w:szCs w:val="18"/>
        </w:rPr>
      </w:pPr>
      <w:r w:rsidRPr="00901AB6">
        <w:rPr>
          <w:rFonts w:ascii="Arial" w:hAnsi="Arial" w:cs="Arial"/>
          <w:sz w:val="18"/>
          <w:szCs w:val="18"/>
        </w:rPr>
        <w:t>Zahtevani prikazi:</w:t>
      </w:r>
    </w:p>
    <w:p w14:paraId="389E0AE9" w14:textId="77777777" w:rsidR="00901AB6" w:rsidRDefault="00901AB6" w:rsidP="000F5756">
      <w:pPr>
        <w:pStyle w:val="Odstavekseznama"/>
        <w:numPr>
          <w:ilvl w:val="0"/>
          <w:numId w:val="27"/>
        </w:numPr>
        <w:spacing w:before="60" w:after="60"/>
        <w:ind w:hanging="357"/>
        <w:contextualSpacing w:val="0"/>
        <w:jc w:val="both"/>
        <w:rPr>
          <w:rFonts w:ascii="Arial" w:hAnsi="Arial" w:cs="Arial"/>
          <w:sz w:val="18"/>
          <w:szCs w:val="18"/>
        </w:rPr>
      </w:pPr>
      <w:r w:rsidRPr="00901AB6">
        <w:rPr>
          <w:rFonts w:ascii="Arial" w:hAnsi="Arial" w:cs="Arial"/>
          <w:sz w:val="18"/>
          <w:szCs w:val="18"/>
        </w:rPr>
        <w:t>2D prikaz</w:t>
      </w:r>
    </w:p>
    <w:p w14:paraId="70746BCB" w14:textId="77777777" w:rsidR="00901AB6" w:rsidRDefault="00901AB6" w:rsidP="000F5756">
      <w:pPr>
        <w:pStyle w:val="Odstavekseznama"/>
        <w:numPr>
          <w:ilvl w:val="0"/>
          <w:numId w:val="27"/>
        </w:numPr>
        <w:spacing w:before="60" w:after="60"/>
        <w:ind w:hanging="357"/>
        <w:contextualSpacing w:val="0"/>
        <w:jc w:val="both"/>
        <w:rPr>
          <w:rFonts w:ascii="Arial" w:hAnsi="Arial" w:cs="Arial"/>
          <w:sz w:val="18"/>
          <w:szCs w:val="18"/>
        </w:rPr>
      </w:pPr>
      <w:r w:rsidRPr="00901AB6">
        <w:rPr>
          <w:rFonts w:ascii="Arial" w:hAnsi="Arial" w:cs="Arial"/>
          <w:sz w:val="18"/>
          <w:szCs w:val="18"/>
        </w:rPr>
        <w:t xml:space="preserve">Pulzni Doppler(PW), </w:t>
      </w:r>
    </w:p>
    <w:p w14:paraId="77075271" w14:textId="77777777" w:rsidR="00901AB6" w:rsidRDefault="00901AB6" w:rsidP="000F5756">
      <w:pPr>
        <w:pStyle w:val="Odstavekseznama"/>
        <w:numPr>
          <w:ilvl w:val="0"/>
          <w:numId w:val="27"/>
        </w:numPr>
        <w:spacing w:before="60" w:after="60"/>
        <w:ind w:hanging="357"/>
        <w:contextualSpacing w:val="0"/>
        <w:jc w:val="both"/>
        <w:rPr>
          <w:rFonts w:ascii="Arial" w:hAnsi="Arial" w:cs="Arial"/>
          <w:sz w:val="18"/>
          <w:szCs w:val="18"/>
        </w:rPr>
      </w:pPr>
      <w:r w:rsidRPr="00901AB6">
        <w:rPr>
          <w:rFonts w:ascii="Arial" w:hAnsi="Arial" w:cs="Arial"/>
          <w:sz w:val="18"/>
          <w:szCs w:val="18"/>
        </w:rPr>
        <w:t xml:space="preserve">Barvni in barvni angio Doppler (Power Doppler), </w:t>
      </w:r>
    </w:p>
    <w:p w14:paraId="0EA71CF6" w14:textId="716CD3D4" w:rsidR="00901AB6" w:rsidRPr="00901AB6" w:rsidRDefault="00901AB6" w:rsidP="000F5756">
      <w:pPr>
        <w:pStyle w:val="Odstavekseznama"/>
        <w:numPr>
          <w:ilvl w:val="0"/>
          <w:numId w:val="27"/>
        </w:numPr>
        <w:spacing w:before="60" w:after="60"/>
        <w:ind w:hanging="357"/>
        <w:contextualSpacing w:val="0"/>
        <w:jc w:val="both"/>
        <w:rPr>
          <w:rFonts w:ascii="Arial" w:hAnsi="Arial" w:cs="Arial"/>
          <w:sz w:val="18"/>
          <w:szCs w:val="18"/>
        </w:rPr>
      </w:pPr>
      <w:r w:rsidRPr="00901AB6">
        <w:rPr>
          <w:rFonts w:ascii="Arial" w:hAnsi="Arial" w:cs="Arial"/>
          <w:sz w:val="18"/>
          <w:szCs w:val="18"/>
        </w:rPr>
        <w:t>Simultani (triplex) prikaz; 2D+PW+Barvni Doppler.</w:t>
      </w:r>
    </w:p>
    <w:p w14:paraId="6AF1982B"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Prikaz s kodiranimi harmoniki na vseh ponujenih UZ sondah.</w:t>
      </w:r>
    </w:p>
    <w:p w14:paraId="2D3E737F"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Hitrost osveževanja UZ slike: vsaj do 1500 slik/s.</w:t>
      </w:r>
    </w:p>
    <w:p w14:paraId="4304046F"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lastRenderedPageBreak/>
        <w:t>Hitrost osveževanja UZ slike pri delu z barvnim Dopplerjem: 330 slik/s.</w:t>
      </w:r>
    </w:p>
    <w:p w14:paraId="1E065494"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Sestavljeni (Compound) UZ prikaz (sestavi UZ sliko iz vsaj 9 različnih kotov insonacije). Tudi v kombinaciji z Barvnim Dopplerjem.</w:t>
      </w:r>
    </w:p>
    <w:p w14:paraId="5473F91F"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Programska oprema za eliminiranje šuma v UZ sliki, brez izgube koristnih informacij (speckle reduction); tudi v kombinaciji z barvnim Dopplerjrm.</w:t>
      </w:r>
    </w:p>
    <w:p w14:paraId="59F7D6DC"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Programska oprema za kvantifikacijo in analizo pretokov posnetih z barvnim Dopplerjem.</w:t>
      </w:r>
    </w:p>
    <w:p w14:paraId="2974D5C6"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Programska oprema za primerjavo starejših posnetkov z aktualnimi s popolnoma enakimi nastavitvami B-slike in barvnega Dopplerja , ter fuzijo aktualnih in predhodnih posnetkov (kot npr. Follow-up Tool)</w:t>
      </w:r>
    </w:p>
    <w:p w14:paraId="3720B659"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Avtomatična optimizacija 2D ,Pulznega Dopplerja in Barvnega Dopplerja.</w:t>
      </w:r>
    </w:p>
    <w:p w14:paraId="3AFAE25E"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Avtomatične meritve pretokov v živi, kakor tudi v zamrznjeni sliki.</w:t>
      </w:r>
    </w:p>
    <w:p w14:paraId="66125C52"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Virtualni konveksni prikaz na linearnih UZ sondah.</w:t>
      </w:r>
    </w:p>
    <w:p w14:paraId="4707B449"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Visoko kvalitetna povečava v živi in zamrznjeni UZ sliki.</w:t>
      </w:r>
    </w:p>
    <w:p w14:paraId="53FD2E35"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Simultani prikaz 2D, PW in Barvnega Dopplerja (triplex prikaz).</w:t>
      </w:r>
    </w:p>
    <w:p w14:paraId="0F68D603"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Penetracija-globina UZ sektorja najmanj do 33 cm.</w:t>
      </w:r>
    </w:p>
    <w:p w14:paraId="728538F1"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Teža UZ aparata manj kot 5,5 kg.</w:t>
      </w:r>
    </w:p>
    <w:p w14:paraId="3E907F2B"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Možnost brezžičnega priklopa v lokalno računalniško mrežo.</w:t>
      </w:r>
    </w:p>
    <w:p w14:paraId="17003169"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Možnost enkripcije pacientovih podatkov.</w:t>
      </w:r>
    </w:p>
    <w:p w14:paraId="0EFF01D1" w14:textId="77777777" w:rsid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 xml:space="preserve">Mobilno stojalo-voziček, nastavljiv po višini za namestitev UZ aparata, termičnega video tiskalnika, ter tremi aktivnimi priključnimi mesti za slikovne UZ sonde. </w:t>
      </w:r>
    </w:p>
    <w:p w14:paraId="183DB9A3" w14:textId="70BC9DCF" w:rsidR="00901AB6" w:rsidRPr="00901AB6" w:rsidRDefault="00901AB6" w:rsidP="000F5756">
      <w:pPr>
        <w:pStyle w:val="Odstavekseznama"/>
        <w:numPr>
          <w:ilvl w:val="0"/>
          <w:numId w:val="28"/>
        </w:numPr>
        <w:spacing w:before="60" w:after="60"/>
        <w:ind w:hanging="357"/>
        <w:contextualSpacing w:val="0"/>
        <w:jc w:val="both"/>
        <w:rPr>
          <w:rFonts w:ascii="Arial" w:hAnsi="Arial" w:cs="Arial"/>
          <w:sz w:val="18"/>
          <w:szCs w:val="18"/>
        </w:rPr>
      </w:pPr>
      <w:r w:rsidRPr="00901AB6">
        <w:rPr>
          <w:rFonts w:ascii="Arial" w:hAnsi="Arial" w:cs="Arial"/>
          <w:sz w:val="18"/>
          <w:szCs w:val="18"/>
        </w:rPr>
        <w:t>Delo z interno baterijo vsaj 40 min.</w:t>
      </w:r>
    </w:p>
    <w:p w14:paraId="13076B59" w14:textId="77777777" w:rsidR="00901AB6" w:rsidRPr="00901AB6" w:rsidRDefault="00901AB6" w:rsidP="00901AB6">
      <w:pPr>
        <w:spacing w:before="120" w:after="120" w:line="260" w:lineRule="exact"/>
        <w:jc w:val="both"/>
        <w:rPr>
          <w:rFonts w:ascii="Arial" w:hAnsi="Arial" w:cs="Arial"/>
          <w:sz w:val="18"/>
          <w:szCs w:val="18"/>
        </w:rPr>
      </w:pPr>
    </w:p>
    <w:p w14:paraId="0254AA09" w14:textId="77777777" w:rsidR="00901AB6" w:rsidRDefault="00901AB6" w:rsidP="00901AB6">
      <w:pPr>
        <w:spacing w:before="60" w:after="60"/>
        <w:jc w:val="both"/>
        <w:rPr>
          <w:rFonts w:ascii="Arial" w:hAnsi="Arial" w:cs="Arial"/>
          <w:i/>
          <w:iCs/>
          <w:sz w:val="18"/>
          <w:szCs w:val="18"/>
          <w:u w:val="single"/>
        </w:rPr>
      </w:pPr>
      <w:r w:rsidRPr="00901AB6">
        <w:rPr>
          <w:rFonts w:ascii="Arial" w:hAnsi="Arial" w:cs="Arial"/>
          <w:i/>
          <w:iCs/>
          <w:sz w:val="18"/>
          <w:szCs w:val="18"/>
          <w:u w:val="single"/>
        </w:rPr>
        <w:t>Shranjevanje in dokumentiranje slik</w:t>
      </w:r>
    </w:p>
    <w:p w14:paraId="159201F3" w14:textId="77777777" w:rsidR="00901AB6" w:rsidRPr="00901AB6" w:rsidRDefault="00901AB6" w:rsidP="000F5756">
      <w:pPr>
        <w:pStyle w:val="Odstavekseznama"/>
        <w:numPr>
          <w:ilvl w:val="0"/>
          <w:numId w:val="29"/>
        </w:numPr>
        <w:spacing w:before="60" w:after="60"/>
        <w:contextualSpacing w:val="0"/>
        <w:jc w:val="both"/>
        <w:rPr>
          <w:rFonts w:ascii="Arial" w:hAnsi="Arial" w:cs="Arial"/>
          <w:i/>
          <w:iCs/>
          <w:sz w:val="18"/>
          <w:szCs w:val="18"/>
          <w:u w:val="single"/>
        </w:rPr>
      </w:pPr>
      <w:r w:rsidRPr="00901AB6">
        <w:rPr>
          <w:rFonts w:ascii="Arial" w:hAnsi="Arial" w:cs="Arial"/>
          <w:sz w:val="18"/>
          <w:szCs w:val="18"/>
        </w:rPr>
        <w:t>Shranjevanje surovih (raw data) statičnih in dinamičnih UZ slik na notranji trdi disk, ter možnost naknadne obdelave le teh (možnost naknadnega spreminjanja: povečave, ojačanja,sive skale, nastavitev Barvnega in Pulznega Dopplerja ,naknadne meritve… )</w:t>
      </w:r>
    </w:p>
    <w:p w14:paraId="04D2D0D2" w14:textId="77777777" w:rsidR="00901AB6" w:rsidRPr="00901AB6" w:rsidRDefault="00901AB6" w:rsidP="000F5756">
      <w:pPr>
        <w:pStyle w:val="Odstavekseznama"/>
        <w:numPr>
          <w:ilvl w:val="0"/>
          <w:numId w:val="29"/>
        </w:numPr>
        <w:spacing w:before="60" w:after="60"/>
        <w:contextualSpacing w:val="0"/>
        <w:jc w:val="both"/>
        <w:rPr>
          <w:rFonts w:ascii="Arial" w:hAnsi="Arial" w:cs="Arial"/>
          <w:i/>
          <w:iCs/>
          <w:sz w:val="18"/>
          <w:szCs w:val="18"/>
          <w:u w:val="single"/>
        </w:rPr>
      </w:pPr>
      <w:r w:rsidRPr="00901AB6">
        <w:rPr>
          <w:rFonts w:ascii="Arial" w:hAnsi="Arial" w:cs="Arial"/>
          <w:sz w:val="18"/>
          <w:szCs w:val="18"/>
        </w:rPr>
        <w:t>Prenašanje slik s pomočjo USB pomnilnega  medija</w:t>
      </w:r>
    </w:p>
    <w:p w14:paraId="3EFE9CD8" w14:textId="15E81DFB" w:rsidR="00901AB6" w:rsidRPr="00901AB6" w:rsidRDefault="00901AB6" w:rsidP="000F5756">
      <w:pPr>
        <w:pStyle w:val="Odstavekseznama"/>
        <w:numPr>
          <w:ilvl w:val="0"/>
          <w:numId w:val="29"/>
        </w:numPr>
        <w:spacing w:before="60" w:after="60"/>
        <w:contextualSpacing w:val="0"/>
        <w:jc w:val="both"/>
        <w:rPr>
          <w:rFonts w:ascii="Arial" w:hAnsi="Arial" w:cs="Arial"/>
          <w:i/>
          <w:iCs/>
          <w:sz w:val="18"/>
          <w:szCs w:val="18"/>
          <w:u w:val="single"/>
        </w:rPr>
      </w:pPr>
      <w:r w:rsidRPr="00901AB6">
        <w:rPr>
          <w:rFonts w:ascii="Arial" w:hAnsi="Arial" w:cs="Arial"/>
          <w:sz w:val="18"/>
          <w:szCs w:val="18"/>
        </w:rPr>
        <w:t>Č/B video tiskalnik</w:t>
      </w:r>
    </w:p>
    <w:p w14:paraId="48D3CDD4" w14:textId="77777777" w:rsidR="00901AB6" w:rsidRPr="00901AB6" w:rsidRDefault="00901AB6" w:rsidP="00901AB6">
      <w:pPr>
        <w:spacing w:before="60" w:after="60"/>
        <w:jc w:val="both"/>
        <w:rPr>
          <w:rFonts w:ascii="Arial" w:hAnsi="Arial" w:cs="Arial"/>
          <w:i/>
          <w:iCs/>
          <w:sz w:val="18"/>
          <w:szCs w:val="18"/>
          <w:u w:val="single"/>
        </w:rPr>
      </w:pPr>
    </w:p>
    <w:p w14:paraId="008C232C" w14:textId="77777777" w:rsidR="00901AB6" w:rsidRPr="00901AB6" w:rsidRDefault="00901AB6" w:rsidP="00901AB6">
      <w:pPr>
        <w:spacing w:before="60" w:after="60"/>
        <w:jc w:val="both"/>
        <w:rPr>
          <w:rFonts w:ascii="Arial" w:hAnsi="Arial" w:cs="Arial"/>
          <w:i/>
          <w:iCs/>
          <w:sz w:val="18"/>
          <w:szCs w:val="18"/>
          <w:u w:val="single"/>
        </w:rPr>
      </w:pPr>
      <w:r w:rsidRPr="00901AB6">
        <w:rPr>
          <w:rFonts w:ascii="Arial" w:hAnsi="Arial" w:cs="Arial"/>
          <w:i/>
          <w:iCs/>
          <w:sz w:val="18"/>
          <w:szCs w:val="18"/>
          <w:u w:val="single"/>
        </w:rPr>
        <w:t>Zahtevane pripadajoče UZ sonde:</w:t>
      </w:r>
    </w:p>
    <w:p w14:paraId="1B2E0AB4" w14:textId="77777777" w:rsidR="00901AB6" w:rsidRPr="00901AB6" w:rsidRDefault="00901AB6" w:rsidP="00901AB6">
      <w:pPr>
        <w:spacing w:before="60" w:after="60"/>
        <w:jc w:val="both"/>
        <w:rPr>
          <w:rFonts w:ascii="Arial" w:hAnsi="Arial" w:cs="Arial"/>
          <w:sz w:val="18"/>
          <w:szCs w:val="18"/>
        </w:rPr>
      </w:pPr>
      <w:r w:rsidRPr="00901AB6">
        <w:rPr>
          <w:rFonts w:ascii="Arial" w:hAnsi="Arial" w:cs="Arial"/>
          <w:sz w:val="18"/>
          <w:szCs w:val="18"/>
        </w:rPr>
        <w:t>Dovoljena odstopanja parametrov za UZ sonde solahko v mejah  +/- 5%.</w:t>
      </w:r>
    </w:p>
    <w:p w14:paraId="427FE5BD" w14:textId="77777777" w:rsidR="00901AB6" w:rsidRDefault="00901AB6" w:rsidP="000F5756">
      <w:pPr>
        <w:pStyle w:val="Odstavekseznama"/>
        <w:numPr>
          <w:ilvl w:val="0"/>
          <w:numId w:val="30"/>
        </w:numPr>
        <w:spacing w:before="60" w:after="60"/>
        <w:contextualSpacing w:val="0"/>
        <w:jc w:val="both"/>
        <w:rPr>
          <w:rFonts w:ascii="Arial" w:hAnsi="Arial" w:cs="Arial"/>
          <w:sz w:val="18"/>
          <w:szCs w:val="18"/>
        </w:rPr>
      </w:pPr>
      <w:r w:rsidRPr="00901AB6">
        <w:rPr>
          <w:rFonts w:ascii="Arial" w:hAnsi="Arial" w:cs="Arial"/>
          <w:sz w:val="18"/>
          <w:szCs w:val="18"/>
        </w:rPr>
        <w:t>Širokopasovna linearna UZ sonda: 4,2 - 13  MHz</w:t>
      </w:r>
    </w:p>
    <w:p w14:paraId="2B112500" w14:textId="3F372B2B" w:rsidR="00901AB6" w:rsidRPr="00901AB6" w:rsidRDefault="00901AB6" w:rsidP="000F5756">
      <w:pPr>
        <w:pStyle w:val="Odstavekseznama"/>
        <w:numPr>
          <w:ilvl w:val="0"/>
          <w:numId w:val="30"/>
        </w:numPr>
        <w:spacing w:before="60" w:after="60"/>
        <w:contextualSpacing w:val="0"/>
        <w:jc w:val="both"/>
        <w:rPr>
          <w:rFonts w:ascii="Arial" w:hAnsi="Arial" w:cs="Arial"/>
          <w:sz w:val="18"/>
          <w:szCs w:val="18"/>
        </w:rPr>
      </w:pPr>
      <w:r w:rsidRPr="00901AB6">
        <w:rPr>
          <w:rFonts w:ascii="Arial" w:hAnsi="Arial" w:cs="Arial"/>
          <w:sz w:val="18"/>
          <w:szCs w:val="18"/>
        </w:rPr>
        <w:t>Linearna visokofrekvenčna UZ sonda:  10 - 22 MHz</w:t>
      </w:r>
    </w:p>
    <w:p w14:paraId="4BC52A65" w14:textId="77777777" w:rsidR="00901AB6" w:rsidRPr="00901AB6" w:rsidRDefault="00901AB6" w:rsidP="00901AB6">
      <w:pPr>
        <w:spacing w:before="60" w:after="60"/>
        <w:jc w:val="both"/>
        <w:rPr>
          <w:rFonts w:ascii="Arial" w:hAnsi="Arial" w:cs="Arial"/>
          <w:sz w:val="18"/>
          <w:szCs w:val="18"/>
        </w:rPr>
      </w:pPr>
    </w:p>
    <w:p w14:paraId="65F843C6" w14:textId="77777777" w:rsidR="00901AB6" w:rsidRPr="00901AB6" w:rsidRDefault="00901AB6" w:rsidP="00901AB6">
      <w:pPr>
        <w:spacing w:before="60" w:after="60"/>
        <w:jc w:val="both"/>
        <w:rPr>
          <w:rFonts w:ascii="Arial" w:hAnsi="Arial" w:cs="Arial"/>
          <w:i/>
          <w:iCs/>
          <w:sz w:val="18"/>
          <w:szCs w:val="18"/>
          <w:u w:val="single"/>
        </w:rPr>
      </w:pPr>
      <w:r w:rsidRPr="00901AB6">
        <w:rPr>
          <w:rFonts w:ascii="Arial" w:hAnsi="Arial" w:cs="Arial"/>
          <w:i/>
          <w:iCs/>
          <w:sz w:val="18"/>
          <w:szCs w:val="18"/>
          <w:u w:val="single"/>
        </w:rPr>
        <w:t>Možnosti nadgradnje:</w:t>
      </w:r>
    </w:p>
    <w:p w14:paraId="78CB4C74" w14:textId="77777777" w:rsidR="00901AB6" w:rsidRDefault="00901AB6" w:rsidP="000F5756">
      <w:pPr>
        <w:pStyle w:val="Odstavekseznama"/>
        <w:numPr>
          <w:ilvl w:val="0"/>
          <w:numId w:val="31"/>
        </w:numPr>
        <w:spacing w:before="60" w:after="60"/>
        <w:contextualSpacing w:val="0"/>
        <w:jc w:val="both"/>
        <w:rPr>
          <w:rFonts w:ascii="Arial" w:hAnsi="Arial" w:cs="Arial"/>
          <w:sz w:val="18"/>
          <w:szCs w:val="18"/>
        </w:rPr>
      </w:pPr>
      <w:r w:rsidRPr="00901AB6">
        <w:rPr>
          <w:rFonts w:ascii="Arial" w:hAnsi="Arial" w:cs="Arial"/>
          <w:sz w:val="18"/>
          <w:szCs w:val="18"/>
        </w:rPr>
        <w:t>Linearna UZ sonda z vsaj štirimi programibilnimi tipkami: 4,2 – 13 MHz</w:t>
      </w:r>
    </w:p>
    <w:p w14:paraId="630B47B5" w14:textId="77777777" w:rsidR="00901AB6" w:rsidRDefault="00901AB6" w:rsidP="000F5756">
      <w:pPr>
        <w:pStyle w:val="Odstavekseznama"/>
        <w:numPr>
          <w:ilvl w:val="0"/>
          <w:numId w:val="31"/>
        </w:numPr>
        <w:spacing w:before="60" w:after="60"/>
        <w:contextualSpacing w:val="0"/>
        <w:jc w:val="both"/>
        <w:rPr>
          <w:rFonts w:ascii="Arial" w:hAnsi="Arial" w:cs="Arial"/>
          <w:sz w:val="18"/>
          <w:szCs w:val="18"/>
        </w:rPr>
      </w:pPr>
      <w:r w:rsidRPr="00901AB6">
        <w:rPr>
          <w:rFonts w:ascii="Arial" w:hAnsi="Arial" w:cs="Arial"/>
          <w:sz w:val="18"/>
          <w:szCs w:val="18"/>
        </w:rPr>
        <w:t>Dodaten akumulator, ki omogoča 3 ure delovanja brez omrežnega napajanja.</w:t>
      </w:r>
    </w:p>
    <w:p w14:paraId="1FBB174C" w14:textId="77777777" w:rsidR="00901AB6" w:rsidRDefault="00901AB6" w:rsidP="000F5756">
      <w:pPr>
        <w:pStyle w:val="Odstavekseznama"/>
        <w:numPr>
          <w:ilvl w:val="0"/>
          <w:numId w:val="31"/>
        </w:numPr>
        <w:spacing w:before="60" w:after="60"/>
        <w:contextualSpacing w:val="0"/>
        <w:jc w:val="both"/>
        <w:rPr>
          <w:rFonts w:ascii="Arial" w:hAnsi="Arial" w:cs="Arial"/>
          <w:sz w:val="18"/>
          <w:szCs w:val="18"/>
        </w:rPr>
      </w:pPr>
      <w:r w:rsidRPr="00901AB6">
        <w:rPr>
          <w:rFonts w:ascii="Arial" w:hAnsi="Arial" w:cs="Arial"/>
          <w:sz w:val="18"/>
          <w:szCs w:val="18"/>
        </w:rPr>
        <w:t>DICOM 3.0 vmesnik.</w:t>
      </w:r>
    </w:p>
    <w:p w14:paraId="1D31087D" w14:textId="7D57789D" w:rsidR="002C07D1" w:rsidRPr="00901AB6" w:rsidRDefault="00901AB6" w:rsidP="000F5756">
      <w:pPr>
        <w:pStyle w:val="Odstavekseznama"/>
        <w:numPr>
          <w:ilvl w:val="0"/>
          <w:numId w:val="31"/>
        </w:numPr>
        <w:spacing w:before="60" w:after="60"/>
        <w:contextualSpacing w:val="0"/>
        <w:jc w:val="both"/>
        <w:rPr>
          <w:rFonts w:ascii="Arial" w:hAnsi="Arial" w:cs="Arial"/>
          <w:sz w:val="18"/>
          <w:szCs w:val="18"/>
        </w:rPr>
      </w:pPr>
      <w:r w:rsidRPr="00901AB6">
        <w:rPr>
          <w:rFonts w:ascii="Arial" w:hAnsi="Arial" w:cs="Arial"/>
          <w:sz w:val="18"/>
          <w:szCs w:val="18"/>
        </w:rPr>
        <w:t>Možnost nadgradnje s programsko opremo za panoramski prikaz</w:t>
      </w:r>
    </w:p>
    <w:p w14:paraId="39A39E0D" w14:textId="77777777" w:rsidR="002C07D1" w:rsidRDefault="002C07D1" w:rsidP="00635168">
      <w:pPr>
        <w:spacing w:before="120" w:after="120" w:line="260" w:lineRule="exact"/>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70"/>
      </w:tblGrid>
      <w:tr w:rsidR="00901AB6" w:rsidRPr="00CA7603" w14:paraId="4D8D2229" w14:textId="77777777" w:rsidTr="00B15ADB">
        <w:tc>
          <w:tcPr>
            <w:tcW w:w="5000" w:type="pct"/>
            <w:tcBorders>
              <w:top w:val="single" w:sz="25" w:space="0" w:color="000000"/>
              <w:bottom w:val="single" w:sz="25" w:space="0" w:color="000000"/>
            </w:tcBorders>
            <w:shd w:val="clear" w:color="auto" w:fill="000000"/>
            <w:tcMar>
              <w:top w:w="75" w:type="dxa"/>
              <w:bottom w:w="75" w:type="dxa"/>
            </w:tcMar>
            <w:vAlign w:val="center"/>
          </w:tcPr>
          <w:p w14:paraId="4B2B0C8C" w14:textId="179F64D9" w:rsidR="00901AB6" w:rsidRPr="00CA7603" w:rsidRDefault="00901AB6" w:rsidP="00B15ADB">
            <w:r w:rsidRPr="00CA7603">
              <w:rPr>
                <w:rFonts w:ascii="Arial" w:hAnsi="Arial" w:cs="Arial"/>
                <w:b/>
                <w:bCs/>
                <w:color w:val="FFFFFF"/>
                <w:position w:val="-3"/>
                <w:sz w:val="20"/>
                <w:szCs w:val="20"/>
                <w:shd w:val="clear" w:color="auto" w:fill="000000"/>
              </w:rPr>
              <w:t xml:space="preserve">Sklop </w:t>
            </w:r>
            <w:r>
              <w:rPr>
                <w:rFonts w:ascii="Arial" w:hAnsi="Arial" w:cs="Arial"/>
                <w:b/>
                <w:bCs/>
                <w:color w:val="FFFFFF"/>
                <w:position w:val="-3"/>
                <w:sz w:val="20"/>
                <w:szCs w:val="20"/>
                <w:shd w:val="clear" w:color="auto" w:fill="000000"/>
              </w:rPr>
              <w:t>3</w:t>
            </w:r>
            <w:r w:rsidRPr="00CA7603">
              <w:rPr>
                <w:rFonts w:ascii="Arial" w:hAnsi="Arial" w:cs="Arial"/>
                <w:b/>
                <w:bCs/>
                <w:color w:val="FFFFFF"/>
                <w:position w:val="-3"/>
                <w:sz w:val="20"/>
                <w:szCs w:val="20"/>
                <w:shd w:val="clear" w:color="auto" w:fill="000000"/>
              </w:rPr>
              <w:t xml:space="preserve">: </w:t>
            </w:r>
            <w:r w:rsidRPr="00901AB6">
              <w:rPr>
                <w:rFonts w:ascii="Arial" w:hAnsi="Arial" w:cs="Arial"/>
                <w:b/>
                <w:bCs/>
                <w:color w:val="FFFFFF"/>
                <w:position w:val="-3"/>
                <w:sz w:val="20"/>
                <w:szCs w:val="20"/>
                <w:shd w:val="clear" w:color="auto" w:fill="000000"/>
              </w:rPr>
              <w:t xml:space="preserve">Najem </w:t>
            </w:r>
            <w:r w:rsidR="00B30FD9">
              <w:rPr>
                <w:rFonts w:ascii="Arial" w:hAnsi="Arial" w:cs="Arial"/>
                <w:b/>
                <w:bCs/>
                <w:color w:val="FFFFFF"/>
                <w:position w:val="-3"/>
                <w:sz w:val="20"/>
                <w:szCs w:val="20"/>
                <w:shd w:val="clear" w:color="auto" w:fill="000000"/>
              </w:rPr>
              <w:t>treh</w:t>
            </w:r>
            <w:r w:rsidR="00B30FD9" w:rsidRPr="00901AB6">
              <w:rPr>
                <w:rFonts w:ascii="Arial" w:hAnsi="Arial" w:cs="Arial"/>
                <w:b/>
                <w:bCs/>
                <w:color w:val="FFFFFF"/>
                <w:position w:val="-3"/>
                <w:sz w:val="20"/>
                <w:szCs w:val="20"/>
                <w:shd w:val="clear" w:color="auto" w:fill="000000"/>
              </w:rPr>
              <w:t xml:space="preserve"> </w:t>
            </w:r>
            <w:r w:rsidRPr="00901AB6">
              <w:rPr>
                <w:rFonts w:ascii="Arial" w:hAnsi="Arial" w:cs="Arial"/>
                <w:b/>
                <w:bCs/>
                <w:color w:val="FFFFFF"/>
                <w:position w:val="-3"/>
                <w:sz w:val="20"/>
                <w:szCs w:val="20"/>
                <w:shd w:val="clear" w:color="auto" w:fill="000000"/>
              </w:rPr>
              <w:t>(</w:t>
            </w:r>
            <w:r w:rsidR="00B30FD9">
              <w:rPr>
                <w:rFonts w:ascii="Arial" w:hAnsi="Arial" w:cs="Arial"/>
                <w:b/>
                <w:bCs/>
                <w:color w:val="FFFFFF"/>
                <w:position w:val="-3"/>
                <w:sz w:val="20"/>
                <w:szCs w:val="20"/>
                <w:shd w:val="clear" w:color="auto" w:fill="000000"/>
              </w:rPr>
              <w:t>3</w:t>
            </w:r>
            <w:r w:rsidRPr="00901AB6">
              <w:rPr>
                <w:rFonts w:ascii="Arial" w:hAnsi="Arial" w:cs="Arial"/>
                <w:b/>
                <w:bCs/>
                <w:color w:val="FFFFFF"/>
                <w:position w:val="-3"/>
                <w:sz w:val="20"/>
                <w:szCs w:val="20"/>
                <w:shd w:val="clear" w:color="auto" w:fill="000000"/>
              </w:rPr>
              <w:t>) UZ za pediatrično kliniko</w:t>
            </w:r>
          </w:p>
        </w:tc>
      </w:tr>
    </w:tbl>
    <w:p w14:paraId="3A646DCA" w14:textId="77777777" w:rsidR="00901AB6" w:rsidRDefault="00901AB6" w:rsidP="00901AB6">
      <w:pPr>
        <w:spacing w:after="0" w:line="260" w:lineRule="exact"/>
        <w:jc w:val="both"/>
        <w:rPr>
          <w:rFonts w:ascii="Arial" w:hAnsi="Arial" w:cs="Arial"/>
          <w:b/>
          <w:sz w:val="18"/>
          <w:szCs w:val="18"/>
        </w:rPr>
      </w:pPr>
    </w:p>
    <w:p w14:paraId="39D4B1A1" w14:textId="0A41D129" w:rsidR="00901AB6" w:rsidRPr="00FB6093" w:rsidRDefault="00901AB6" w:rsidP="00901AB6">
      <w:pPr>
        <w:jc w:val="both"/>
        <w:rPr>
          <w:rFonts w:ascii="Arial" w:hAnsi="Arial" w:cs="Arial"/>
          <w:i/>
          <w:iCs/>
          <w:sz w:val="18"/>
          <w:szCs w:val="18"/>
        </w:rPr>
      </w:pPr>
      <w:r w:rsidRPr="00E7323A">
        <w:rPr>
          <w:rFonts w:ascii="Arial" w:hAnsi="Arial" w:cs="Arial"/>
          <w:sz w:val="18"/>
          <w:szCs w:val="18"/>
        </w:rPr>
        <w:t xml:space="preserve">Predmet sklopa </w:t>
      </w:r>
      <w:r>
        <w:rPr>
          <w:rFonts w:ascii="Arial" w:hAnsi="Arial" w:cs="Arial"/>
          <w:sz w:val="18"/>
          <w:szCs w:val="18"/>
        </w:rPr>
        <w:t>3</w:t>
      </w:r>
      <w:r w:rsidRPr="00E7323A">
        <w:rPr>
          <w:rFonts w:ascii="Arial" w:hAnsi="Arial" w:cs="Arial"/>
          <w:sz w:val="18"/>
          <w:szCs w:val="18"/>
        </w:rPr>
        <w:t xml:space="preserve"> je </w:t>
      </w:r>
      <w:r>
        <w:rPr>
          <w:rFonts w:ascii="Arial" w:hAnsi="Arial" w:cs="Arial"/>
          <w:sz w:val="18"/>
          <w:szCs w:val="18"/>
        </w:rPr>
        <w:t>n</w:t>
      </w:r>
      <w:r w:rsidRPr="00CB377E">
        <w:rPr>
          <w:rFonts w:ascii="Arial" w:hAnsi="Arial" w:cs="Arial"/>
          <w:sz w:val="18"/>
          <w:szCs w:val="18"/>
        </w:rPr>
        <w:t xml:space="preserve">ajem </w:t>
      </w:r>
      <w:r w:rsidR="00B30FD9">
        <w:rPr>
          <w:rFonts w:ascii="Arial" w:hAnsi="Arial" w:cs="Arial"/>
          <w:sz w:val="18"/>
          <w:szCs w:val="18"/>
        </w:rPr>
        <w:t xml:space="preserve">treh </w:t>
      </w:r>
      <w:r>
        <w:rPr>
          <w:rFonts w:ascii="Arial" w:hAnsi="Arial" w:cs="Arial"/>
          <w:sz w:val="18"/>
          <w:szCs w:val="18"/>
        </w:rPr>
        <w:t>(</w:t>
      </w:r>
      <w:r w:rsidR="00B30FD9">
        <w:rPr>
          <w:rFonts w:ascii="Arial" w:hAnsi="Arial" w:cs="Arial"/>
          <w:sz w:val="18"/>
          <w:szCs w:val="18"/>
        </w:rPr>
        <w:t>3</w:t>
      </w:r>
      <w:r>
        <w:rPr>
          <w:rFonts w:ascii="Arial" w:hAnsi="Arial" w:cs="Arial"/>
          <w:sz w:val="18"/>
          <w:szCs w:val="18"/>
        </w:rPr>
        <w:t>) ultrazvočnih aparatov</w:t>
      </w:r>
      <w:r w:rsidRPr="00CF7AF6">
        <w:rPr>
          <w:rFonts w:ascii="Arial" w:hAnsi="Arial" w:cs="Arial"/>
          <w:sz w:val="18"/>
          <w:szCs w:val="18"/>
        </w:rPr>
        <w:t xml:space="preserve"> za </w:t>
      </w:r>
      <w:r>
        <w:rPr>
          <w:rFonts w:ascii="Arial" w:hAnsi="Arial" w:cs="Arial"/>
          <w:sz w:val="18"/>
          <w:szCs w:val="18"/>
        </w:rPr>
        <w:t>pediatrično</w:t>
      </w:r>
      <w:r w:rsidRPr="00CF7AF6">
        <w:rPr>
          <w:rFonts w:ascii="Arial" w:hAnsi="Arial" w:cs="Arial"/>
          <w:sz w:val="18"/>
          <w:szCs w:val="18"/>
        </w:rPr>
        <w:t xml:space="preserve"> kliniko</w:t>
      </w:r>
      <w:r>
        <w:rPr>
          <w:rFonts w:ascii="Arial" w:hAnsi="Arial" w:cs="Arial"/>
          <w:sz w:val="18"/>
          <w:szCs w:val="18"/>
        </w:rPr>
        <w:t xml:space="preserve"> za obdobje šestdesetih (60) </w:t>
      </w:r>
      <w:r w:rsidRPr="00FB6093">
        <w:rPr>
          <w:rFonts w:ascii="Arial" w:hAnsi="Arial" w:cs="Arial"/>
          <w:i/>
          <w:iCs/>
          <w:sz w:val="18"/>
          <w:szCs w:val="18"/>
        </w:rPr>
        <w:t>mesecev od datuma sklenitve pogodbe. Tehnične specifikacije UZ so sledeče:</w:t>
      </w:r>
    </w:p>
    <w:p w14:paraId="1A75D8C3" w14:textId="5624FB7A" w:rsidR="00D933AC" w:rsidRPr="00FB6093" w:rsidRDefault="00D933AC" w:rsidP="00901AB6">
      <w:pPr>
        <w:jc w:val="both"/>
        <w:rPr>
          <w:rFonts w:ascii="Arial" w:hAnsi="Arial" w:cs="Arial"/>
          <w:i/>
          <w:iCs/>
          <w:color w:val="000000" w:themeColor="text1"/>
          <w:sz w:val="18"/>
          <w:szCs w:val="18"/>
        </w:rPr>
      </w:pPr>
      <w:r w:rsidRPr="00FB6093">
        <w:rPr>
          <w:rFonts w:ascii="Arial" w:hAnsi="Arial" w:cs="Arial"/>
          <w:i/>
          <w:iCs/>
          <w:color w:val="000000" w:themeColor="text1"/>
          <w:sz w:val="18"/>
          <w:szCs w:val="18"/>
        </w:rPr>
        <w:t>Tehnične zahteve za UZ aparata:</w:t>
      </w:r>
    </w:p>
    <w:p w14:paraId="0421DF14" w14:textId="77777777" w:rsidR="00D933AC"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lastRenderedPageBreak/>
        <w:t>Aparat mora biti nov (iz tekoče proizvodnje in neuporabljen). Modelno leto vsaj 2024.</w:t>
      </w:r>
    </w:p>
    <w:p w14:paraId="3A2D0A6F" w14:textId="77777777" w:rsidR="00D933AC"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Operacijski sistem, vsaj Windows 10.</w:t>
      </w:r>
    </w:p>
    <w:p w14:paraId="0F6656FC" w14:textId="77777777" w:rsidR="00D933AC"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Vsaj pet aktivnih priključnih mest, za UZ sonde, z brez-pinskimi konektorji.</w:t>
      </w:r>
    </w:p>
    <w:p w14:paraId="5B61D7DE" w14:textId="77777777" w:rsidR="00D933AC"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Zaradi narave dela morajo biti odlagalna mesta za sonde in ultrazvočni gel na obeh straneh aparata.</w:t>
      </w:r>
    </w:p>
    <w:p w14:paraId="012601F2" w14:textId="77777777" w:rsidR="00D933AC"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 xml:space="preserve">Upravljanje z aparatom, s kapacitivno dotikalno ploščo, in z vsaj 15-inčnim barvnim dotikalnim zaslonom, z možnostjo nastavljanja nagiba za lažje rokovanje. </w:t>
      </w:r>
    </w:p>
    <w:p w14:paraId="3DA67B0F" w14:textId="77777777" w:rsidR="00D933AC"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Tovarniško integriran grelec za gel, z vsaj dvema opcijama temperature gretja.</w:t>
      </w:r>
    </w:p>
    <w:p w14:paraId="0012BD56" w14:textId="77777777" w:rsidR="00D933AC"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Vsaj 24 palčni barvni LED zaslon, v ločljivosti vsaj 1920x1200, na zgibni roki.</w:t>
      </w:r>
    </w:p>
    <w:p w14:paraId="2FB38B24" w14:textId="77777777" w:rsidR="00D933AC"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Dodatna alfa numerična, izvlečna tipkovnica, pod upravljalnim panelom.</w:t>
      </w:r>
    </w:p>
    <w:p w14:paraId="14B3B80D" w14:textId="77777777" w:rsidR="00D933AC"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Zaradi boljše mobilnosti, teža aparata ne sme presegati 90kg.</w:t>
      </w:r>
    </w:p>
    <w:p w14:paraId="661FC50B" w14:textId="77777777" w:rsidR="00D933AC"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Aparat mora biti okreten, širina aparata ne več kot 550mm.</w:t>
      </w:r>
    </w:p>
    <w:p w14:paraId="40B0E980" w14:textId="77777777" w:rsidR="00D933AC"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 xml:space="preserve">Upravljalni panel naj bo nastavljiv po višini vsaj 250 mm, in tako omogočati delo v sede/stoje. </w:t>
      </w:r>
    </w:p>
    <w:p w14:paraId="36685990" w14:textId="77777777" w:rsidR="00D933AC"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Vsa štiri kolesa neodvisno vrtljiva z dvema zavorama; za sprednji in zadnji kolesi.</w:t>
      </w:r>
    </w:p>
    <w:p w14:paraId="0D103A84" w14:textId="77777777" w:rsidR="00D933AC"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Glasnost aparata pod 30dB.</w:t>
      </w:r>
    </w:p>
    <w:p w14:paraId="78DC5A8D" w14:textId="77777777" w:rsidR="00D933AC"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Frekvenčni razpon UZ aparata od 1 do vsaj 25Hz.</w:t>
      </w:r>
    </w:p>
    <w:p w14:paraId="1E439494" w14:textId="77777777" w:rsidR="00D933AC"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 xml:space="preserve">Dinamično območje vsaj 350dB. </w:t>
      </w:r>
    </w:p>
    <w:p w14:paraId="1AB4EFCF" w14:textId="77777777" w:rsidR="00D933AC"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Število digitalnih kanalov vsaj 16.900.000.</w:t>
      </w:r>
    </w:p>
    <w:p w14:paraId="1B7459B9" w14:textId="1BA16BE5" w:rsidR="00D933AC" w:rsidRPr="00FB6093" w:rsidRDefault="00D933AC" w:rsidP="000F5756">
      <w:pPr>
        <w:pStyle w:val="Odstavekseznama"/>
        <w:numPr>
          <w:ilvl w:val="0"/>
          <w:numId w:val="90"/>
        </w:numPr>
        <w:spacing w:before="60" w:after="60"/>
        <w:ind w:hanging="357"/>
        <w:contextualSpacing w:val="0"/>
        <w:jc w:val="both"/>
        <w:rPr>
          <w:rFonts w:ascii="Arial" w:hAnsi="Arial" w:cs="Arial"/>
          <w:sz w:val="18"/>
          <w:szCs w:val="18"/>
        </w:rPr>
      </w:pPr>
      <w:r w:rsidRPr="00FB6093">
        <w:rPr>
          <w:rFonts w:ascii="Arial" w:hAnsi="Arial" w:cs="Arial"/>
          <w:sz w:val="18"/>
          <w:szCs w:val="18"/>
        </w:rPr>
        <w:t>Zahtevani prikazi:</w:t>
      </w:r>
    </w:p>
    <w:p w14:paraId="3D7CFC1F" w14:textId="77777777" w:rsidR="00D933AC" w:rsidRDefault="00D933AC" w:rsidP="000F5756">
      <w:pPr>
        <w:pStyle w:val="Odstavekseznama"/>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Črno-bela slika (B-mode)</w:t>
      </w:r>
    </w:p>
    <w:p w14:paraId="23D67295" w14:textId="77777777" w:rsidR="00D933AC" w:rsidRDefault="00D933AC" w:rsidP="000F5756">
      <w:pPr>
        <w:pStyle w:val="Odstavekseznama"/>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M način</w:t>
      </w:r>
    </w:p>
    <w:p w14:paraId="0929CE3B" w14:textId="77777777" w:rsidR="00D933AC" w:rsidRDefault="00D933AC" w:rsidP="000F5756">
      <w:pPr>
        <w:pStyle w:val="Odstavekseznama"/>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Spektralni prikaz hitrosti toka (PW Doppler)</w:t>
      </w:r>
    </w:p>
    <w:p w14:paraId="07D71AA1" w14:textId="77777777" w:rsidR="00D933AC" w:rsidRDefault="00D933AC" w:rsidP="000F5756">
      <w:pPr>
        <w:pStyle w:val="Odstavekseznama"/>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 xml:space="preserve">Barvni prikaz toka (Color Doppler Mode in Power Doppler Mode). </w:t>
      </w:r>
    </w:p>
    <w:p w14:paraId="537819BB" w14:textId="77777777" w:rsidR="00D933AC" w:rsidRDefault="00D933AC" w:rsidP="000F5756">
      <w:pPr>
        <w:pStyle w:val="Odstavekseznama"/>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Visoko resolucijski prikaz pretoka - posebna Power Doppler tehnika za visoko občutljiv prikaz pretoka krvi, mikro ožilja. Tehnika mora omogočati črno-beli in barvni prikaz ožilja.</w:t>
      </w:r>
    </w:p>
    <w:p w14:paraId="3EA72046" w14:textId="77777777" w:rsidR="00D933AC" w:rsidRDefault="00D933AC" w:rsidP="000F5756">
      <w:pPr>
        <w:pStyle w:val="Odstavekseznama"/>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Trojni (Triplex) prikaz</w:t>
      </w:r>
    </w:p>
    <w:p w14:paraId="4B47540F" w14:textId="77777777" w:rsidR="00D933AC" w:rsidRDefault="00D933AC" w:rsidP="000F5756">
      <w:pPr>
        <w:pStyle w:val="Odstavekseznama"/>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Bi-plane prikaz v realnem času.</w:t>
      </w:r>
    </w:p>
    <w:p w14:paraId="02BC5FD2" w14:textId="77777777" w:rsidR="00D933AC" w:rsidRDefault="00D933AC" w:rsidP="000F5756">
      <w:pPr>
        <w:pStyle w:val="Odstavekseznama"/>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Trapezoidni prikaz</w:t>
      </w:r>
    </w:p>
    <w:p w14:paraId="574F8B7D" w14:textId="77777777" w:rsidR="00D933AC" w:rsidRDefault="00D933AC" w:rsidP="000F5756">
      <w:pPr>
        <w:pStyle w:val="Odstavekseznama"/>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B-steer  funkcija za črno-belo sliko</w:t>
      </w:r>
    </w:p>
    <w:p w14:paraId="33C61EB6" w14:textId="289AD7A5" w:rsidR="00D933AC" w:rsidRPr="00FB6093" w:rsidRDefault="00D933AC" w:rsidP="000F5756">
      <w:pPr>
        <w:pStyle w:val="Odstavekseznama"/>
        <w:numPr>
          <w:ilvl w:val="0"/>
          <w:numId w:val="91"/>
        </w:numPr>
        <w:spacing w:before="60" w:after="60"/>
        <w:ind w:hanging="357"/>
        <w:contextualSpacing w:val="0"/>
        <w:jc w:val="both"/>
        <w:rPr>
          <w:rFonts w:ascii="Arial" w:hAnsi="Arial" w:cs="Arial"/>
          <w:sz w:val="18"/>
          <w:szCs w:val="18"/>
        </w:rPr>
      </w:pPr>
      <w:r w:rsidRPr="00FB6093">
        <w:rPr>
          <w:rFonts w:ascii="Arial" w:hAnsi="Arial" w:cs="Arial"/>
          <w:sz w:val="18"/>
          <w:szCs w:val="18"/>
        </w:rPr>
        <w:t>Harmonski prikaz</w:t>
      </w:r>
    </w:p>
    <w:p w14:paraId="3BB8AE1E"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 xml:space="preserve">Programska oprema za sestavljeni UZ prikaz (Compound). </w:t>
      </w:r>
    </w:p>
    <w:p w14:paraId="479799A9"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 xml:space="preserve">Programska oprema za redukcijo šuma v ultrazvočni sliki, brez izgube koristnih informacij. </w:t>
      </w:r>
    </w:p>
    <w:p w14:paraId="31AF2E8E"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Programska oprema za nefrološke preiskave.</w:t>
      </w:r>
    </w:p>
    <w:p w14:paraId="2B4F7828"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 xml:space="preserve">Imeti mora vsaj 41.000 slik retrospektivnega (Cineloop) spomina. </w:t>
      </w:r>
    </w:p>
    <w:p w14:paraId="4CF2B833"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Hitrost osveževanja 2D UZ slike: vsaj 6.660 slik/s.</w:t>
      </w:r>
    </w:p>
    <w:p w14:paraId="548DC45D"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Hitrost osveževanja UZ slike z Barvnim Dopplerjem: vsaj 900 slik/s</w:t>
      </w:r>
    </w:p>
    <w:p w14:paraId="6CC88328"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Avtomatične Dopplerske meritve v živi in zamrznjeni sliki.</w:t>
      </w:r>
    </w:p>
    <w:p w14:paraId="62288513"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Kontinuirana avtomatična optimizacija 2D slike, brez potrebe po dodatnem pritisku na tipko.</w:t>
      </w:r>
    </w:p>
    <w:p w14:paraId="2074826D"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Avtomatična optimizacija 2D slike, PW Dopplerje (osnovna linija, PW Gain, hitrostna skala) in Color Doppler Gain s pritiskom na eno tipko.</w:t>
      </w:r>
    </w:p>
    <w:p w14:paraId="59E9D6F0"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Hkratni prikaz žive 2D slike  in 2D slike z barvnim dopplerjem.</w:t>
      </w:r>
    </w:p>
    <w:p w14:paraId="0305DEC8"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Avtomatična ali ročna optimizacija hitrosti širjenja ultrazvočnih valov glede na vrsto tkiva, za izboljšanje lateralne fokalizacije.</w:t>
      </w:r>
    </w:p>
    <w:p w14:paraId="24115753"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Shranjevanje surovih (Raw Data) ultrazvočnih podatkov na različne spominske medije in interni SSD disk, kapacitete vsaj 1TB ter možnost kasnejše obdelave osnovnih parametrov (povečava, gain in kontrast slike) in izvedba meritev (analiza surovih podatkov).</w:t>
      </w:r>
    </w:p>
    <w:p w14:paraId="1B36AF87"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Programska oprema DICOM za povezavo v lokalno omrežje (Storage, Transfer, Printing) ter programska oprema DICOM za funkcijo Query&amp;Retrieve.</w:t>
      </w:r>
    </w:p>
    <w:p w14:paraId="33D6BEF0"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lastRenderedPageBreak/>
        <w:t>USB izhodi: vsaj 4 izhodov (vsaj USB 3.0), vsaj dva USB 3.0 izhoda, nameščena na upravljalni konzoli, za hiter in enostaven dostop.</w:t>
      </w:r>
    </w:p>
    <w:p w14:paraId="60B53107"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Možnost simultanega prikaza shranjene slike iz internega trdega diska in žive slike, za primerjavo preiskav.</w:t>
      </w:r>
    </w:p>
    <w:p w14:paraId="71914277"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Aparat mora omogočati tudi brezžično komunikacijo za prenos podatkov in arhiviranje.</w:t>
      </w:r>
    </w:p>
    <w:p w14:paraId="46C5EFE2"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Aparat mora omogočati avtonomijo, vsaj 70min.</w:t>
      </w:r>
    </w:p>
    <w:p w14:paraId="327E28B4" w14:textId="77777777" w:rsidR="00D933AC"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Aparat naj omogoča prikaz UZ slike preko celega ekrana s pritiskom enega gumba</w:t>
      </w:r>
    </w:p>
    <w:p w14:paraId="5791FB7A" w14:textId="1CE90554" w:rsidR="00D933AC" w:rsidRPr="00FB6093" w:rsidRDefault="00D933AC" w:rsidP="000F5756">
      <w:pPr>
        <w:pStyle w:val="Odstavekseznama"/>
        <w:numPr>
          <w:ilvl w:val="0"/>
          <w:numId w:val="92"/>
        </w:numPr>
        <w:spacing w:before="60" w:after="60"/>
        <w:ind w:hanging="357"/>
        <w:contextualSpacing w:val="0"/>
        <w:jc w:val="both"/>
        <w:rPr>
          <w:rFonts w:ascii="Arial" w:hAnsi="Arial" w:cs="Arial"/>
          <w:sz w:val="18"/>
          <w:szCs w:val="18"/>
        </w:rPr>
      </w:pPr>
      <w:r w:rsidRPr="00FB6093">
        <w:rPr>
          <w:rFonts w:ascii="Arial" w:hAnsi="Arial" w:cs="Arial"/>
          <w:sz w:val="18"/>
          <w:szCs w:val="18"/>
        </w:rPr>
        <w:t xml:space="preserve">Vklop aparata iz stanje pripravljenosti, iz katerega se v operativno stanje povrne v 15 sekundah  </w:t>
      </w:r>
    </w:p>
    <w:p w14:paraId="1B8352EF" w14:textId="77777777" w:rsidR="00D933AC" w:rsidRDefault="00D933AC" w:rsidP="00901AB6">
      <w:pPr>
        <w:jc w:val="both"/>
        <w:rPr>
          <w:rFonts w:ascii="Arial" w:hAnsi="Arial" w:cs="Arial"/>
          <w:sz w:val="18"/>
          <w:szCs w:val="18"/>
        </w:rPr>
      </w:pPr>
    </w:p>
    <w:p w14:paraId="482CD513" w14:textId="583AEFA9" w:rsidR="00D933AC" w:rsidRPr="001E545E" w:rsidRDefault="00D933AC" w:rsidP="00D933AC">
      <w:pPr>
        <w:jc w:val="both"/>
        <w:rPr>
          <w:rFonts w:ascii="Arial" w:hAnsi="Arial" w:cs="Arial"/>
          <w:i/>
          <w:iCs/>
          <w:color w:val="000000" w:themeColor="text1"/>
          <w:sz w:val="18"/>
          <w:szCs w:val="18"/>
        </w:rPr>
      </w:pPr>
      <w:r w:rsidRPr="00D933AC">
        <w:rPr>
          <w:rFonts w:ascii="Arial" w:hAnsi="Arial" w:cs="Arial"/>
          <w:i/>
          <w:iCs/>
          <w:color w:val="000000" w:themeColor="text1"/>
          <w:sz w:val="18"/>
          <w:szCs w:val="18"/>
        </w:rPr>
        <w:t>Tehnične zahteve za sonde (dovoljeno odstopanje +/- 5%)</w:t>
      </w:r>
      <w:r w:rsidRPr="001E545E">
        <w:rPr>
          <w:rFonts w:ascii="Arial" w:hAnsi="Arial" w:cs="Arial"/>
          <w:i/>
          <w:iCs/>
          <w:color w:val="000000" w:themeColor="text1"/>
          <w:sz w:val="18"/>
          <w:szCs w:val="18"/>
        </w:rPr>
        <w:t>:</w:t>
      </w:r>
    </w:p>
    <w:p w14:paraId="2C9DC138" w14:textId="483F355A" w:rsidR="00D933AC" w:rsidRPr="00D933AC" w:rsidRDefault="00D933AC" w:rsidP="00D933AC">
      <w:pPr>
        <w:jc w:val="both"/>
        <w:rPr>
          <w:rFonts w:ascii="Arial" w:hAnsi="Arial" w:cs="Arial"/>
          <w:sz w:val="18"/>
          <w:szCs w:val="18"/>
        </w:rPr>
      </w:pPr>
      <w:r w:rsidRPr="00D933AC">
        <w:rPr>
          <w:rFonts w:ascii="Arial" w:hAnsi="Arial" w:cs="Arial"/>
          <w:sz w:val="18"/>
          <w:szCs w:val="18"/>
        </w:rPr>
        <w:t>Aparat mora biti opremljen s sondami, ki omogočajo izbiro vsaj 6 frekvenc in podpirati tkivni harmonični prikaz:</w:t>
      </w:r>
    </w:p>
    <w:p w14:paraId="353D94AF" w14:textId="77777777" w:rsidR="00D933AC" w:rsidRDefault="00D933AC" w:rsidP="000F5756">
      <w:pPr>
        <w:pStyle w:val="Odstavekseznama"/>
        <w:numPr>
          <w:ilvl w:val="0"/>
          <w:numId w:val="93"/>
        </w:numPr>
        <w:spacing w:before="60" w:after="60"/>
        <w:ind w:left="714" w:hanging="357"/>
        <w:jc w:val="both"/>
        <w:rPr>
          <w:rFonts w:ascii="Arial" w:hAnsi="Arial" w:cs="Arial"/>
          <w:sz w:val="18"/>
          <w:szCs w:val="18"/>
        </w:rPr>
      </w:pPr>
      <w:r w:rsidRPr="00FB6093">
        <w:rPr>
          <w:rFonts w:ascii="Arial" w:hAnsi="Arial" w:cs="Arial"/>
          <w:sz w:val="18"/>
          <w:szCs w:val="18"/>
        </w:rPr>
        <w:t>Linearna sonda za nefrološke preiskave. Frekvenčno območje od 3 do vsaj 15MHz, širina 48-51 mm.</w:t>
      </w:r>
    </w:p>
    <w:p w14:paraId="6DEE80A3" w14:textId="77777777" w:rsidR="00D933AC" w:rsidRDefault="00D933AC" w:rsidP="000F5756">
      <w:pPr>
        <w:pStyle w:val="Odstavekseznama"/>
        <w:numPr>
          <w:ilvl w:val="0"/>
          <w:numId w:val="93"/>
        </w:numPr>
        <w:spacing w:before="60" w:after="60"/>
        <w:ind w:left="714" w:hanging="357"/>
        <w:jc w:val="both"/>
        <w:rPr>
          <w:rFonts w:ascii="Arial" w:hAnsi="Arial" w:cs="Arial"/>
          <w:sz w:val="18"/>
          <w:szCs w:val="18"/>
        </w:rPr>
      </w:pPr>
      <w:r w:rsidRPr="00FB6093">
        <w:rPr>
          <w:rFonts w:ascii="Arial" w:hAnsi="Arial" w:cs="Arial"/>
          <w:sz w:val="18"/>
          <w:szCs w:val="18"/>
        </w:rPr>
        <w:t>Konveksna sonda za nefrološke preiskave. Frekvenčno območje od 1 do vsaj 8MHz, kot gledanja vsaj 105 stopinj, širina 60-65 mm.</w:t>
      </w:r>
    </w:p>
    <w:p w14:paraId="6C1524B6" w14:textId="20DA334B" w:rsidR="00D933AC" w:rsidRPr="00FB6093" w:rsidRDefault="00D933AC" w:rsidP="000F5756">
      <w:pPr>
        <w:pStyle w:val="Odstavekseznama"/>
        <w:numPr>
          <w:ilvl w:val="0"/>
          <w:numId w:val="93"/>
        </w:numPr>
        <w:spacing w:before="60" w:after="60"/>
        <w:ind w:left="714" w:hanging="357"/>
        <w:jc w:val="both"/>
        <w:rPr>
          <w:rFonts w:ascii="Arial" w:hAnsi="Arial" w:cs="Arial"/>
          <w:sz w:val="18"/>
          <w:szCs w:val="18"/>
        </w:rPr>
      </w:pPr>
      <w:r w:rsidRPr="00FB6093">
        <w:rPr>
          <w:rFonts w:ascii="Arial" w:hAnsi="Arial" w:cs="Arial"/>
          <w:sz w:val="18"/>
          <w:szCs w:val="18"/>
        </w:rPr>
        <w:t>Mikrokonveksna sonda za nefrološke preiskave. Frekvenčno območje od 3 do vsaj 11MHz, kot gledanja vsaj 135 stopinj, širina 25-30 mm.</w:t>
      </w:r>
    </w:p>
    <w:p w14:paraId="1DF60C66" w14:textId="77777777" w:rsidR="00D933AC" w:rsidRDefault="00D933AC" w:rsidP="00901AB6">
      <w:pPr>
        <w:jc w:val="both"/>
        <w:rPr>
          <w:rFonts w:ascii="Arial" w:hAnsi="Arial" w:cs="Arial"/>
          <w:sz w:val="18"/>
          <w:szCs w:val="18"/>
        </w:rPr>
      </w:pPr>
    </w:p>
    <w:p w14:paraId="3DE45DE3" w14:textId="5FDC2297" w:rsidR="00D933AC" w:rsidRDefault="00D933AC" w:rsidP="00901AB6">
      <w:pPr>
        <w:jc w:val="both"/>
        <w:rPr>
          <w:rFonts w:ascii="Arial" w:hAnsi="Arial" w:cs="Arial"/>
          <w:sz w:val="18"/>
          <w:szCs w:val="18"/>
        </w:rPr>
      </w:pPr>
      <w:r w:rsidRPr="00D933AC">
        <w:rPr>
          <w:rFonts w:ascii="Arial" w:hAnsi="Arial" w:cs="Arial"/>
          <w:i/>
          <w:iCs/>
          <w:color w:val="000000" w:themeColor="text1"/>
          <w:sz w:val="18"/>
          <w:szCs w:val="18"/>
        </w:rPr>
        <w:t>Zahtevane možnosti nadgradnje aparata:</w:t>
      </w:r>
    </w:p>
    <w:p w14:paraId="251E7BD0" w14:textId="77777777" w:rsidR="00D933AC" w:rsidRDefault="00D933AC" w:rsidP="000F5756">
      <w:pPr>
        <w:pStyle w:val="Odstavekseznama"/>
        <w:numPr>
          <w:ilvl w:val="0"/>
          <w:numId w:val="94"/>
        </w:numPr>
        <w:spacing w:before="60" w:after="60"/>
        <w:ind w:left="714" w:hanging="357"/>
        <w:contextualSpacing w:val="0"/>
        <w:jc w:val="both"/>
        <w:rPr>
          <w:rFonts w:ascii="Arial" w:hAnsi="Arial" w:cs="Arial"/>
          <w:sz w:val="18"/>
          <w:szCs w:val="18"/>
        </w:rPr>
      </w:pPr>
      <w:r w:rsidRPr="00FB6093">
        <w:rPr>
          <w:rFonts w:ascii="Arial" w:hAnsi="Arial" w:cs="Arial"/>
          <w:sz w:val="18"/>
          <w:szCs w:val="18"/>
        </w:rPr>
        <w:t>Programska oprema za 2D Shearwave elastografijo, ter kvantifikacija.</w:t>
      </w:r>
    </w:p>
    <w:p w14:paraId="3BB6A263" w14:textId="77777777" w:rsidR="00D933AC" w:rsidRDefault="00D933AC" w:rsidP="000F5756">
      <w:pPr>
        <w:pStyle w:val="Odstavekseznama"/>
        <w:numPr>
          <w:ilvl w:val="0"/>
          <w:numId w:val="94"/>
        </w:numPr>
        <w:spacing w:before="60" w:after="60"/>
        <w:ind w:left="714" w:hanging="357"/>
        <w:contextualSpacing w:val="0"/>
        <w:jc w:val="both"/>
        <w:rPr>
          <w:rFonts w:ascii="Arial" w:hAnsi="Arial" w:cs="Arial"/>
          <w:sz w:val="18"/>
          <w:szCs w:val="18"/>
        </w:rPr>
      </w:pPr>
      <w:r w:rsidRPr="00FB6093">
        <w:rPr>
          <w:rFonts w:ascii="Arial" w:hAnsi="Arial" w:cs="Arial"/>
          <w:sz w:val="18"/>
          <w:szCs w:val="18"/>
        </w:rPr>
        <w:t>Možnost prikaza  preiskave v živo na oddaljenem delovnem mestu (streaming).</w:t>
      </w:r>
    </w:p>
    <w:p w14:paraId="5F5E5B8E" w14:textId="77777777" w:rsidR="00D933AC" w:rsidRDefault="00D933AC" w:rsidP="000F5756">
      <w:pPr>
        <w:pStyle w:val="Odstavekseznama"/>
        <w:numPr>
          <w:ilvl w:val="0"/>
          <w:numId w:val="94"/>
        </w:numPr>
        <w:spacing w:before="60" w:after="60"/>
        <w:ind w:left="714" w:hanging="357"/>
        <w:contextualSpacing w:val="0"/>
        <w:jc w:val="both"/>
        <w:rPr>
          <w:rFonts w:ascii="Arial" w:hAnsi="Arial" w:cs="Arial"/>
          <w:sz w:val="18"/>
          <w:szCs w:val="18"/>
        </w:rPr>
      </w:pPr>
      <w:r w:rsidRPr="00FB6093">
        <w:rPr>
          <w:rFonts w:ascii="Arial" w:hAnsi="Arial" w:cs="Arial"/>
          <w:sz w:val="18"/>
          <w:szCs w:val="18"/>
        </w:rPr>
        <w:t>Možnost upravljanja UZ aparata s tabličnim računalnikom, za zagotavljanje sterilnega okolja pri posegih.</w:t>
      </w:r>
    </w:p>
    <w:p w14:paraId="05419FAA" w14:textId="77777777" w:rsidR="00D933AC" w:rsidRDefault="00D933AC" w:rsidP="000F5756">
      <w:pPr>
        <w:pStyle w:val="Odstavekseznama"/>
        <w:numPr>
          <w:ilvl w:val="0"/>
          <w:numId w:val="94"/>
        </w:numPr>
        <w:spacing w:before="60" w:after="60"/>
        <w:ind w:left="714" w:hanging="357"/>
        <w:contextualSpacing w:val="0"/>
        <w:jc w:val="both"/>
        <w:rPr>
          <w:rFonts w:ascii="Arial" w:hAnsi="Arial" w:cs="Arial"/>
          <w:sz w:val="18"/>
          <w:szCs w:val="18"/>
        </w:rPr>
      </w:pPr>
      <w:r w:rsidRPr="00FB6093">
        <w:rPr>
          <w:rFonts w:ascii="Arial" w:hAnsi="Arial" w:cs="Arial"/>
          <w:sz w:val="18"/>
          <w:szCs w:val="18"/>
        </w:rPr>
        <w:t>Programska oprema za preiskavo s kontrastnimi sredstvi.</w:t>
      </w:r>
    </w:p>
    <w:p w14:paraId="3071F3AC" w14:textId="77777777" w:rsidR="00D933AC" w:rsidRDefault="00D933AC" w:rsidP="000F5756">
      <w:pPr>
        <w:pStyle w:val="Odstavekseznama"/>
        <w:numPr>
          <w:ilvl w:val="0"/>
          <w:numId w:val="94"/>
        </w:numPr>
        <w:spacing w:before="60" w:after="60"/>
        <w:ind w:left="714" w:hanging="357"/>
        <w:contextualSpacing w:val="0"/>
        <w:jc w:val="both"/>
        <w:rPr>
          <w:rFonts w:ascii="Arial" w:hAnsi="Arial" w:cs="Arial"/>
          <w:sz w:val="18"/>
          <w:szCs w:val="18"/>
        </w:rPr>
      </w:pPr>
      <w:r w:rsidRPr="00FB6093">
        <w:rPr>
          <w:rFonts w:ascii="Arial" w:hAnsi="Arial" w:cs="Arial"/>
          <w:sz w:val="18"/>
          <w:szCs w:val="18"/>
        </w:rPr>
        <w:t>Programska in strojna oprema za delovanje virtualne volumske navigacije na konveksni in linearni UZ sondi, simultani prikaz CT ali MR prereza skupaj z aktualnim UZ prerezom.</w:t>
      </w:r>
    </w:p>
    <w:p w14:paraId="79D05081" w14:textId="77777777" w:rsidR="00D933AC" w:rsidRDefault="00D933AC" w:rsidP="000F5756">
      <w:pPr>
        <w:pStyle w:val="Odstavekseznama"/>
        <w:numPr>
          <w:ilvl w:val="0"/>
          <w:numId w:val="94"/>
        </w:numPr>
        <w:spacing w:before="60" w:after="60"/>
        <w:ind w:left="714" w:hanging="357"/>
        <w:contextualSpacing w:val="0"/>
        <w:jc w:val="both"/>
        <w:rPr>
          <w:rFonts w:ascii="Arial" w:hAnsi="Arial" w:cs="Arial"/>
          <w:sz w:val="18"/>
          <w:szCs w:val="18"/>
        </w:rPr>
      </w:pPr>
      <w:r w:rsidRPr="00FB6093">
        <w:rPr>
          <w:rFonts w:ascii="Arial" w:hAnsi="Arial" w:cs="Arial"/>
          <w:sz w:val="18"/>
          <w:szCs w:val="18"/>
        </w:rPr>
        <w:t>Možnost oddaljenega servisa (LAN ali WiFi povezava).</w:t>
      </w:r>
    </w:p>
    <w:p w14:paraId="4FD037A5" w14:textId="6703047E" w:rsidR="00D933AC" w:rsidRPr="00FB6093" w:rsidRDefault="00D933AC" w:rsidP="000F5756">
      <w:pPr>
        <w:pStyle w:val="Odstavekseznama"/>
        <w:numPr>
          <w:ilvl w:val="0"/>
          <w:numId w:val="94"/>
        </w:numPr>
        <w:spacing w:before="60" w:after="60"/>
        <w:ind w:left="714" w:hanging="357"/>
        <w:contextualSpacing w:val="0"/>
        <w:jc w:val="both"/>
        <w:rPr>
          <w:rFonts w:ascii="Arial" w:hAnsi="Arial" w:cs="Arial"/>
          <w:sz w:val="18"/>
          <w:szCs w:val="18"/>
        </w:rPr>
      </w:pPr>
      <w:r w:rsidRPr="00FB6093">
        <w:rPr>
          <w:rFonts w:ascii="Arial" w:hAnsi="Arial" w:cs="Arial"/>
          <w:sz w:val="18"/>
          <w:szCs w:val="18"/>
        </w:rPr>
        <w:t>Linearna sonda za pregled mehkih delov. Frekvenčno območje od 8 do vsaj 24MHz, širina vsaj 45 mm.</w:t>
      </w:r>
    </w:p>
    <w:p w14:paraId="79CD2866" w14:textId="77777777" w:rsidR="00D933AC" w:rsidRDefault="00D933AC" w:rsidP="00901AB6">
      <w:pPr>
        <w:jc w:val="both"/>
        <w:rPr>
          <w:rFonts w:ascii="Arial" w:hAnsi="Arial" w:cs="Arial"/>
          <w:sz w:val="18"/>
          <w:szCs w:val="18"/>
        </w:rPr>
      </w:pPr>
    </w:p>
    <w:p w14:paraId="12C164A5" w14:textId="2CD27EEB" w:rsidR="00D933AC" w:rsidRDefault="00D933AC" w:rsidP="00D933AC">
      <w:pPr>
        <w:jc w:val="both"/>
        <w:rPr>
          <w:rFonts w:ascii="Arial" w:hAnsi="Arial" w:cs="Arial"/>
          <w:sz w:val="18"/>
          <w:szCs w:val="18"/>
        </w:rPr>
      </w:pPr>
      <w:r>
        <w:rPr>
          <w:rFonts w:ascii="Arial" w:hAnsi="Arial" w:cs="Arial"/>
          <w:i/>
          <w:iCs/>
          <w:color w:val="000000" w:themeColor="text1"/>
          <w:sz w:val="18"/>
          <w:szCs w:val="18"/>
        </w:rPr>
        <w:t>Dodatne zahteve</w:t>
      </w:r>
      <w:r w:rsidRPr="00D933AC">
        <w:rPr>
          <w:rFonts w:ascii="Arial" w:hAnsi="Arial" w:cs="Arial"/>
          <w:i/>
          <w:iCs/>
          <w:color w:val="000000" w:themeColor="text1"/>
          <w:sz w:val="18"/>
          <w:szCs w:val="18"/>
        </w:rPr>
        <w:t>:</w:t>
      </w:r>
    </w:p>
    <w:p w14:paraId="463C246C" w14:textId="720ADD2E" w:rsidR="00D933AC" w:rsidRPr="00FB6093" w:rsidRDefault="00D933AC" w:rsidP="000F5756">
      <w:pPr>
        <w:pStyle w:val="Odstavekseznama"/>
        <w:numPr>
          <w:ilvl w:val="0"/>
          <w:numId w:val="95"/>
        </w:numPr>
        <w:jc w:val="both"/>
        <w:rPr>
          <w:rFonts w:ascii="Arial" w:hAnsi="Arial" w:cs="Arial"/>
          <w:sz w:val="18"/>
          <w:szCs w:val="18"/>
        </w:rPr>
      </w:pPr>
      <w:r w:rsidRPr="00FB6093">
        <w:rPr>
          <w:rFonts w:ascii="Arial" w:hAnsi="Arial" w:cs="Arial"/>
          <w:sz w:val="18"/>
          <w:szCs w:val="18"/>
        </w:rPr>
        <w:t>UZ aparat mora biti kompatibilen z vsemi sondami na obstoječem UZ aparatu na dializi.</w:t>
      </w:r>
    </w:p>
    <w:p w14:paraId="64A4372F" w14:textId="77777777" w:rsidR="00D933AC" w:rsidRDefault="00D933AC" w:rsidP="00901AB6">
      <w:pPr>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70"/>
      </w:tblGrid>
      <w:tr w:rsidR="003C6351" w:rsidRPr="00CA7603" w14:paraId="3049D354" w14:textId="77777777" w:rsidTr="00B15ADB">
        <w:tc>
          <w:tcPr>
            <w:tcW w:w="5000" w:type="pct"/>
            <w:tcBorders>
              <w:top w:val="single" w:sz="25" w:space="0" w:color="000000"/>
              <w:bottom w:val="single" w:sz="25" w:space="0" w:color="000000"/>
            </w:tcBorders>
            <w:shd w:val="clear" w:color="auto" w:fill="000000"/>
            <w:tcMar>
              <w:top w:w="75" w:type="dxa"/>
              <w:bottom w:w="75" w:type="dxa"/>
            </w:tcMar>
            <w:vAlign w:val="center"/>
          </w:tcPr>
          <w:p w14:paraId="3256355C" w14:textId="37959B0A" w:rsidR="003C6351" w:rsidRPr="00CA7603" w:rsidRDefault="003C6351" w:rsidP="00B15ADB">
            <w:r w:rsidRPr="00CA7603">
              <w:rPr>
                <w:rFonts w:ascii="Arial" w:hAnsi="Arial" w:cs="Arial"/>
                <w:b/>
                <w:bCs/>
                <w:color w:val="FFFFFF"/>
                <w:position w:val="-3"/>
                <w:sz w:val="20"/>
                <w:szCs w:val="20"/>
                <w:shd w:val="clear" w:color="auto" w:fill="000000"/>
              </w:rPr>
              <w:t xml:space="preserve">Sklop </w:t>
            </w:r>
            <w:r>
              <w:rPr>
                <w:rFonts w:ascii="Arial" w:hAnsi="Arial" w:cs="Arial"/>
                <w:b/>
                <w:bCs/>
                <w:color w:val="FFFFFF"/>
                <w:position w:val="-3"/>
                <w:sz w:val="20"/>
                <w:szCs w:val="20"/>
                <w:shd w:val="clear" w:color="auto" w:fill="000000"/>
              </w:rPr>
              <w:t>4</w:t>
            </w:r>
            <w:r w:rsidRPr="00CA7603">
              <w:rPr>
                <w:rFonts w:ascii="Arial" w:hAnsi="Arial" w:cs="Arial"/>
                <w:b/>
                <w:bCs/>
                <w:color w:val="FFFFFF"/>
                <w:position w:val="-3"/>
                <w:sz w:val="20"/>
                <w:szCs w:val="20"/>
                <w:shd w:val="clear" w:color="auto" w:fill="000000"/>
              </w:rPr>
              <w:t xml:space="preserve">: </w:t>
            </w:r>
            <w:r w:rsidRPr="003C6351">
              <w:rPr>
                <w:rFonts w:ascii="Arial" w:hAnsi="Arial" w:cs="Arial"/>
                <w:b/>
                <w:bCs/>
                <w:color w:val="FFFFFF"/>
                <w:position w:val="-3"/>
                <w:sz w:val="20"/>
                <w:szCs w:val="20"/>
                <w:shd w:val="clear" w:color="auto" w:fill="000000"/>
              </w:rPr>
              <w:t>Najem dveh (2) UZ za nevrološko kliniko</w:t>
            </w:r>
          </w:p>
        </w:tc>
      </w:tr>
    </w:tbl>
    <w:p w14:paraId="1B3D0D3E" w14:textId="77777777" w:rsidR="003C6351" w:rsidRDefault="003C6351" w:rsidP="003C6351">
      <w:pPr>
        <w:spacing w:after="0" w:line="260" w:lineRule="exact"/>
        <w:jc w:val="both"/>
        <w:rPr>
          <w:rFonts w:ascii="Arial" w:hAnsi="Arial" w:cs="Arial"/>
          <w:b/>
          <w:sz w:val="18"/>
          <w:szCs w:val="18"/>
        </w:rPr>
      </w:pPr>
    </w:p>
    <w:p w14:paraId="1031C131" w14:textId="36FD1545" w:rsidR="003C6351" w:rsidRDefault="003C6351" w:rsidP="003C6351">
      <w:pPr>
        <w:jc w:val="both"/>
        <w:rPr>
          <w:rFonts w:ascii="Arial" w:hAnsi="Arial" w:cs="Arial"/>
          <w:sz w:val="18"/>
          <w:szCs w:val="18"/>
        </w:rPr>
      </w:pPr>
      <w:r w:rsidRPr="00E7323A">
        <w:rPr>
          <w:rFonts w:ascii="Arial" w:hAnsi="Arial" w:cs="Arial"/>
          <w:sz w:val="18"/>
          <w:szCs w:val="18"/>
        </w:rPr>
        <w:t xml:space="preserve">Predmet sklopa </w:t>
      </w:r>
      <w:r>
        <w:rPr>
          <w:rFonts w:ascii="Arial" w:hAnsi="Arial" w:cs="Arial"/>
          <w:sz w:val="18"/>
          <w:szCs w:val="18"/>
        </w:rPr>
        <w:t>4</w:t>
      </w:r>
      <w:r w:rsidRPr="00E7323A">
        <w:rPr>
          <w:rFonts w:ascii="Arial" w:hAnsi="Arial" w:cs="Arial"/>
          <w:sz w:val="18"/>
          <w:szCs w:val="18"/>
        </w:rPr>
        <w:t xml:space="preserve"> je </w:t>
      </w:r>
      <w:r>
        <w:rPr>
          <w:rFonts w:ascii="Arial" w:hAnsi="Arial" w:cs="Arial"/>
          <w:sz w:val="18"/>
          <w:szCs w:val="18"/>
        </w:rPr>
        <w:t>n</w:t>
      </w:r>
      <w:r w:rsidRPr="00CB377E">
        <w:rPr>
          <w:rFonts w:ascii="Arial" w:hAnsi="Arial" w:cs="Arial"/>
          <w:sz w:val="18"/>
          <w:szCs w:val="18"/>
        </w:rPr>
        <w:t xml:space="preserve">ajem </w:t>
      </w:r>
      <w:r>
        <w:rPr>
          <w:rFonts w:ascii="Arial" w:hAnsi="Arial" w:cs="Arial"/>
          <w:sz w:val="18"/>
          <w:szCs w:val="18"/>
        </w:rPr>
        <w:t>dveh (2) ultrazvočnih aparatov</w:t>
      </w:r>
      <w:r w:rsidRPr="00CF7AF6">
        <w:rPr>
          <w:rFonts w:ascii="Arial" w:hAnsi="Arial" w:cs="Arial"/>
          <w:sz w:val="18"/>
          <w:szCs w:val="18"/>
        </w:rPr>
        <w:t xml:space="preserve"> za </w:t>
      </w:r>
      <w:r>
        <w:rPr>
          <w:rFonts w:ascii="Arial" w:hAnsi="Arial" w:cs="Arial"/>
          <w:sz w:val="18"/>
          <w:szCs w:val="18"/>
        </w:rPr>
        <w:t>nevrološko</w:t>
      </w:r>
      <w:r w:rsidRPr="00CF7AF6">
        <w:rPr>
          <w:rFonts w:ascii="Arial" w:hAnsi="Arial" w:cs="Arial"/>
          <w:sz w:val="18"/>
          <w:szCs w:val="18"/>
        </w:rPr>
        <w:t xml:space="preserve"> kliniko</w:t>
      </w:r>
      <w:r>
        <w:rPr>
          <w:rFonts w:ascii="Arial" w:hAnsi="Arial" w:cs="Arial"/>
          <w:sz w:val="18"/>
          <w:szCs w:val="18"/>
        </w:rPr>
        <w:t xml:space="preserve"> za obdobje šestdesetih (60) mesecev od datuma sklenitve pogodbe. Tehnične specifikacije UZ so sledeče:</w:t>
      </w:r>
    </w:p>
    <w:p w14:paraId="095D243C" w14:textId="2C410961" w:rsidR="003C6351" w:rsidRPr="003C6351" w:rsidRDefault="003C6351" w:rsidP="003C6351">
      <w:pPr>
        <w:spacing w:before="60" w:after="60"/>
        <w:jc w:val="both"/>
        <w:rPr>
          <w:rFonts w:ascii="Arial" w:hAnsi="Arial" w:cs="Arial"/>
          <w:bCs/>
          <w:i/>
          <w:iCs/>
          <w:sz w:val="18"/>
          <w:szCs w:val="18"/>
          <w:u w:val="single"/>
        </w:rPr>
      </w:pPr>
      <w:r w:rsidRPr="003C6351">
        <w:rPr>
          <w:rFonts w:ascii="Arial" w:hAnsi="Arial" w:cs="Arial"/>
          <w:bCs/>
          <w:i/>
          <w:iCs/>
          <w:sz w:val="18"/>
          <w:szCs w:val="18"/>
          <w:u w:val="single"/>
        </w:rPr>
        <w:t>Tehnične zahteve za mobilni UZ aparat za uporabo v intenzivni terapiji</w:t>
      </w:r>
      <w:r>
        <w:rPr>
          <w:rFonts w:ascii="Arial" w:hAnsi="Arial" w:cs="Arial"/>
          <w:bCs/>
          <w:i/>
          <w:iCs/>
          <w:sz w:val="18"/>
          <w:szCs w:val="18"/>
          <w:u w:val="single"/>
        </w:rPr>
        <w:t>:</w:t>
      </w:r>
      <w:r w:rsidRPr="003C6351">
        <w:rPr>
          <w:rFonts w:ascii="Arial" w:hAnsi="Arial" w:cs="Arial"/>
          <w:bCs/>
          <w:i/>
          <w:iCs/>
          <w:sz w:val="18"/>
          <w:szCs w:val="18"/>
          <w:u w:val="single"/>
        </w:rPr>
        <w:t xml:space="preserve"> </w:t>
      </w:r>
    </w:p>
    <w:p w14:paraId="25F38915" w14:textId="77777777" w:rsidR="003C6351" w:rsidRPr="003C6351" w:rsidRDefault="003C6351" w:rsidP="003C6351">
      <w:pPr>
        <w:spacing w:before="60" w:after="60"/>
        <w:jc w:val="both"/>
        <w:rPr>
          <w:rFonts w:ascii="Arial" w:hAnsi="Arial" w:cs="Arial"/>
          <w:bCs/>
          <w:sz w:val="18"/>
          <w:szCs w:val="18"/>
        </w:rPr>
      </w:pPr>
    </w:p>
    <w:p w14:paraId="2344E452" w14:textId="77777777" w:rsidR="003C6351" w:rsidRDefault="003C6351" w:rsidP="000F5756">
      <w:pPr>
        <w:pStyle w:val="Odstavekseznama"/>
        <w:numPr>
          <w:ilvl w:val="0"/>
          <w:numId w:val="32"/>
        </w:numPr>
        <w:spacing w:before="60" w:after="60"/>
        <w:contextualSpacing w:val="0"/>
        <w:jc w:val="both"/>
        <w:rPr>
          <w:rFonts w:ascii="Arial" w:hAnsi="Arial" w:cs="Arial"/>
          <w:bCs/>
          <w:sz w:val="18"/>
          <w:szCs w:val="18"/>
        </w:rPr>
      </w:pPr>
      <w:r w:rsidRPr="003C6351">
        <w:rPr>
          <w:rFonts w:ascii="Arial" w:hAnsi="Arial" w:cs="Arial"/>
          <w:bCs/>
          <w:sz w:val="18"/>
          <w:szCs w:val="18"/>
        </w:rPr>
        <w:t>Vrhunski diagnostični ultrazvočni aparat z najnovejšo popolnoma digitalizirano tehnologijo, ter strojno opremo, ki podpira delovanje UZ sond z aktivno matriko.</w:t>
      </w:r>
    </w:p>
    <w:p w14:paraId="0236CBA4" w14:textId="77777777" w:rsidR="003C6351" w:rsidRDefault="003C6351" w:rsidP="000F5756">
      <w:pPr>
        <w:pStyle w:val="Odstavekseznama"/>
        <w:numPr>
          <w:ilvl w:val="0"/>
          <w:numId w:val="32"/>
        </w:numPr>
        <w:spacing w:before="60" w:after="60"/>
        <w:contextualSpacing w:val="0"/>
        <w:jc w:val="both"/>
        <w:rPr>
          <w:rFonts w:ascii="Arial" w:hAnsi="Arial" w:cs="Arial"/>
          <w:bCs/>
          <w:sz w:val="18"/>
          <w:szCs w:val="18"/>
        </w:rPr>
      </w:pPr>
      <w:r w:rsidRPr="003C6351">
        <w:rPr>
          <w:rFonts w:ascii="Arial" w:hAnsi="Arial" w:cs="Arial"/>
          <w:bCs/>
          <w:sz w:val="18"/>
          <w:szCs w:val="18"/>
        </w:rPr>
        <w:t>Operacijski sistem Windows 10.</w:t>
      </w:r>
    </w:p>
    <w:p w14:paraId="70E666DA" w14:textId="77777777" w:rsidR="003C6351" w:rsidRDefault="003C6351" w:rsidP="000F5756">
      <w:pPr>
        <w:pStyle w:val="Odstavekseznama"/>
        <w:numPr>
          <w:ilvl w:val="0"/>
          <w:numId w:val="32"/>
        </w:numPr>
        <w:spacing w:before="60" w:after="60"/>
        <w:contextualSpacing w:val="0"/>
        <w:jc w:val="both"/>
        <w:rPr>
          <w:rFonts w:ascii="Arial" w:hAnsi="Arial" w:cs="Arial"/>
          <w:bCs/>
          <w:sz w:val="18"/>
          <w:szCs w:val="18"/>
        </w:rPr>
      </w:pPr>
      <w:r w:rsidRPr="003C6351">
        <w:rPr>
          <w:rFonts w:ascii="Arial" w:hAnsi="Arial" w:cs="Arial"/>
          <w:bCs/>
          <w:sz w:val="18"/>
          <w:szCs w:val="18"/>
        </w:rPr>
        <w:t>Frekvenčno območje obdelave UZ signala: 1 – 25 MHz</w:t>
      </w:r>
    </w:p>
    <w:p w14:paraId="44A78428" w14:textId="49CA4C85" w:rsidR="003C6351" w:rsidRPr="003C6351" w:rsidRDefault="003C6351" w:rsidP="000F5756">
      <w:pPr>
        <w:pStyle w:val="Odstavekseznama"/>
        <w:numPr>
          <w:ilvl w:val="0"/>
          <w:numId w:val="32"/>
        </w:numPr>
        <w:spacing w:before="60" w:after="60"/>
        <w:contextualSpacing w:val="0"/>
        <w:jc w:val="both"/>
        <w:rPr>
          <w:rFonts w:ascii="Arial" w:hAnsi="Arial" w:cs="Arial"/>
          <w:bCs/>
          <w:sz w:val="18"/>
          <w:szCs w:val="18"/>
        </w:rPr>
      </w:pPr>
      <w:r w:rsidRPr="003C6351">
        <w:rPr>
          <w:rFonts w:ascii="Arial" w:hAnsi="Arial" w:cs="Arial"/>
          <w:bCs/>
          <w:sz w:val="18"/>
          <w:szCs w:val="18"/>
        </w:rPr>
        <w:t>Zahtevani prikazi:</w:t>
      </w:r>
    </w:p>
    <w:p w14:paraId="12D6D3F7" w14:textId="77777777" w:rsidR="003C6351" w:rsidRDefault="003C6351" w:rsidP="000F5756">
      <w:pPr>
        <w:pStyle w:val="Odstavekseznama"/>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2D prikaz (dinamika prikaza vsaj 3000 slik/s)</w:t>
      </w:r>
    </w:p>
    <w:p w14:paraId="19F3BBD0" w14:textId="77777777" w:rsidR="003C6351" w:rsidRDefault="003C6351" w:rsidP="000F5756">
      <w:pPr>
        <w:pStyle w:val="Odstavekseznama"/>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2D Barvni Doppler (dinamika prikaza vsaj 700 slik/s)</w:t>
      </w:r>
    </w:p>
    <w:p w14:paraId="3F8FCD65" w14:textId="77777777" w:rsidR="003C6351" w:rsidRDefault="003C6351" w:rsidP="000F5756">
      <w:pPr>
        <w:pStyle w:val="Odstavekseznama"/>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lastRenderedPageBreak/>
        <w:t>2D Angio (Power) Doppler</w:t>
      </w:r>
    </w:p>
    <w:p w14:paraId="1CAB9A2F" w14:textId="77777777" w:rsidR="003C6351" w:rsidRDefault="003C6351" w:rsidP="000F5756">
      <w:pPr>
        <w:pStyle w:val="Odstavekseznama"/>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M-prikaz v kombinaciji s Tkivnim Dopplerjem</w:t>
      </w:r>
    </w:p>
    <w:p w14:paraId="57B8A581" w14:textId="77777777" w:rsidR="003C6351" w:rsidRDefault="003C6351" w:rsidP="000F5756">
      <w:pPr>
        <w:pStyle w:val="Odstavekseznama"/>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Kontinuiran (CW) Doppler</w:t>
      </w:r>
    </w:p>
    <w:p w14:paraId="480B6023" w14:textId="77777777" w:rsidR="003C6351" w:rsidRDefault="003C6351" w:rsidP="000F5756">
      <w:pPr>
        <w:pStyle w:val="Odstavekseznama"/>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M-Prikaz</w:t>
      </w:r>
    </w:p>
    <w:p w14:paraId="6B12CC47" w14:textId="77777777" w:rsidR="003C6351" w:rsidRDefault="003C6351" w:rsidP="000F5756">
      <w:pPr>
        <w:pStyle w:val="Odstavekseznama"/>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Pulzni Doppler</w:t>
      </w:r>
    </w:p>
    <w:p w14:paraId="6429543E" w14:textId="77777777" w:rsidR="003C6351" w:rsidRDefault="003C6351" w:rsidP="000F5756">
      <w:pPr>
        <w:pStyle w:val="Odstavekseznama"/>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Anatomski M-Prikaz</w:t>
      </w:r>
    </w:p>
    <w:p w14:paraId="12CA50E2" w14:textId="77777777" w:rsidR="003C6351" w:rsidRDefault="003C6351" w:rsidP="000F5756">
      <w:pPr>
        <w:pStyle w:val="Odstavekseznama"/>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Ukrivljen anatomski M-prikaz</w:t>
      </w:r>
    </w:p>
    <w:p w14:paraId="0D7F54EF" w14:textId="77777777" w:rsidR="003C6351" w:rsidRDefault="003C6351" w:rsidP="000F5756">
      <w:pPr>
        <w:pStyle w:val="Odstavekseznama"/>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Barvni tkivni Doppler (dinamika prikaza vsaj 1200 slik/s)</w:t>
      </w:r>
    </w:p>
    <w:p w14:paraId="619E1488" w14:textId="77777777" w:rsidR="003C6351" w:rsidRDefault="003C6351" w:rsidP="000F5756">
      <w:pPr>
        <w:pStyle w:val="Odstavekseznama"/>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Prikaz sledenja tkiva (Tissue Tracking)</w:t>
      </w:r>
    </w:p>
    <w:p w14:paraId="03D38665" w14:textId="77777777" w:rsidR="003C6351" w:rsidRDefault="003C6351" w:rsidP="000F5756">
      <w:pPr>
        <w:pStyle w:val="Odstavekseznama"/>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Pulzni tkivni Doppler</w:t>
      </w:r>
    </w:p>
    <w:p w14:paraId="31D79A1E" w14:textId="77777777" w:rsidR="003C6351" w:rsidRDefault="003C6351" w:rsidP="000F5756">
      <w:pPr>
        <w:pStyle w:val="Odstavekseznama"/>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Visoko občutljiv prikaz pretoka krvi, brez uporabe kontrastnih sredstev in  Dopplerja (kot npr. B-Flow)</w:t>
      </w:r>
    </w:p>
    <w:p w14:paraId="26094109" w14:textId="77777777" w:rsidR="003C6351" w:rsidRDefault="003C6351" w:rsidP="000F5756">
      <w:pPr>
        <w:pStyle w:val="Odstavekseznama"/>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Prikaz s fazno invertiranimi harmoniki</w:t>
      </w:r>
    </w:p>
    <w:p w14:paraId="31FCE027" w14:textId="77777777" w:rsidR="003C6351" w:rsidRDefault="003C6351" w:rsidP="000F5756">
      <w:pPr>
        <w:pStyle w:val="Odstavekseznama"/>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Sestavljeni (compound) ultrazvočni prikaz</w:t>
      </w:r>
    </w:p>
    <w:p w14:paraId="454A46CC" w14:textId="1A43B17E" w:rsidR="003C6351" w:rsidRPr="003C6351" w:rsidRDefault="003C6351" w:rsidP="000F5756">
      <w:pPr>
        <w:pStyle w:val="Odstavekseznama"/>
        <w:numPr>
          <w:ilvl w:val="0"/>
          <w:numId w:val="33"/>
        </w:numPr>
        <w:spacing w:before="60" w:after="60"/>
        <w:contextualSpacing w:val="0"/>
        <w:jc w:val="both"/>
        <w:rPr>
          <w:rFonts w:ascii="Arial" w:hAnsi="Arial" w:cs="Arial"/>
          <w:bCs/>
          <w:sz w:val="18"/>
          <w:szCs w:val="18"/>
        </w:rPr>
      </w:pPr>
      <w:r w:rsidRPr="003C6351">
        <w:rPr>
          <w:rFonts w:ascii="Arial" w:hAnsi="Arial" w:cs="Arial"/>
          <w:bCs/>
          <w:sz w:val="18"/>
          <w:szCs w:val="18"/>
        </w:rPr>
        <w:t>Simultani (triplex) prikaz: 2D+PW+Barvni Doppler</w:t>
      </w:r>
    </w:p>
    <w:p w14:paraId="47E545A1"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 xml:space="preserve">Vsaj 22-inčni LCD monitor, </w:t>
      </w:r>
    </w:p>
    <w:p w14:paraId="695BD8B1"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Vsaj 5 aktivnih priključnih mesta za UZ sonde, od tega vsaj 3 z brez pinskimi konektorji, za boljši prenos signala med UZ sondo in UZ sprejemnikom.</w:t>
      </w:r>
    </w:p>
    <w:p w14:paraId="5F38F32A"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Penetracija-globina UZ sektorja  vsaj do 50 cm.</w:t>
      </w:r>
    </w:p>
    <w:p w14:paraId="2C67ECD0"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Nastavitev upravljalne konzole gor-dol in levo-desno.</w:t>
      </w:r>
    </w:p>
    <w:p w14:paraId="714B3A1D"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Upravljanje z aparatom z vsaj 12-inčnim dotikalnim zaslonom.</w:t>
      </w:r>
    </w:p>
    <w:p w14:paraId="3CFEE8CF"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Zaradi narave dela naj bodo odlagalna mesta za UZ sonde in UZ gel na obeh straneh upravljalne konzole.</w:t>
      </w:r>
    </w:p>
    <w:p w14:paraId="30EB8E89"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Zaradi večje fleksibilnosti naj  teža UZ aparata ne presega 75 kg, višina s položenim monitorjem pa naj ne presega 120 cm.</w:t>
      </w:r>
    </w:p>
    <w:p w14:paraId="0DF48525"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Programska oprema za redukcijo šuma v ultrazvočni sliki, brez izgube koristnih informacij.</w:t>
      </w:r>
    </w:p>
    <w:p w14:paraId="700C334C"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Programska oprema za TCD.</w:t>
      </w:r>
    </w:p>
    <w:p w14:paraId="779EC409"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Sestavljeni (compound) ultrazvočni prikaz.</w:t>
      </w:r>
    </w:p>
    <w:p w14:paraId="2EF5792F"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Programska oprema za kardiovaskularne meritve.</w:t>
      </w:r>
    </w:p>
    <w:p w14:paraId="1206E75D"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Programska oprema za avtomatizirano meritev krčljivosti segmentov levega prekata na osnovi sledenja karakterističnih vzorcev (speckle tracking).</w:t>
      </w:r>
    </w:p>
    <w:p w14:paraId="042BCFC8"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Avtomatična optimizacija 2D UZ slike, Kontinuiranega (CW) in  Pulznega (PW)  Dopplerja .</w:t>
      </w:r>
    </w:p>
    <w:p w14:paraId="591FA834"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Avtomatične Dopplerske meritve v živi ali zamrznjeni sliki</w:t>
      </w:r>
    </w:p>
    <w:p w14:paraId="06368CB9"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Programska oprema za delo s kontrastnimi sredstvi.</w:t>
      </w:r>
    </w:p>
    <w:p w14:paraId="673E29BC"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DICOM vmesnik.</w:t>
      </w:r>
    </w:p>
    <w:p w14:paraId="65839877"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Kompatibilnost z že obsoječim sistemom ( Image Vault- GE) ki omogoča arhiviranje, meritve in naknadno obdelavo UZ posnetkov na delovnih postajah ( EchoPac- GE)</w:t>
      </w:r>
    </w:p>
    <w:p w14:paraId="5EC7177F"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Kompatibilnost s 3D/4D TEE matričnimi UZ sondami, ki se že uporabljajo v kliničnem centru (6VT – GE).</w:t>
      </w:r>
    </w:p>
    <w:p w14:paraId="62C92429"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Baterijski modul za brezprekinitveno napajanje, ki prepreči izgubo podatkov ob izpadu el.omrežja, ter omogoča da je aparat takoj ob vklopu v omrežje pripravljen za delo .</w:t>
      </w:r>
    </w:p>
    <w:p w14:paraId="110355B3"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Wi-Fi povezava z omrežjem.</w:t>
      </w:r>
    </w:p>
    <w:p w14:paraId="6A9BAF9D" w14:textId="77777777" w:rsid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Povezava z obstoječim ImageVault/ViewPoint strežnikom</w:t>
      </w:r>
    </w:p>
    <w:p w14:paraId="2ECA8011" w14:textId="55A308F6" w:rsidR="003C6351" w:rsidRPr="003C6351" w:rsidRDefault="003C6351" w:rsidP="000F5756">
      <w:pPr>
        <w:pStyle w:val="Odstavekseznama"/>
        <w:numPr>
          <w:ilvl w:val="0"/>
          <w:numId w:val="34"/>
        </w:numPr>
        <w:spacing w:before="60" w:after="60"/>
        <w:contextualSpacing w:val="0"/>
        <w:jc w:val="both"/>
        <w:rPr>
          <w:rFonts w:ascii="Arial" w:hAnsi="Arial" w:cs="Arial"/>
          <w:bCs/>
          <w:sz w:val="18"/>
          <w:szCs w:val="18"/>
        </w:rPr>
      </w:pPr>
      <w:r w:rsidRPr="003C6351">
        <w:rPr>
          <w:rFonts w:ascii="Arial" w:hAnsi="Arial" w:cs="Arial"/>
          <w:bCs/>
          <w:sz w:val="18"/>
          <w:szCs w:val="18"/>
        </w:rPr>
        <w:t>EKG modul s priborom.</w:t>
      </w:r>
    </w:p>
    <w:p w14:paraId="299FD528" w14:textId="77777777" w:rsidR="003C6351" w:rsidRPr="003C6351" w:rsidRDefault="003C6351" w:rsidP="003C6351">
      <w:pPr>
        <w:spacing w:before="60" w:after="60"/>
        <w:jc w:val="both"/>
        <w:rPr>
          <w:rFonts w:ascii="Arial" w:hAnsi="Arial" w:cs="Arial"/>
          <w:bCs/>
          <w:sz w:val="18"/>
          <w:szCs w:val="18"/>
        </w:rPr>
      </w:pPr>
      <w:r w:rsidRPr="003C6351">
        <w:rPr>
          <w:rFonts w:ascii="Arial" w:hAnsi="Arial" w:cs="Arial"/>
          <w:bCs/>
          <w:sz w:val="18"/>
          <w:szCs w:val="18"/>
        </w:rPr>
        <w:t xml:space="preserve">                                                                                                                                                                                                                                                                                                                                                                                                      </w:t>
      </w:r>
    </w:p>
    <w:p w14:paraId="73C13638" w14:textId="6B27D9C6" w:rsidR="003C6351" w:rsidRPr="003C6351" w:rsidRDefault="003C6351" w:rsidP="003C6351">
      <w:pPr>
        <w:spacing w:before="60" w:after="60"/>
        <w:jc w:val="both"/>
        <w:rPr>
          <w:rFonts w:ascii="Arial" w:hAnsi="Arial" w:cs="Arial"/>
          <w:bCs/>
          <w:i/>
          <w:iCs/>
          <w:sz w:val="18"/>
          <w:szCs w:val="18"/>
          <w:u w:val="single"/>
        </w:rPr>
      </w:pPr>
      <w:r w:rsidRPr="003C6351">
        <w:rPr>
          <w:rFonts w:ascii="Arial" w:hAnsi="Arial" w:cs="Arial"/>
          <w:bCs/>
          <w:i/>
          <w:iCs/>
          <w:sz w:val="18"/>
          <w:szCs w:val="18"/>
          <w:u w:val="single"/>
        </w:rPr>
        <w:t>UZ sonde:</w:t>
      </w:r>
    </w:p>
    <w:p w14:paraId="564A089D" w14:textId="5F297888" w:rsidR="003C6351" w:rsidRDefault="003C6351" w:rsidP="003C6351">
      <w:pPr>
        <w:spacing w:before="60" w:after="60"/>
        <w:jc w:val="both"/>
        <w:rPr>
          <w:rFonts w:ascii="Arial" w:hAnsi="Arial" w:cs="Arial"/>
          <w:bCs/>
          <w:sz w:val="18"/>
          <w:szCs w:val="18"/>
        </w:rPr>
      </w:pPr>
      <w:r w:rsidRPr="003C6351">
        <w:rPr>
          <w:rFonts w:ascii="Arial" w:hAnsi="Arial" w:cs="Arial"/>
          <w:bCs/>
          <w:sz w:val="18"/>
          <w:szCs w:val="18"/>
        </w:rPr>
        <w:t>Dovoljena odstopanja od zahtevanih parametrov so lahko v mejah +/- 5%</w:t>
      </w:r>
    </w:p>
    <w:p w14:paraId="22C8421C" w14:textId="77777777" w:rsidR="003C6351" w:rsidRPr="003C6351" w:rsidRDefault="003C6351" w:rsidP="003C6351">
      <w:pPr>
        <w:spacing w:before="60" w:after="60"/>
        <w:jc w:val="both"/>
        <w:rPr>
          <w:rFonts w:ascii="Arial" w:hAnsi="Arial" w:cs="Arial"/>
          <w:bCs/>
          <w:sz w:val="18"/>
          <w:szCs w:val="18"/>
        </w:rPr>
      </w:pPr>
    </w:p>
    <w:p w14:paraId="64F8FC58" w14:textId="77777777" w:rsidR="003C6351" w:rsidRDefault="003C6351" w:rsidP="000F5756">
      <w:pPr>
        <w:pStyle w:val="Odstavekseznama"/>
        <w:numPr>
          <w:ilvl w:val="0"/>
          <w:numId w:val="35"/>
        </w:numPr>
        <w:spacing w:before="60" w:after="60"/>
        <w:contextualSpacing w:val="0"/>
        <w:jc w:val="both"/>
        <w:rPr>
          <w:rFonts w:ascii="Arial" w:hAnsi="Arial" w:cs="Arial"/>
          <w:bCs/>
          <w:sz w:val="18"/>
          <w:szCs w:val="18"/>
        </w:rPr>
      </w:pPr>
      <w:r w:rsidRPr="003C6351">
        <w:rPr>
          <w:rFonts w:ascii="Arial" w:hAnsi="Arial" w:cs="Arial"/>
          <w:bCs/>
          <w:sz w:val="18"/>
          <w:szCs w:val="18"/>
        </w:rPr>
        <w:t>Kardiološka UZ sonda, z aktivno matriko (vsaj 240 kristalnih elementov): 1 – 5 MHz.</w:t>
      </w:r>
    </w:p>
    <w:p w14:paraId="48CC608D" w14:textId="77777777" w:rsidR="003C6351" w:rsidRDefault="003C6351" w:rsidP="000F5756">
      <w:pPr>
        <w:pStyle w:val="Odstavekseznama"/>
        <w:numPr>
          <w:ilvl w:val="0"/>
          <w:numId w:val="35"/>
        </w:numPr>
        <w:spacing w:before="60" w:after="60"/>
        <w:contextualSpacing w:val="0"/>
        <w:jc w:val="both"/>
        <w:rPr>
          <w:rFonts w:ascii="Arial" w:hAnsi="Arial" w:cs="Arial"/>
          <w:bCs/>
          <w:sz w:val="18"/>
          <w:szCs w:val="18"/>
        </w:rPr>
      </w:pPr>
      <w:r w:rsidRPr="003C6351">
        <w:rPr>
          <w:rFonts w:ascii="Arial" w:hAnsi="Arial" w:cs="Arial"/>
          <w:bCs/>
          <w:sz w:val="18"/>
          <w:szCs w:val="18"/>
        </w:rPr>
        <w:t>Abdominalna UZ sonda (vsaj 192 kristalnih elementov; 1,4 – 6 MHz)</w:t>
      </w:r>
    </w:p>
    <w:p w14:paraId="2A2ADBE3" w14:textId="4150835D" w:rsidR="003C6351" w:rsidRPr="003C6351" w:rsidRDefault="003C6351" w:rsidP="000F5756">
      <w:pPr>
        <w:pStyle w:val="Odstavekseznama"/>
        <w:numPr>
          <w:ilvl w:val="0"/>
          <w:numId w:val="35"/>
        </w:numPr>
        <w:spacing w:before="60" w:after="60"/>
        <w:contextualSpacing w:val="0"/>
        <w:jc w:val="both"/>
        <w:rPr>
          <w:rFonts w:ascii="Arial" w:hAnsi="Arial" w:cs="Arial"/>
          <w:bCs/>
          <w:sz w:val="18"/>
          <w:szCs w:val="18"/>
        </w:rPr>
      </w:pPr>
      <w:r w:rsidRPr="003C6351">
        <w:rPr>
          <w:rFonts w:ascii="Arial" w:hAnsi="Arial" w:cs="Arial"/>
          <w:bCs/>
          <w:sz w:val="18"/>
          <w:szCs w:val="18"/>
        </w:rPr>
        <w:lastRenderedPageBreak/>
        <w:t>Linearna UZ sonda ( vsaj 192 kristalnih elementov; 2,4 – 10 MHz)</w:t>
      </w:r>
    </w:p>
    <w:p w14:paraId="49424C09" w14:textId="77777777" w:rsidR="003C6351" w:rsidRPr="003C6351" w:rsidRDefault="003C6351" w:rsidP="003C6351">
      <w:pPr>
        <w:spacing w:before="60" w:after="60"/>
        <w:jc w:val="both"/>
        <w:rPr>
          <w:rFonts w:ascii="Arial" w:hAnsi="Arial" w:cs="Arial"/>
          <w:b/>
          <w:sz w:val="18"/>
          <w:szCs w:val="18"/>
        </w:rPr>
      </w:pPr>
    </w:p>
    <w:p w14:paraId="0F6BD46F" w14:textId="32E829E7" w:rsidR="003C6351" w:rsidRPr="003C6351" w:rsidRDefault="003C6351" w:rsidP="003C6351">
      <w:pPr>
        <w:spacing w:before="60" w:after="60"/>
        <w:jc w:val="both"/>
        <w:rPr>
          <w:rFonts w:ascii="Arial" w:hAnsi="Arial" w:cs="Arial"/>
          <w:bCs/>
          <w:i/>
          <w:iCs/>
          <w:sz w:val="18"/>
          <w:szCs w:val="18"/>
          <w:u w:val="single"/>
        </w:rPr>
      </w:pPr>
      <w:r w:rsidRPr="003C6351">
        <w:rPr>
          <w:rFonts w:ascii="Arial" w:hAnsi="Arial" w:cs="Arial"/>
          <w:bCs/>
          <w:i/>
          <w:iCs/>
          <w:sz w:val="18"/>
          <w:szCs w:val="18"/>
          <w:u w:val="single"/>
        </w:rPr>
        <w:t>Možnosti nadgradnje:</w:t>
      </w:r>
    </w:p>
    <w:p w14:paraId="3C6C7FF9" w14:textId="30CD3419" w:rsidR="003C6351" w:rsidRPr="003C6351" w:rsidRDefault="003C6351" w:rsidP="000F5756">
      <w:pPr>
        <w:pStyle w:val="Odstavekseznama"/>
        <w:numPr>
          <w:ilvl w:val="0"/>
          <w:numId w:val="36"/>
        </w:numPr>
        <w:spacing w:before="60" w:after="60"/>
        <w:contextualSpacing w:val="0"/>
        <w:jc w:val="both"/>
        <w:rPr>
          <w:rFonts w:ascii="Arial" w:hAnsi="Arial" w:cs="Arial"/>
          <w:bCs/>
          <w:sz w:val="18"/>
          <w:szCs w:val="18"/>
        </w:rPr>
      </w:pPr>
      <w:r w:rsidRPr="003C6351">
        <w:rPr>
          <w:rFonts w:ascii="Arial" w:hAnsi="Arial" w:cs="Arial"/>
          <w:bCs/>
          <w:sz w:val="18"/>
          <w:szCs w:val="18"/>
        </w:rPr>
        <w:t>Linearna UZ sonda z aktivno matriko, ter vsaj 1000 kristalnimi elementi: 4 – 15 MHz</w:t>
      </w:r>
    </w:p>
    <w:p w14:paraId="3B0D07F2" w14:textId="77777777" w:rsidR="003C6351" w:rsidRDefault="003C6351" w:rsidP="00635168">
      <w:pPr>
        <w:spacing w:before="225" w:after="0" w:line="260" w:lineRule="exact"/>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9070"/>
      </w:tblGrid>
      <w:tr w:rsidR="00A2759D" w:rsidRPr="00CA7603" w14:paraId="0DFA20DC" w14:textId="77777777" w:rsidTr="00B15ADB">
        <w:tc>
          <w:tcPr>
            <w:tcW w:w="5000" w:type="pct"/>
            <w:tcBorders>
              <w:top w:val="single" w:sz="25" w:space="0" w:color="000000"/>
              <w:bottom w:val="single" w:sz="25" w:space="0" w:color="000000"/>
            </w:tcBorders>
            <w:shd w:val="clear" w:color="auto" w:fill="000000"/>
            <w:tcMar>
              <w:top w:w="75" w:type="dxa"/>
              <w:bottom w:w="75" w:type="dxa"/>
            </w:tcMar>
            <w:vAlign w:val="center"/>
          </w:tcPr>
          <w:p w14:paraId="5FC7C5BF" w14:textId="45E9FCA5" w:rsidR="00A2759D" w:rsidRPr="00CA7603" w:rsidRDefault="00A2759D" w:rsidP="00B15ADB">
            <w:r w:rsidRPr="00CA7603">
              <w:rPr>
                <w:rFonts w:ascii="Arial" w:hAnsi="Arial" w:cs="Arial"/>
                <w:b/>
                <w:bCs/>
                <w:color w:val="FFFFFF"/>
                <w:position w:val="-3"/>
                <w:sz w:val="20"/>
                <w:szCs w:val="20"/>
                <w:shd w:val="clear" w:color="auto" w:fill="000000"/>
              </w:rPr>
              <w:t xml:space="preserve">Sklop </w:t>
            </w:r>
            <w:r>
              <w:rPr>
                <w:rFonts w:ascii="Arial" w:hAnsi="Arial" w:cs="Arial"/>
                <w:b/>
                <w:bCs/>
                <w:color w:val="FFFFFF"/>
                <w:position w:val="-3"/>
                <w:sz w:val="20"/>
                <w:szCs w:val="20"/>
                <w:shd w:val="clear" w:color="auto" w:fill="000000"/>
              </w:rPr>
              <w:t>5</w:t>
            </w:r>
            <w:r w:rsidRPr="00CA7603">
              <w:rPr>
                <w:rFonts w:ascii="Arial" w:hAnsi="Arial" w:cs="Arial"/>
                <w:b/>
                <w:bCs/>
                <w:color w:val="FFFFFF"/>
                <w:position w:val="-3"/>
                <w:sz w:val="20"/>
                <w:szCs w:val="20"/>
                <w:shd w:val="clear" w:color="auto" w:fill="000000"/>
              </w:rPr>
              <w:t xml:space="preserve">: </w:t>
            </w:r>
            <w:r w:rsidRPr="00A2759D">
              <w:rPr>
                <w:rFonts w:ascii="Arial" w:hAnsi="Arial" w:cs="Arial"/>
                <w:b/>
                <w:bCs/>
                <w:color w:val="FFFFFF"/>
                <w:position w:val="-3"/>
                <w:sz w:val="20"/>
                <w:szCs w:val="20"/>
                <w:shd w:val="clear" w:color="auto" w:fill="000000"/>
              </w:rPr>
              <w:t xml:space="preserve">Najem </w:t>
            </w:r>
            <w:r w:rsidR="003E419A">
              <w:rPr>
                <w:rFonts w:ascii="Arial" w:hAnsi="Arial" w:cs="Arial"/>
                <w:b/>
                <w:bCs/>
                <w:color w:val="FFFFFF"/>
                <w:position w:val="-3"/>
                <w:sz w:val="20"/>
                <w:szCs w:val="20"/>
                <w:shd w:val="clear" w:color="auto" w:fill="000000"/>
              </w:rPr>
              <w:t xml:space="preserve">dveh (2) </w:t>
            </w:r>
            <w:r w:rsidRPr="00A2759D">
              <w:rPr>
                <w:rFonts w:ascii="Arial" w:hAnsi="Arial" w:cs="Arial"/>
                <w:b/>
                <w:bCs/>
                <w:color w:val="FFFFFF"/>
                <w:position w:val="-3"/>
                <w:sz w:val="20"/>
                <w:szCs w:val="20"/>
                <w:shd w:val="clear" w:color="auto" w:fill="000000"/>
              </w:rPr>
              <w:t>UZ za travmatologijo</w:t>
            </w:r>
          </w:p>
        </w:tc>
      </w:tr>
    </w:tbl>
    <w:p w14:paraId="4FCB3DAF" w14:textId="77777777" w:rsidR="00A2759D" w:rsidRDefault="00A2759D" w:rsidP="00A2759D">
      <w:pPr>
        <w:spacing w:after="0" w:line="260" w:lineRule="exact"/>
        <w:jc w:val="both"/>
        <w:rPr>
          <w:rFonts w:ascii="Arial" w:hAnsi="Arial" w:cs="Arial"/>
          <w:b/>
          <w:sz w:val="18"/>
          <w:szCs w:val="18"/>
        </w:rPr>
      </w:pPr>
    </w:p>
    <w:p w14:paraId="430A5165" w14:textId="29940F18" w:rsidR="00A2759D" w:rsidRDefault="00A2759D" w:rsidP="00A2759D">
      <w:pPr>
        <w:jc w:val="both"/>
        <w:rPr>
          <w:rFonts w:ascii="Arial" w:hAnsi="Arial" w:cs="Arial"/>
          <w:sz w:val="18"/>
          <w:szCs w:val="18"/>
        </w:rPr>
      </w:pPr>
      <w:r w:rsidRPr="00E7323A">
        <w:rPr>
          <w:rFonts w:ascii="Arial" w:hAnsi="Arial" w:cs="Arial"/>
          <w:sz w:val="18"/>
          <w:szCs w:val="18"/>
        </w:rPr>
        <w:t xml:space="preserve">Predmet sklopa </w:t>
      </w:r>
      <w:r>
        <w:rPr>
          <w:rFonts w:ascii="Arial" w:hAnsi="Arial" w:cs="Arial"/>
          <w:sz w:val="18"/>
          <w:szCs w:val="18"/>
        </w:rPr>
        <w:t>5</w:t>
      </w:r>
      <w:r w:rsidRPr="00E7323A">
        <w:rPr>
          <w:rFonts w:ascii="Arial" w:hAnsi="Arial" w:cs="Arial"/>
          <w:sz w:val="18"/>
          <w:szCs w:val="18"/>
        </w:rPr>
        <w:t xml:space="preserve"> je </w:t>
      </w:r>
      <w:r>
        <w:rPr>
          <w:rFonts w:ascii="Arial" w:hAnsi="Arial" w:cs="Arial"/>
          <w:sz w:val="18"/>
          <w:szCs w:val="18"/>
        </w:rPr>
        <w:t>n</w:t>
      </w:r>
      <w:r w:rsidRPr="00CB377E">
        <w:rPr>
          <w:rFonts w:ascii="Arial" w:hAnsi="Arial" w:cs="Arial"/>
          <w:sz w:val="18"/>
          <w:szCs w:val="18"/>
        </w:rPr>
        <w:t xml:space="preserve">ajem </w:t>
      </w:r>
      <w:r w:rsidR="003E419A">
        <w:rPr>
          <w:rFonts w:ascii="Arial" w:hAnsi="Arial" w:cs="Arial"/>
          <w:sz w:val="18"/>
          <w:szCs w:val="18"/>
        </w:rPr>
        <w:t xml:space="preserve">dveh </w:t>
      </w:r>
      <w:r>
        <w:rPr>
          <w:rFonts w:ascii="Arial" w:hAnsi="Arial" w:cs="Arial"/>
          <w:sz w:val="18"/>
          <w:szCs w:val="18"/>
        </w:rPr>
        <w:t>(</w:t>
      </w:r>
      <w:r w:rsidR="003E419A">
        <w:rPr>
          <w:rFonts w:ascii="Arial" w:hAnsi="Arial" w:cs="Arial"/>
          <w:sz w:val="18"/>
          <w:szCs w:val="18"/>
        </w:rPr>
        <w:t>2</w:t>
      </w:r>
      <w:r>
        <w:rPr>
          <w:rFonts w:ascii="Arial" w:hAnsi="Arial" w:cs="Arial"/>
          <w:sz w:val="18"/>
          <w:szCs w:val="18"/>
        </w:rPr>
        <w:t xml:space="preserve">) </w:t>
      </w:r>
      <w:r w:rsidR="003E419A">
        <w:rPr>
          <w:rFonts w:ascii="Arial" w:hAnsi="Arial" w:cs="Arial"/>
          <w:sz w:val="18"/>
          <w:szCs w:val="18"/>
        </w:rPr>
        <w:t xml:space="preserve">mobilnih ultrazvočnih aparatov </w:t>
      </w:r>
      <w:r w:rsidR="002A38BA" w:rsidRPr="002A38BA">
        <w:rPr>
          <w:rFonts w:ascii="Arial" w:hAnsi="Arial" w:cs="Arial"/>
          <w:sz w:val="18"/>
          <w:szCs w:val="18"/>
        </w:rPr>
        <w:t>za delo v enoti intenzivne nege in na oddelku</w:t>
      </w:r>
      <w:r w:rsidRPr="00CF7AF6">
        <w:rPr>
          <w:rFonts w:ascii="Arial" w:hAnsi="Arial" w:cs="Arial"/>
          <w:sz w:val="18"/>
          <w:szCs w:val="18"/>
        </w:rPr>
        <w:t xml:space="preserve"> za </w:t>
      </w:r>
      <w:r w:rsidR="002A38BA">
        <w:rPr>
          <w:rFonts w:ascii="Arial" w:hAnsi="Arial" w:cs="Arial"/>
          <w:sz w:val="18"/>
          <w:szCs w:val="18"/>
        </w:rPr>
        <w:t>travmatologijo</w:t>
      </w:r>
      <w:r>
        <w:rPr>
          <w:rFonts w:ascii="Arial" w:hAnsi="Arial" w:cs="Arial"/>
          <w:sz w:val="18"/>
          <w:szCs w:val="18"/>
        </w:rPr>
        <w:t xml:space="preserve"> za obdobje šestdesetih (60) mesecev od datuma sklenitve pogodbe. Tehnične specifikacije UZ so sledeče:</w:t>
      </w:r>
    </w:p>
    <w:p w14:paraId="7501FEF9" w14:textId="4C8772B1" w:rsidR="002A38BA" w:rsidRPr="002A38BA" w:rsidRDefault="002A38BA" w:rsidP="006F0E66">
      <w:pPr>
        <w:spacing w:before="60" w:after="60"/>
        <w:jc w:val="both"/>
        <w:rPr>
          <w:rFonts w:ascii="Arial" w:hAnsi="Arial" w:cs="Arial"/>
          <w:i/>
          <w:iCs/>
          <w:sz w:val="18"/>
          <w:szCs w:val="18"/>
          <w:u w:val="single"/>
        </w:rPr>
      </w:pPr>
      <w:r w:rsidRPr="002A38BA">
        <w:rPr>
          <w:rFonts w:ascii="Arial" w:hAnsi="Arial" w:cs="Arial"/>
          <w:i/>
          <w:iCs/>
          <w:sz w:val="18"/>
          <w:szCs w:val="18"/>
          <w:u w:val="single"/>
        </w:rPr>
        <w:t>Tehnične zahteve:</w:t>
      </w:r>
    </w:p>
    <w:p w14:paraId="3020E207" w14:textId="77777777" w:rsidR="002A38BA" w:rsidRDefault="002A38BA" w:rsidP="000F5756">
      <w:pPr>
        <w:pStyle w:val="Odstavekseznama"/>
        <w:numPr>
          <w:ilvl w:val="0"/>
          <w:numId w:val="36"/>
        </w:numPr>
        <w:spacing w:before="60" w:after="60"/>
        <w:contextualSpacing w:val="0"/>
        <w:jc w:val="both"/>
        <w:rPr>
          <w:rFonts w:ascii="Arial" w:hAnsi="Arial" w:cs="Arial"/>
          <w:sz w:val="18"/>
          <w:szCs w:val="18"/>
        </w:rPr>
      </w:pPr>
      <w:r w:rsidRPr="002A38BA">
        <w:rPr>
          <w:rFonts w:ascii="Arial" w:hAnsi="Arial" w:cs="Arial"/>
          <w:sz w:val="18"/>
          <w:szCs w:val="18"/>
        </w:rPr>
        <w:t>Mobilni prenosni diagnostični ultrazvočni aparat z najnovejšo popolnoma digitalizirano tehnologijo.</w:t>
      </w:r>
    </w:p>
    <w:p w14:paraId="0A87AA44" w14:textId="77777777" w:rsidR="002A38BA" w:rsidRDefault="002A38BA" w:rsidP="000F5756">
      <w:pPr>
        <w:pStyle w:val="Odstavekseznama"/>
        <w:numPr>
          <w:ilvl w:val="0"/>
          <w:numId w:val="36"/>
        </w:numPr>
        <w:spacing w:before="60" w:after="60"/>
        <w:contextualSpacing w:val="0"/>
        <w:jc w:val="both"/>
        <w:rPr>
          <w:rFonts w:ascii="Arial" w:hAnsi="Arial" w:cs="Arial"/>
          <w:sz w:val="18"/>
          <w:szCs w:val="18"/>
        </w:rPr>
      </w:pPr>
      <w:r w:rsidRPr="002A38BA">
        <w:rPr>
          <w:rFonts w:ascii="Arial" w:hAnsi="Arial" w:cs="Arial"/>
          <w:sz w:val="18"/>
          <w:szCs w:val="18"/>
        </w:rPr>
        <w:t>Operacijski sistem Windows 10.</w:t>
      </w:r>
    </w:p>
    <w:p w14:paraId="17DC9FE3" w14:textId="77777777" w:rsidR="002A38BA" w:rsidRDefault="002A38BA" w:rsidP="000F5756">
      <w:pPr>
        <w:pStyle w:val="Odstavekseznama"/>
        <w:numPr>
          <w:ilvl w:val="0"/>
          <w:numId w:val="36"/>
        </w:numPr>
        <w:spacing w:before="60" w:after="60"/>
        <w:contextualSpacing w:val="0"/>
        <w:jc w:val="both"/>
        <w:rPr>
          <w:rFonts w:ascii="Arial" w:hAnsi="Arial" w:cs="Arial"/>
          <w:sz w:val="18"/>
          <w:szCs w:val="18"/>
        </w:rPr>
      </w:pPr>
      <w:r w:rsidRPr="002A38BA">
        <w:rPr>
          <w:rFonts w:ascii="Arial" w:hAnsi="Arial" w:cs="Arial"/>
          <w:sz w:val="18"/>
          <w:szCs w:val="18"/>
        </w:rPr>
        <w:t>Vsaj 15,6-palčni barvni LCD monitor, ki je hkrati dotikalni zaslon preko katerega uporabnik upravlja z ultrazvočnim aparatom.</w:t>
      </w:r>
    </w:p>
    <w:p w14:paraId="54F3ADA2" w14:textId="77777777" w:rsidR="002A38BA" w:rsidRDefault="002A38BA" w:rsidP="000F5756">
      <w:pPr>
        <w:pStyle w:val="Odstavekseznama"/>
        <w:numPr>
          <w:ilvl w:val="0"/>
          <w:numId w:val="36"/>
        </w:numPr>
        <w:spacing w:before="60" w:after="60"/>
        <w:ind w:left="714" w:hanging="357"/>
        <w:contextualSpacing w:val="0"/>
        <w:jc w:val="both"/>
        <w:rPr>
          <w:rFonts w:ascii="Arial" w:hAnsi="Arial" w:cs="Arial"/>
          <w:sz w:val="18"/>
          <w:szCs w:val="18"/>
        </w:rPr>
      </w:pPr>
      <w:r w:rsidRPr="002A38BA">
        <w:rPr>
          <w:rFonts w:ascii="Arial" w:hAnsi="Arial" w:cs="Arial"/>
          <w:sz w:val="18"/>
          <w:szCs w:val="18"/>
        </w:rPr>
        <w:t>Aparat naj bo nameščen na vozičku, ki mora biti nastavljiv po višini (primerni za delo stoje).</w:t>
      </w:r>
    </w:p>
    <w:p w14:paraId="7D7D8ADD" w14:textId="77777777" w:rsidR="002A38BA" w:rsidRDefault="002A38BA" w:rsidP="000F5756">
      <w:pPr>
        <w:pStyle w:val="Odstavekseznama"/>
        <w:numPr>
          <w:ilvl w:val="0"/>
          <w:numId w:val="36"/>
        </w:numPr>
        <w:spacing w:before="60" w:after="60"/>
        <w:contextualSpacing w:val="0"/>
        <w:jc w:val="both"/>
        <w:rPr>
          <w:rFonts w:ascii="Arial" w:hAnsi="Arial" w:cs="Arial"/>
          <w:sz w:val="18"/>
          <w:szCs w:val="18"/>
        </w:rPr>
      </w:pPr>
      <w:r w:rsidRPr="002A38BA">
        <w:rPr>
          <w:rFonts w:ascii="Arial" w:hAnsi="Arial" w:cs="Arial"/>
          <w:sz w:val="18"/>
          <w:szCs w:val="18"/>
        </w:rPr>
        <w:t>Vsaj tri aktivna priključna mesta za UZ sonde na samem aparatu, ki omogočajo delo tudi če aparat ni nameščen na vozičku.</w:t>
      </w:r>
    </w:p>
    <w:p w14:paraId="5FBF9604" w14:textId="77777777" w:rsidR="002A38BA" w:rsidRDefault="002A38BA" w:rsidP="000F5756">
      <w:pPr>
        <w:pStyle w:val="Odstavekseznama"/>
        <w:numPr>
          <w:ilvl w:val="0"/>
          <w:numId w:val="36"/>
        </w:numPr>
        <w:spacing w:before="60" w:after="60"/>
        <w:contextualSpacing w:val="0"/>
        <w:jc w:val="both"/>
        <w:rPr>
          <w:rFonts w:ascii="Arial" w:hAnsi="Arial" w:cs="Arial"/>
          <w:sz w:val="18"/>
          <w:szCs w:val="18"/>
        </w:rPr>
      </w:pPr>
      <w:r w:rsidRPr="002A38BA">
        <w:rPr>
          <w:rFonts w:ascii="Arial" w:hAnsi="Arial" w:cs="Arial"/>
          <w:sz w:val="18"/>
          <w:szCs w:val="18"/>
        </w:rPr>
        <w:t>Teža  UZ aparata do 7 kg, skupaj z vozičkom do 32 kg.</w:t>
      </w:r>
    </w:p>
    <w:p w14:paraId="510D10BF" w14:textId="575129DB" w:rsidR="002A38BA" w:rsidRPr="002A38BA" w:rsidRDefault="002A38BA" w:rsidP="000F5756">
      <w:pPr>
        <w:pStyle w:val="Odstavekseznama"/>
        <w:numPr>
          <w:ilvl w:val="0"/>
          <w:numId w:val="36"/>
        </w:numPr>
        <w:spacing w:before="60" w:after="60"/>
        <w:contextualSpacing w:val="0"/>
        <w:jc w:val="both"/>
        <w:rPr>
          <w:rFonts w:ascii="Arial" w:hAnsi="Arial" w:cs="Arial"/>
          <w:sz w:val="18"/>
          <w:szCs w:val="18"/>
        </w:rPr>
      </w:pPr>
      <w:r w:rsidRPr="002A38BA">
        <w:rPr>
          <w:rFonts w:ascii="Arial" w:hAnsi="Arial" w:cs="Arial"/>
          <w:sz w:val="18"/>
          <w:szCs w:val="18"/>
        </w:rPr>
        <w:t>Zahtevani prikazi:</w:t>
      </w:r>
    </w:p>
    <w:p w14:paraId="6A0828CF" w14:textId="77777777" w:rsidR="002A38BA" w:rsidRDefault="002A38BA" w:rsidP="000F5756">
      <w:pPr>
        <w:pStyle w:val="Odstavekseznama"/>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2D prikaz</w:t>
      </w:r>
    </w:p>
    <w:p w14:paraId="4240F5AF" w14:textId="77777777" w:rsidR="002A38BA" w:rsidRDefault="002A38BA" w:rsidP="000F5756">
      <w:pPr>
        <w:pStyle w:val="Odstavekseznama"/>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 xml:space="preserve">Pulzni doppler(PW), </w:t>
      </w:r>
    </w:p>
    <w:p w14:paraId="11DD64A0" w14:textId="77777777" w:rsidR="002A38BA" w:rsidRDefault="002A38BA" w:rsidP="000F5756">
      <w:pPr>
        <w:pStyle w:val="Odstavekseznama"/>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 xml:space="preserve">Kontinuirani doppler(CW), </w:t>
      </w:r>
    </w:p>
    <w:p w14:paraId="4DFFAF2B" w14:textId="77777777" w:rsidR="002A38BA" w:rsidRDefault="002A38BA" w:rsidP="000F5756">
      <w:pPr>
        <w:pStyle w:val="Odstavekseznama"/>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Pulzni tkivni Doppler</w:t>
      </w:r>
    </w:p>
    <w:p w14:paraId="6484A67A" w14:textId="77777777" w:rsidR="002A38BA" w:rsidRDefault="002A38BA" w:rsidP="000F5756">
      <w:pPr>
        <w:pStyle w:val="Odstavekseznama"/>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M-prikaz,anatomski M-prikaz(AMM),</w:t>
      </w:r>
    </w:p>
    <w:p w14:paraId="314B19F4" w14:textId="77777777" w:rsidR="002A38BA" w:rsidRDefault="002A38BA" w:rsidP="000F5756">
      <w:pPr>
        <w:pStyle w:val="Odstavekseznama"/>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Barvni in barvni angio Doppler (power doppler),</w:t>
      </w:r>
    </w:p>
    <w:p w14:paraId="36F483BE" w14:textId="77777777" w:rsidR="002A38BA" w:rsidRDefault="002A38BA" w:rsidP="000F5756">
      <w:pPr>
        <w:pStyle w:val="Odstavekseznama"/>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Prikaz s harmoniki,</w:t>
      </w:r>
    </w:p>
    <w:p w14:paraId="1C864F35" w14:textId="77777777" w:rsidR="002A38BA" w:rsidRDefault="002A38BA" w:rsidP="000F5756">
      <w:pPr>
        <w:pStyle w:val="Odstavekseznama"/>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Prikaz s kodiranimi harmoniki</w:t>
      </w:r>
    </w:p>
    <w:p w14:paraId="28134F2D" w14:textId="77777777" w:rsidR="002A38BA" w:rsidRDefault="002A38BA" w:rsidP="000F5756">
      <w:pPr>
        <w:pStyle w:val="Odstavekseznama"/>
        <w:numPr>
          <w:ilvl w:val="0"/>
          <w:numId w:val="37"/>
        </w:numPr>
        <w:spacing w:before="60" w:after="60"/>
        <w:contextualSpacing w:val="0"/>
        <w:jc w:val="both"/>
        <w:rPr>
          <w:rFonts w:ascii="Arial" w:hAnsi="Arial" w:cs="Arial"/>
          <w:sz w:val="18"/>
          <w:szCs w:val="18"/>
        </w:rPr>
      </w:pPr>
      <w:r w:rsidRPr="002A38BA">
        <w:rPr>
          <w:rFonts w:ascii="Arial" w:hAnsi="Arial" w:cs="Arial"/>
          <w:sz w:val="18"/>
          <w:szCs w:val="18"/>
        </w:rPr>
        <w:t>Triplex prikaz; 2D+Barvni doppler+PW in 2D+Barvni Doppler+CW</w:t>
      </w:r>
    </w:p>
    <w:p w14:paraId="19B5A12E" w14:textId="77777777" w:rsidR="002A38BA" w:rsidRDefault="002A38BA" w:rsidP="000F5756">
      <w:pPr>
        <w:pStyle w:val="Odstavekseznama"/>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Enostavna optimizacija slike z enim gumbom »auto gain«</w:t>
      </w:r>
    </w:p>
    <w:p w14:paraId="3C70E675" w14:textId="77777777" w:rsidR="002A38BA" w:rsidRDefault="002A38BA" w:rsidP="000F5756">
      <w:pPr>
        <w:pStyle w:val="Odstavekseznama"/>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Programska oprema za eliminiranje šuma v UZ sliki brez izgube koristnih  informacij.</w:t>
      </w:r>
    </w:p>
    <w:p w14:paraId="58E11075" w14:textId="77777777" w:rsidR="002A38BA" w:rsidRDefault="002A38BA" w:rsidP="000F5756">
      <w:pPr>
        <w:pStyle w:val="Odstavekseznama"/>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Programska oprema za sestavljeni (Compound) UZ prikaz.</w:t>
      </w:r>
    </w:p>
    <w:p w14:paraId="16CAA1A7" w14:textId="77777777" w:rsidR="002A38BA" w:rsidRDefault="002A38BA" w:rsidP="000F5756">
      <w:pPr>
        <w:pStyle w:val="Odstavekseznama"/>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Programska oprema za avtomatiziran prikaz integrala hitrosti po času (VTI), minutni volumen srca (CO) in utripni volumen (Stroke volume).</w:t>
      </w:r>
    </w:p>
    <w:p w14:paraId="7767F452" w14:textId="77777777" w:rsidR="002A38BA" w:rsidRDefault="002A38BA" w:rsidP="000F5756">
      <w:pPr>
        <w:pStyle w:val="Odstavekseznama"/>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Programska oprema za avtomatiziran prikaz B-linij (B-Lines).</w:t>
      </w:r>
    </w:p>
    <w:p w14:paraId="27C2A91A" w14:textId="77777777" w:rsidR="002A38BA" w:rsidRDefault="002A38BA" w:rsidP="000F5756">
      <w:pPr>
        <w:pStyle w:val="Odstavekseznama"/>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Programska oprema za avtomatiziran prikaz dimenzije spodnje votle vene (IVC), ter avtomatičen izračun indeksa kolapsibilnosti v realnem času.</w:t>
      </w:r>
    </w:p>
    <w:p w14:paraId="1D0FBB41" w14:textId="77777777" w:rsidR="002A38BA" w:rsidRDefault="002A38BA" w:rsidP="000F5756">
      <w:pPr>
        <w:pStyle w:val="Odstavekseznama"/>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Programska oprema za izboljšan prikaz punkcijske igle (kot npr. Needle recognition).</w:t>
      </w:r>
    </w:p>
    <w:p w14:paraId="39082141" w14:textId="77777777" w:rsidR="002A38BA" w:rsidRDefault="002A38BA" w:rsidP="000F5756">
      <w:pPr>
        <w:pStyle w:val="Odstavekseznama"/>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Avtomatična optimizacija 2D UZ slike in Dopplerja.</w:t>
      </w:r>
    </w:p>
    <w:p w14:paraId="7E091AC1" w14:textId="77777777" w:rsidR="002A38BA" w:rsidRDefault="002A38BA" w:rsidP="000F5756">
      <w:pPr>
        <w:pStyle w:val="Odstavekseznama"/>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Pred nastavitve za preglede po FAST protokolu.</w:t>
      </w:r>
    </w:p>
    <w:p w14:paraId="15898B13" w14:textId="77777777" w:rsidR="002A38BA" w:rsidRDefault="002A38BA" w:rsidP="000F5756">
      <w:pPr>
        <w:pStyle w:val="Odstavekseznama"/>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Penetracija-globina UZ sektorja  najmanj 36 cm.</w:t>
      </w:r>
    </w:p>
    <w:p w14:paraId="73488DEC" w14:textId="77777777" w:rsidR="002A38BA" w:rsidRDefault="002A38BA" w:rsidP="000F5756">
      <w:pPr>
        <w:pStyle w:val="Odstavekseznama"/>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Merilni paketi za kardiologijo in ožilje.</w:t>
      </w:r>
    </w:p>
    <w:p w14:paraId="7D82A6EF" w14:textId="77777777" w:rsidR="002A38BA" w:rsidRDefault="002A38BA" w:rsidP="000F5756">
      <w:pPr>
        <w:pStyle w:val="Odstavekseznama"/>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Čas zagona izklopljenega aparata ne sme biti daljši od 30 sekund.</w:t>
      </w:r>
    </w:p>
    <w:p w14:paraId="0B754293" w14:textId="77777777" w:rsidR="002A38BA" w:rsidRDefault="002A38BA" w:rsidP="000F5756">
      <w:pPr>
        <w:pStyle w:val="Odstavekseznama"/>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Delo z interno baterijo vsaj 2 uri.</w:t>
      </w:r>
    </w:p>
    <w:p w14:paraId="01F92A12" w14:textId="77777777" w:rsidR="002A38BA" w:rsidRDefault="002A38BA" w:rsidP="000F5756">
      <w:pPr>
        <w:pStyle w:val="Odstavekseznama"/>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DICOM vmesnik</w:t>
      </w:r>
    </w:p>
    <w:p w14:paraId="3F415BEC" w14:textId="77777777" w:rsidR="002A38BA" w:rsidRDefault="002A38BA" w:rsidP="000F5756">
      <w:pPr>
        <w:pStyle w:val="Odstavekseznama"/>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lastRenderedPageBreak/>
        <w:t>Visok nivo varovanja pacientovih podatkov; možnost enkripcije podatkov na trdem disku.</w:t>
      </w:r>
    </w:p>
    <w:p w14:paraId="27E34D92" w14:textId="7D384275" w:rsidR="002A38BA" w:rsidRPr="002A38BA" w:rsidRDefault="002A38BA" w:rsidP="000F5756">
      <w:pPr>
        <w:pStyle w:val="Odstavekseznama"/>
        <w:numPr>
          <w:ilvl w:val="0"/>
          <w:numId w:val="38"/>
        </w:numPr>
        <w:spacing w:before="60" w:after="60"/>
        <w:ind w:left="714" w:hanging="357"/>
        <w:contextualSpacing w:val="0"/>
        <w:jc w:val="both"/>
        <w:rPr>
          <w:rFonts w:ascii="Arial" w:hAnsi="Arial" w:cs="Arial"/>
          <w:sz w:val="18"/>
          <w:szCs w:val="18"/>
        </w:rPr>
      </w:pPr>
      <w:r w:rsidRPr="002A38BA">
        <w:rPr>
          <w:rFonts w:ascii="Arial" w:hAnsi="Arial" w:cs="Arial"/>
          <w:sz w:val="18"/>
          <w:szCs w:val="18"/>
        </w:rPr>
        <w:t>Aparat naj omogoča naslednje povezave:</w:t>
      </w:r>
    </w:p>
    <w:p w14:paraId="796FC57E" w14:textId="77777777" w:rsidR="002A38BA" w:rsidRDefault="002A38BA" w:rsidP="000F5756">
      <w:pPr>
        <w:pStyle w:val="Odstavekseznama"/>
        <w:numPr>
          <w:ilvl w:val="0"/>
          <w:numId w:val="39"/>
        </w:numPr>
        <w:spacing w:before="60" w:after="60"/>
        <w:contextualSpacing w:val="0"/>
        <w:jc w:val="both"/>
        <w:rPr>
          <w:rFonts w:ascii="Arial" w:hAnsi="Arial" w:cs="Arial"/>
          <w:sz w:val="18"/>
          <w:szCs w:val="18"/>
        </w:rPr>
      </w:pPr>
      <w:r w:rsidRPr="002A38BA">
        <w:rPr>
          <w:rFonts w:ascii="Arial" w:hAnsi="Arial" w:cs="Arial"/>
          <w:sz w:val="18"/>
          <w:szCs w:val="18"/>
        </w:rPr>
        <w:t>HDMI priključek</w:t>
      </w:r>
    </w:p>
    <w:p w14:paraId="4A3BEC9B" w14:textId="77777777" w:rsidR="002A38BA" w:rsidRDefault="002A38BA" w:rsidP="000F5756">
      <w:pPr>
        <w:pStyle w:val="Odstavekseznama"/>
        <w:numPr>
          <w:ilvl w:val="0"/>
          <w:numId w:val="39"/>
        </w:numPr>
        <w:spacing w:before="60" w:after="60"/>
        <w:contextualSpacing w:val="0"/>
        <w:jc w:val="both"/>
        <w:rPr>
          <w:rFonts w:ascii="Arial" w:hAnsi="Arial" w:cs="Arial"/>
          <w:sz w:val="18"/>
          <w:szCs w:val="18"/>
        </w:rPr>
      </w:pPr>
      <w:r w:rsidRPr="002A38BA">
        <w:rPr>
          <w:rFonts w:ascii="Arial" w:hAnsi="Arial" w:cs="Arial"/>
          <w:sz w:val="18"/>
          <w:szCs w:val="18"/>
        </w:rPr>
        <w:t xml:space="preserve">USB 3.0 </w:t>
      </w:r>
    </w:p>
    <w:p w14:paraId="7ECBCCF9" w14:textId="77777777" w:rsidR="002A38BA" w:rsidRDefault="002A38BA" w:rsidP="000F5756">
      <w:pPr>
        <w:pStyle w:val="Odstavekseznama"/>
        <w:numPr>
          <w:ilvl w:val="0"/>
          <w:numId w:val="39"/>
        </w:numPr>
        <w:spacing w:before="60" w:after="60"/>
        <w:contextualSpacing w:val="0"/>
        <w:jc w:val="both"/>
        <w:rPr>
          <w:rFonts w:ascii="Arial" w:hAnsi="Arial" w:cs="Arial"/>
          <w:sz w:val="18"/>
          <w:szCs w:val="18"/>
        </w:rPr>
      </w:pPr>
      <w:r w:rsidRPr="002A38BA">
        <w:rPr>
          <w:rFonts w:ascii="Arial" w:hAnsi="Arial" w:cs="Arial"/>
          <w:sz w:val="18"/>
          <w:szCs w:val="18"/>
        </w:rPr>
        <w:t>LAN Ethernet</w:t>
      </w:r>
    </w:p>
    <w:p w14:paraId="0321AFA6" w14:textId="28667CBB" w:rsidR="002A38BA" w:rsidRPr="002A38BA" w:rsidRDefault="002A38BA" w:rsidP="000F5756">
      <w:pPr>
        <w:pStyle w:val="Odstavekseznama"/>
        <w:numPr>
          <w:ilvl w:val="0"/>
          <w:numId w:val="39"/>
        </w:numPr>
        <w:spacing w:before="60" w:after="60"/>
        <w:contextualSpacing w:val="0"/>
        <w:jc w:val="both"/>
        <w:rPr>
          <w:rFonts w:ascii="Arial" w:hAnsi="Arial" w:cs="Arial"/>
          <w:sz w:val="18"/>
          <w:szCs w:val="18"/>
        </w:rPr>
      </w:pPr>
      <w:r w:rsidRPr="002A38BA">
        <w:rPr>
          <w:rFonts w:ascii="Arial" w:hAnsi="Arial" w:cs="Arial"/>
          <w:sz w:val="18"/>
          <w:szCs w:val="18"/>
        </w:rPr>
        <w:t>Wi-Fi povezava</w:t>
      </w:r>
    </w:p>
    <w:p w14:paraId="3E5C1399" w14:textId="77777777" w:rsidR="002A38BA" w:rsidRPr="002A38BA" w:rsidRDefault="002A38BA" w:rsidP="006F0E66">
      <w:pPr>
        <w:spacing w:before="60" w:after="60"/>
        <w:jc w:val="both"/>
        <w:rPr>
          <w:rFonts w:ascii="Arial" w:hAnsi="Arial" w:cs="Arial"/>
          <w:sz w:val="18"/>
          <w:szCs w:val="18"/>
        </w:rPr>
      </w:pPr>
    </w:p>
    <w:p w14:paraId="659EDAE5" w14:textId="2CAFD859" w:rsidR="002A38BA" w:rsidRPr="002A38BA" w:rsidRDefault="002A38BA" w:rsidP="006F0E66">
      <w:pPr>
        <w:spacing w:before="60" w:after="60"/>
        <w:jc w:val="both"/>
        <w:rPr>
          <w:rFonts w:ascii="Arial" w:hAnsi="Arial" w:cs="Arial"/>
          <w:i/>
          <w:iCs/>
          <w:sz w:val="18"/>
          <w:szCs w:val="18"/>
          <w:u w:val="single"/>
        </w:rPr>
      </w:pPr>
      <w:r w:rsidRPr="002A38BA">
        <w:rPr>
          <w:rFonts w:ascii="Arial" w:hAnsi="Arial" w:cs="Arial"/>
          <w:i/>
          <w:iCs/>
          <w:sz w:val="18"/>
          <w:szCs w:val="18"/>
          <w:u w:val="single"/>
        </w:rPr>
        <w:t>UZ sonde:</w:t>
      </w:r>
    </w:p>
    <w:p w14:paraId="764B840D" w14:textId="77777777" w:rsidR="002A38BA" w:rsidRDefault="002A38BA" w:rsidP="000F5756">
      <w:pPr>
        <w:pStyle w:val="Odstavekseznama"/>
        <w:numPr>
          <w:ilvl w:val="0"/>
          <w:numId w:val="40"/>
        </w:numPr>
        <w:spacing w:before="60" w:after="60"/>
        <w:contextualSpacing w:val="0"/>
        <w:jc w:val="both"/>
        <w:rPr>
          <w:rFonts w:ascii="Arial" w:hAnsi="Arial" w:cs="Arial"/>
          <w:sz w:val="18"/>
          <w:szCs w:val="18"/>
        </w:rPr>
      </w:pPr>
      <w:r w:rsidRPr="002A38BA">
        <w:rPr>
          <w:rFonts w:ascii="Arial" w:hAnsi="Arial" w:cs="Arial"/>
          <w:sz w:val="18"/>
          <w:szCs w:val="18"/>
        </w:rPr>
        <w:t>Abdominalna UZ sonda: 1,5 – 5 MHz</w:t>
      </w:r>
    </w:p>
    <w:p w14:paraId="4C535DFD" w14:textId="77777777" w:rsidR="002A38BA" w:rsidRDefault="002A38BA" w:rsidP="000F5756">
      <w:pPr>
        <w:pStyle w:val="Odstavekseznama"/>
        <w:numPr>
          <w:ilvl w:val="0"/>
          <w:numId w:val="40"/>
        </w:numPr>
        <w:spacing w:before="60" w:after="60"/>
        <w:contextualSpacing w:val="0"/>
        <w:jc w:val="both"/>
        <w:rPr>
          <w:rFonts w:ascii="Arial" w:hAnsi="Arial" w:cs="Arial"/>
          <w:sz w:val="18"/>
          <w:szCs w:val="18"/>
        </w:rPr>
      </w:pPr>
      <w:r w:rsidRPr="002A38BA">
        <w:rPr>
          <w:rFonts w:ascii="Arial" w:hAnsi="Arial" w:cs="Arial"/>
          <w:sz w:val="18"/>
          <w:szCs w:val="18"/>
        </w:rPr>
        <w:t>Linearna UZ sonda z vsaj dvema programibilnima tipkama, s katerima je možno upravljati z osnovnimi funkcijami UZ aparata: v razponu vsaj 3 – 18 MHz.</w:t>
      </w:r>
    </w:p>
    <w:p w14:paraId="7758025C" w14:textId="0AFDF958" w:rsidR="002A38BA" w:rsidRPr="002A38BA" w:rsidRDefault="002A38BA" w:rsidP="000F5756">
      <w:pPr>
        <w:pStyle w:val="Odstavekseznama"/>
        <w:numPr>
          <w:ilvl w:val="0"/>
          <w:numId w:val="40"/>
        </w:numPr>
        <w:spacing w:before="60" w:after="60"/>
        <w:contextualSpacing w:val="0"/>
        <w:jc w:val="both"/>
        <w:rPr>
          <w:rFonts w:ascii="Arial" w:hAnsi="Arial" w:cs="Arial"/>
          <w:sz w:val="18"/>
          <w:szCs w:val="18"/>
        </w:rPr>
      </w:pPr>
      <w:r w:rsidRPr="002A38BA">
        <w:rPr>
          <w:rFonts w:ascii="Arial" w:hAnsi="Arial" w:cs="Arial"/>
          <w:sz w:val="18"/>
          <w:szCs w:val="18"/>
        </w:rPr>
        <w:t xml:space="preserve">Kardiološka UZ sonda: 1,7-4,5 MHz . </w:t>
      </w:r>
    </w:p>
    <w:p w14:paraId="166C63C7" w14:textId="77777777" w:rsidR="002A38BA" w:rsidRPr="002A38BA" w:rsidRDefault="002A38BA" w:rsidP="006F0E66">
      <w:pPr>
        <w:spacing w:before="60" w:after="60"/>
        <w:jc w:val="both"/>
        <w:rPr>
          <w:rFonts w:ascii="Arial" w:hAnsi="Arial" w:cs="Arial"/>
          <w:sz w:val="18"/>
          <w:szCs w:val="18"/>
          <w:u w:val="single"/>
        </w:rPr>
      </w:pPr>
    </w:p>
    <w:p w14:paraId="573C8B61" w14:textId="7CF9CC7B" w:rsidR="002A38BA" w:rsidRPr="002A38BA" w:rsidRDefault="002A38BA" w:rsidP="006F0E66">
      <w:pPr>
        <w:spacing w:before="60" w:after="60"/>
        <w:jc w:val="both"/>
        <w:rPr>
          <w:rFonts w:ascii="Arial" w:hAnsi="Arial" w:cs="Arial"/>
          <w:i/>
          <w:iCs/>
          <w:sz w:val="18"/>
          <w:szCs w:val="18"/>
        </w:rPr>
      </w:pPr>
      <w:r w:rsidRPr="002A38BA">
        <w:rPr>
          <w:rFonts w:ascii="Arial" w:hAnsi="Arial" w:cs="Arial"/>
          <w:i/>
          <w:iCs/>
          <w:sz w:val="18"/>
          <w:szCs w:val="18"/>
          <w:u w:val="single"/>
        </w:rPr>
        <w:t>Možnosti nadgradnje:</w:t>
      </w:r>
    </w:p>
    <w:p w14:paraId="6C0D9D3A" w14:textId="2E7A6A69" w:rsidR="002A38BA" w:rsidRPr="002A38BA" w:rsidRDefault="002A38BA" w:rsidP="000F5756">
      <w:pPr>
        <w:pStyle w:val="Odstavekseznama"/>
        <w:numPr>
          <w:ilvl w:val="0"/>
          <w:numId w:val="41"/>
        </w:numPr>
        <w:spacing w:before="60" w:after="60"/>
        <w:contextualSpacing w:val="0"/>
        <w:jc w:val="both"/>
        <w:rPr>
          <w:rFonts w:ascii="Arial" w:hAnsi="Arial" w:cs="Arial"/>
          <w:sz w:val="18"/>
          <w:szCs w:val="18"/>
        </w:rPr>
      </w:pPr>
      <w:r w:rsidRPr="002A38BA">
        <w:rPr>
          <w:rFonts w:ascii="Arial" w:hAnsi="Arial" w:cs="Arial"/>
          <w:sz w:val="18"/>
          <w:szCs w:val="18"/>
        </w:rPr>
        <w:t>Torba s koleščki za lažji transport aparata.</w:t>
      </w:r>
    </w:p>
    <w:p w14:paraId="13151D1D" w14:textId="77777777" w:rsidR="00583898" w:rsidRDefault="00583898" w:rsidP="006F0E66">
      <w:pPr>
        <w:spacing w:after="0" w:line="260" w:lineRule="exact"/>
        <w:jc w:val="both"/>
        <w:rPr>
          <w:rFonts w:ascii="Arial" w:hAnsi="Arial" w:cs="Arial"/>
          <w:b/>
          <w:sz w:val="18"/>
          <w:szCs w:val="18"/>
        </w:rPr>
      </w:pPr>
    </w:p>
    <w:p w14:paraId="0E24705C" w14:textId="77777777" w:rsidR="003C6351" w:rsidRDefault="003C6351" w:rsidP="00635168">
      <w:pPr>
        <w:spacing w:before="225" w:after="0" w:line="260" w:lineRule="exact"/>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9070"/>
      </w:tblGrid>
      <w:tr w:rsidR="00146877" w:rsidRPr="00CA7603" w14:paraId="325A48DA" w14:textId="77777777" w:rsidTr="00B15ADB">
        <w:tc>
          <w:tcPr>
            <w:tcW w:w="5000" w:type="pct"/>
            <w:tcBorders>
              <w:top w:val="single" w:sz="25" w:space="0" w:color="000000"/>
              <w:bottom w:val="single" w:sz="25" w:space="0" w:color="000000"/>
            </w:tcBorders>
            <w:shd w:val="clear" w:color="auto" w:fill="000000"/>
            <w:tcMar>
              <w:top w:w="75" w:type="dxa"/>
              <w:bottom w:w="75" w:type="dxa"/>
            </w:tcMar>
            <w:vAlign w:val="center"/>
          </w:tcPr>
          <w:p w14:paraId="6FF20297" w14:textId="1D24D83C" w:rsidR="00146877" w:rsidRPr="00CA7603" w:rsidRDefault="00146877" w:rsidP="00B15ADB">
            <w:r>
              <w:rPr>
                <w:rFonts w:ascii="Arial" w:hAnsi="Arial" w:cs="Arial"/>
                <w:b/>
                <w:bCs/>
                <w:color w:val="FFFFFF"/>
                <w:position w:val="-3"/>
                <w:sz w:val="20"/>
                <w:szCs w:val="20"/>
                <w:shd w:val="clear" w:color="auto" w:fill="000000"/>
              </w:rPr>
              <w:t xml:space="preserve">Ostale zahteve za sklope 1 - </w:t>
            </w:r>
            <w:r w:rsidR="001F5A88">
              <w:rPr>
                <w:rFonts w:ascii="Arial" w:hAnsi="Arial" w:cs="Arial"/>
                <w:b/>
                <w:bCs/>
                <w:color w:val="FFFFFF"/>
                <w:position w:val="-3"/>
                <w:sz w:val="20"/>
                <w:szCs w:val="20"/>
                <w:shd w:val="clear" w:color="auto" w:fill="000000"/>
              </w:rPr>
              <w:t>5</w:t>
            </w:r>
          </w:p>
        </w:tc>
      </w:tr>
    </w:tbl>
    <w:p w14:paraId="0B58B501" w14:textId="2FFBA7A2" w:rsidR="00546FD8" w:rsidRPr="00731494" w:rsidRDefault="00546FD8" w:rsidP="00635168">
      <w:pPr>
        <w:spacing w:before="225" w:after="0" w:line="260" w:lineRule="exact"/>
        <w:jc w:val="both"/>
        <w:rPr>
          <w:rFonts w:ascii="Arial" w:hAnsi="Arial" w:cs="Arial"/>
          <w:b/>
          <w:sz w:val="18"/>
          <w:szCs w:val="18"/>
        </w:rPr>
      </w:pPr>
      <w:r w:rsidRPr="00731494">
        <w:rPr>
          <w:rFonts w:ascii="Arial" w:hAnsi="Arial" w:cs="Arial"/>
          <w:b/>
          <w:sz w:val="18"/>
          <w:szCs w:val="18"/>
        </w:rPr>
        <w:t xml:space="preserve">3. </w:t>
      </w:r>
      <w:r w:rsidR="00F83F94">
        <w:rPr>
          <w:rFonts w:ascii="Arial" w:hAnsi="Arial" w:cs="Arial"/>
          <w:b/>
          <w:sz w:val="18"/>
          <w:szCs w:val="18"/>
        </w:rPr>
        <w:t>LICENCE</w:t>
      </w:r>
      <w:r w:rsidRPr="00731494">
        <w:rPr>
          <w:rFonts w:ascii="Arial" w:hAnsi="Arial" w:cs="Arial"/>
          <w:b/>
          <w:sz w:val="18"/>
          <w:szCs w:val="18"/>
        </w:rPr>
        <w:t xml:space="preserve"> </w:t>
      </w:r>
    </w:p>
    <w:p w14:paraId="652491FF" w14:textId="77777777" w:rsidR="00546FD8" w:rsidRPr="00731494" w:rsidRDefault="00546FD8" w:rsidP="00546FD8">
      <w:pPr>
        <w:spacing w:after="0" w:line="260" w:lineRule="exact"/>
        <w:jc w:val="both"/>
        <w:rPr>
          <w:rFonts w:ascii="Arial" w:hAnsi="Arial" w:cs="Arial"/>
          <w:b/>
          <w:sz w:val="20"/>
          <w:szCs w:val="20"/>
        </w:rPr>
      </w:pPr>
    </w:p>
    <w:p w14:paraId="530C27E6" w14:textId="57118388" w:rsidR="00F83F94" w:rsidRDefault="00F83F94" w:rsidP="00546FD8">
      <w:pPr>
        <w:spacing w:after="0" w:line="260" w:lineRule="exact"/>
        <w:jc w:val="both"/>
        <w:rPr>
          <w:rFonts w:ascii="Arial" w:hAnsi="Arial" w:cs="Arial"/>
          <w:sz w:val="18"/>
          <w:szCs w:val="18"/>
        </w:rPr>
      </w:pPr>
      <w:r w:rsidRPr="00F83F94">
        <w:rPr>
          <w:rFonts w:ascii="Arial" w:hAnsi="Arial" w:cs="Arial"/>
          <w:sz w:val="18"/>
          <w:szCs w:val="18"/>
        </w:rPr>
        <w:t>V ceno najema morajo biti vključene tudi licence, ki so potrebne za delovanje strojne / programske opreme za celoten čas najema. Licence morajo biti na voljo v neomejenem časovnem intervalu. V primeru časovno omejenih (time limited) licenc programske opreme s strani proizvajalca mora  dobavitelj na svoje stroške zagotoviti, da bo licence mogoče uporabljati skladno z zahtevo iz predhodne povedi ter ta strošek vključiti v ceno najema.</w:t>
      </w:r>
    </w:p>
    <w:p w14:paraId="640129D0" w14:textId="77777777" w:rsidR="00F83F94" w:rsidRDefault="00F83F94" w:rsidP="00546FD8">
      <w:pPr>
        <w:spacing w:after="0" w:line="260" w:lineRule="exact"/>
        <w:jc w:val="both"/>
        <w:rPr>
          <w:rFonts w:ascii="Arial" w:hAnsi="Arial" w:cs="Arial"/>
          <w:sz w:val="18"/>
          <w:szCs w:val="18"/>
        </w:rPr>
      </w:pPr>
    </w:p>
    <w:p w14:paraId="561D0899" w14:textId="3EB2E277" w:rsidR="00F83F94" w:rsidRPr="00731494" w:rsidRDefault="00F83F94" w:rsidP="00F83F94">
      <w:pPr>
        <w:spacing w:after="0" w:line="260" w:lineRule="exact"/>
        <w:jc w:val="both"/>
        <w:rPr>
          <w:rFonts w:ascii="Arial" w:hAnsi="Arial" w:cs="Arial"/>
          <w:b/>
          <w:sz w:val="18"/>
          <w:szCs w:val="18"/>
        </w:rPr>
      </w:pPr>
      <w:r w:rsidRPr="00731494">
        <w:rPr>
          <w:rFonts w:ascii="Arial" w:hAnsi="Arial" w:cs="Arial"/>
          <w:b/>
          <w:sz w:val="18"/>
          <w:szCs w:val="18"/>
        </w:rPr>
        <w:t xml:space="preserve">4. </w:t>
      </w:r>
      <w:r>
        <w:rPr>
          <w:rFonts w:ascii="Arial" w:hAnsi="Arial" w:cs="Arial"/>
          <w:b/>
          <w:sz w:val="18"/>
          <w:szCs w:val="18"/>
        </w:rPr>
        <w:t>ROK DOBAVE OPREME</w:t>
      </w:r>
    </w:p>
    <w:p w14:paraId="4B2507A1" w14:textId="77777777" w:rsidR="00F83F94" w:rsidRDefault="00F83F94" w:rsidP="00546FD8">
      <w:pPr>
        <w:spacing w:after="0" w:line="260" w:lineRule="exact"/>
        <w:jc w:val="both"/>
        <w:rPr>
          <w:rFonts w:ascii="Arial" w:hAnsi="Arial" w:cs="Arial"/>
          <w:sz w:val="18"/>
          <w:szCs w:val="18"/>
        </w:rPr>
      </w:pPr>
    </w:p>
    <w:p w14:paraId="4701CB0A" w14:textId="12FCE450"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w:t>
      </w:r>
      <w:r w:rsidR="00635168" w:rsidRPr="00731494">
        <w:rPr>
          <w:rFonts w:ascii="Arial" w:hAnsi="Arial" w:cs="Arial"/>
          <w:sz w:val="18"/>
          <w:szCs w:val="18"/>
        </w:rPr>
        <w:t xml:space="preserve">je </w:t>
      </w:r>
      <w:r w:rsidR="00766CC5">
        <w:rPr>
          <w:rFonts w:ascii="Arial" w:hAnsi="Arial" w:cs="Arial"/>
          <w:sz w:val="18"/>
          <w:szCs w:val="18"/>
        </w:rPr>
        <w:t>trideset (30)</w:t>
      </w:r>
      <w:r w:rsidR="00766CC5" w:rsidRPr="00731494">
        <w:rPr>
          <w:rFonts w:ascii="Arial" w:hAnsi="Arial" w:cs="Arial"/>
          <w:sz w:val="18"/>
          <w:szCs w:val="18"/>
        </w:rPr>
        <w:t xml:space="preserve"> </w:t>
      </w:r>
      <w:r w:rsidR="00635168" w:rsidRPr="00731494">
        <w:rPr>
          <w:rFonts w:ascii="Arial" w:hAnsi="Arial" w:cs="Arial"/>
          <w:sz w:val="18"/>
          <w:szCs w:val="18"/>
        </w:rPr>
        <w:t xml:space="preserve">dni po datumu sklenitve pogodbe. </w:t>
      </w:r>
      <w:r w:rsidR="00F83F94">
        <w:rPr>
          <w:rFonts w:ascii="Arial" w:hAnsi="Arial" w:cs="Arial"/>
          <w:color w:val="000000"/>
          <w:sz w:val="18"/>
          <w:szCs w:val="18"/>
        </w:rPr>
        <w:t>Predaja</w:t>
      </w:r>
      <w:r w:rsidRPr="00731494">
        <w:rPr>
          <w:rFonts w:ascii="Arial" w:hAnsi="Arial" w:cs="Arial"/>
          <w:color w:val="000000"/>
          <w:sz w:val="18"/>
          <w:szCs w:val="18"/>
        </w:rPr>
        <w:t xml:space="preserve"> opreme</w:t>
      </w:r>
      <w:r w:rsidR="00F83F94">
        <w:rPr>
          <w:rFonts w:ascii="Arial" w:hAnsi="Arial" w:cs="Arial"/>
          <w:color w:val="000000"/>
          <w:sz w:val="18"/>
          <w:szCs w:val="18"/>
        </w:rPr>
        <w:t xml:space="preserve"> naročniku v uporabo</w:t>
      </w:r>
      <w:r w:rsidRPr="00731494">
        <w:rPr>
          <w:rFonts w:ascii="Arial" w:hAnsi="Arial" w:cs="Arial"/>
          <w:color w:val="000000"/>
          <w:sz w:val="18"/>
          <w:szCs w:val="18"/>
        </w:rPr>
        <w:t xml:space="preserve"> in usposabljanje uporabnikov opreme, v kolikor je zahtevano s strani naročnika,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16E441E0"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4DBFF3AF" w14:textId="77777777" w:rsidR="00546FD8" w:rsidRDefault="00546FD8" w:rsidP="006015F1">
      <w:pPr>
        <w:spacing w:before="225" w:after="120"/>
        <w:jc w:val="both"/>
        <w:rPr>
          <w:rFonts w:ascii="Arial" w:hAnsi="Arial" w:cs="Arial"/>
          <w:sz w:val="18"/>
          <w:szCs w:val="18"/>
          <w:shd w:val="clear" w:color="auto" w:fill="FFFFFF"/>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6E5893EC" w14:textId="77777777" w:rsidR="00D933AC" w:rsidRDefault="00D933AC" w:rsidP="006015F1">
      <w:pPr>
        <w:spacing w:before="225" w:after="120"/>
        <w:jc w:val="both"/>
        <w:rPr>
          <w:rFonts w:ascii="Arial" w:hAnsi="Arial" w:cs="Arial"/>
          <w:sz w:val="18"/>
          <w:szCs w:val="18"/>
          <w:shd w:val="clear" w:color="auto" w:fill="FFFFFF"/>
        </w:rPr>
      </w:pPr>
    </w:p>
    <w:p w14:paraId="6D1A578E" w14:textId="3B5D21BD" w:rsidR="00546FD8" w:rsidRPr="00731494" w:rsidRDefault="00546FD8" w:rsidP="00146877">
      <w:pPr>
        <w:spacing w:after="225" w:line="260" w:lineRule="exact"/>
        <w:jc w:val="both"/>
        <w:rPr>
          <w:rFonts w:ascii="Arial" w:hAnsi="Arial" w:cs="Arial"/>
          <w:b/>
          <w:sz w:val="18"/>
          <w:szCs w:val="18"/>
        </w:rPr>
      </w:pPr>
      <w:r w:rsidRPr="00731494">
        <w:rPr>
          <w:rFonts w:ascii="Arial" w:hAnsi="Arial" w:cs="Arial"/>
          <w:b/>
          <w:sz w:val="18"/>
          <w:szCs w:val="18"/>
        </w:rPr>
        <w:t xml:space="preserve">4. LOKACIJA DOBAVE OPREME IN PREVZEM OPREME </w:t>
      </w:r>
    </w:p>
    <w:p w14:paraId="10F2BE11" w14:textId="35EC4F18"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4B724248" w14:textId="77777777"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79658F28" w14:textId="77777777"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4831EAEA" w14:textId="2CEC4120" w:rsidR="00546FD8" w:rsidRPr="00731494" w:rsidRDefault="00546FD8" w:rsidP="00D47C4D">
      <w:pPr>
        <w:numPr>
          <w:ilvl w:val="0"/>
          <w:numId w:val="14"/>
        </w:numPr>
        <w:spacing w:after="0" w:line="260" w:lineRule="exact"/>
        <w:jc w:val="both"/>
        <w:rPr>
          <w:rFonts w:ascii="Arial" w:hAnsi="Arial" w:cs="Arial"/>
          <w:sz w:val="18"/>
          <w:szCs w:val="18"/>
        </w:rPr>
      </w:pPr>
      <w:r w:rsidRPr="00731494">
        <w:rPr>
          <w:rFonts w:ascii="Arial" w:hAnsi="Arial" w:cs="Arial"/>
          <w:sz w:val="18"/>
          <w:szCs w:val="18"/>
        </w:rPr>
        <w:lastRenderedPageBreak/>
        <w:t xml:space="preserve">tehnično dokumentacijo v slovenskem jeziku ali angleškem jeziku in mora vsebovati, tehnične podatke ter opis delovanja, ter so lahko predložena v fizični ali elektronski obliki,    </w:t>
      </w:r>
    </w:p>
    <w:p w14:paraId="38BF816F" w14:textId="269D152B" w:rsidR="00546FD8" w:rsidRPr="00731494" w:rsidRDefault="00546FD8" w:rsidP="00D47C4D">
      <w:pPr>
        <w:numPr>
          <w:ilvl w:val="0"/>
          <w:numId w:val="14"/>
        </w:numPr>
        <w:spacing w:after="0" w:line="260" w:lineRule="exact"/>
        <w:jc w:val="both"/>
        <w:rPr>
          <w:rFonts w:ascii="Arial" w:hAnsi="Arial" w:cs="Arial"/>
          <w:sz w:val="18"/>
          <w:szCs w:val="18"/>
        </w:rPr>
      </w:pPr>
      <w:r w:rsidRPr="00731494">
        <w:rPr>
          <w:rFonts w:ascii="Arial" w:hAnsi="Arial" w:cs="Arial"/>
          <w:sz w:val="18"/>
          <w:szCs w:val="18"/>
        </w:rPr>
        <w:t>dokazilo, da je oprema nova</w:t>
      </w:r>
      <w:r w:rsidR="00F83F94">
        <w:rPr>
          <w:rFonts w:ascii="Arial" w:hAnsi="Arial" w:cs="Arial"/>
          <w:sz w:val="18"/>
          <w:szCs w:val="18"/>
        </w:rPr>
        <w:t xml:space="preserve"> in</w:t>
      </w:r>
      <w:r w:rsidRPr="00731494">
        <w:rPr>
          <w:rFonts w:ascii="Arial" w:hAnsi="Arial" w:cs="Arial"/>
          <w:sz w:val="18"/>
          <w:szCs w:val="18"/>
        </w:rPr>
        <w:t>,</w:t>
      </w:r>
    </w:p>
    <w:p w14:paraId="25D551D2" w14:textId="77777777" w:rsidR="00546FD8" w:rsidRPr="00731494" w:rsidRDefault="00546FD8" w:rsidP="00D47C4D">
      <w:pPr>
        <w:numPr>
          <w:ilvl w:val="0"/>
          <w:numId w:val="14"/>
        </w:numPr>
        <w:spacing w:after="0"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03B0BE9C" w14:textId="77777777" w:rsidR="00546FD8" w:rsidRPr="00731494" w:rsidRDefault="00546FD8" w:rsidP="00546FD8">
      <w:pPr>
        <w:spacing w:after="0" w:line="260" w:lineRule="exact"/>
        <w:jc w:val="both"/>
        <w:rPr>
          <w:rFonts w:ascii="Arial" w:hAnsi="Arial" w:cs="Arial"/>
          <w:sz w:val="18"/>
          <w:szCs w:val="18"/>
        </w:rPr>
      </w:pPr>
    </w:p>
    <w:p w14:paraId="2E8D0791"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77777777" w:rsidR="00546FD8" w:rsidRPr="00731494" w:rsidRDefault="00546FD8" w:rsidP="00546FD8">
      <w:pPr>
        <w:spacing w:after="0" w:line="260" w:lineRule="exact"/>
        <w:jc w:val="both"/>
        <w:rPr>
          <w:rFonts w:ascii="Arial" w:hAnsi="Arial" w:cs="Arial"/>
          <w:sz w:val="18"/>
          <w:szCs w:val="18"/>
        </w:rPr>
      </w:pPr>
      <w:bookmarkStart w:id="1" w:name="_Hlk55891738"/>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344B65BE"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w:t>
      </w:r>
      <w:r w:rsidR="00F83F94">
        <w:rPr>
          <w:rFonts w:ascii="Arial" w:hAnsi="Arial" w:cs="Arial"/>
          <w:sz w:val="18"/>
          <w:szCs w:val="18"/>
          <w:shd w:val="clear" w:color="auto" w:fill="FFFFFF"/>
        </w:rPr>
        <w:t>.</w:t>
      </w:r>
    </w:p>
    <w:p w14:paraId="4C3D8B26" w14:textId="77777777" w:rsidR="00546FD8" w:rsidRPr="00731494" w:rsidRDefault="00546FD8" w:rsidP="00546FD8">
      <w:pPr>
        <w:spacing w:after="0" w:line="260" w:lineRule="exact"/>
        <w:jc w:val="both"/>
        <w:rPr>
          <w:rFonts w:ascii="Arial" w:hAnsi="Arial" w:cs="Arial"/>
          <w:sz w:val="18"/>
          <w:szCs w:val="18"/>
        </w:rPr>
      </w:pPr>
    </w:p>
    <w:p w14:paraId="701009B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bookmarkEnd w:id="1"/>
    <w:p w14:paraId="646AF28C" w14:textId="77777777" w:rsidR="006015F1" w:rsidRDefault="006015F1" w:rsidP="00546FD8">
      <w:pPr>
        <w:spacing w:after="0" w:line="260" w:lineRule="exact"/>
        <w:jc w:val="both"/>
        <w:rPr>
          <w:rFonts w:ascii="Arial" w:hAnsi="Arial" w:cs="Arial"/>
          <w:b/>
          <w:sz w:val="18"/>
          <w:szCs w:val="18"/>
        </w:rPr>
      </w:pPr>
    </w:p>
    <w:p w14:paraId="4826A828" w14:textId="77777777" w:rsidR="00D933AC" w:rsidRDefault="00D933AC" w:rsidP="00546FD8">
      <w:pPr>
        <w:spacing w:after="0" w:line="260" w:lineRule="exact"/>
        <w:jc w:val="both"/>
        <w:rPr>
          <w:rFonts w:ascii="Arial" w:hAnsi="Arial" w:cs="Arial"/>
          <w:b/>
          <w:sz w:val="18"/>
          <w:szCs w:val="18"/>
        </w:rPr>
      </w:pPr>
    </w:p>
    <w:p w14:paraId="308F59E3" w14:textId="74A77F5F" w:rsidR="00546FD8" w:rsidRPr="00F57FAA" w:rsidRDefault="00F83F94" w:rsidP="00546FD8">
      <w:pPr>
        <w:spacing w:after="0" w:line="260" w:lineRule="exact"/>
        <w:jc w:val="both"/>
        <w:rPr>
          <w:rFonts w:ascii="Arial" w:hAnsi="Arial" w:cs="Arial"/>
          <w:b/>
          <w:sz w:val="18"/>
          <w:szCs w:val="18"/>
        </w:rPr>
      </w:pPr>
      <w:r w:rsidRPr="00F57FAA">
        <w:rPr>
          <w:rFonts w:ascii="Arial" w:hAnsi="Arial" w:cs="Arial"/>
          <w:b/>
          <w:sz w:val="18"/>
          <w:szCs w:val="18"/>
        </w:rPr>
        <w:t>5</w:t>
      </w:r>
      <w:r w:rsidR="00546FD8" w:rsidRPr="00F57FAA">
        <w:rPr>
          <w:rFonts w:ascii="Arial" w:hAnsi="Arial" w:cs="Arial"/>
          <w:b/>
          <w:sz w:val="18"/>
          <w:szCs w:val="18"/>
        </w:rPr>
        <w:t xml:space="preserve">. IZOBRAŽEVANJE/USPOSABLJANJE NAROČNIKOVEGA OSEBJA </w:t>
      </w:r>
    </w:p>
    <w:p w14:paraId="06781D6E" w14:textId="77777777" w:rsidR="00546FD8" w:rsidRPr="00F57FAA" w:rsidRDefault="00546FD8" w:rsidP="00546FD8">
      <w:pPr>
        <w:spacing w:after="0" w:line="260" w:lineRule="exact"/>
        <w:jc w:val="both"/>
        <w:rPr>
          <w:rFonts w:ascii="Arial" w:hAnsi="Arial" w:cs="Arial"/>
          <w:sz w:val="18"/>
          <w:szCs w:val="18"/>
        </w:rPr>
      </w:pPr>
    </w:p>
    <w:p w14:paraId="490DAEC5" w14:textId="2A81DAB5" w:rsidR="00546FD8" w:rsidRPr="00F57FAA" w:rsidRDefault="00546FD8" w:rsidP="00546FD8">
      <w:pPr>
        <w:spacing w:after="0" w:line="260" w:lineRule="exact"/>
        <w:jc w:val="both"/>
        <w:rPr>
          <w:rFonts w:ascii="Arial" w:hAnsi="Arial" w:cs="Arial"/>
          <w:sz w:val="18"/>
          <w:szCs w:val="18"/>
        </w:rPr>
      </w:pPr>
      <w:r w:rsidRPr="00F57FAA">
        <w:rPr>
          <w:rFonts w:ascii="Arial" w:hAnsi="Arial" w:cs="Arial"/>
          <w:sz w:val="18"/>
          <w:szCs w:val="18"/>
        </w:rPr>
        <w:t xml:space="preserve">V ceno </w:t>
      </w:r>
      <w:r w:rsidR="00F83F94" w:rsidRPr="00F57FAA">
        <w:rPr>
          <w:rFonts w:ascii="Arial" w:hAnsi="Arial" w:cs="Arial"/>
          <w:sz w:val="18"/>
          <w:szCs w:val="18"/>
        </w:rPr>
        <w:t xml:space="preserve">najema </w:t>
      </w:r>
      <w:r w:rsidRPr="00F57FAA">
        <w:rPr>
          <w:rFonts w:ascii="Arial" w:hAnsi="Arial" w:cs="Arial"/>
          <w:sz w:val="18"/>
          <w:szCs w:val="18"/>
        </w:rPr>
        <w:t xml:space="preserve">opreme mora biti vključeno brezplačno izobraževanje oz. usposabljanje uporabnikov opreme pri naročniku za pravilno in varno rokovanje z opremo, ki bo potekalo </w:t>
      </w:r>
      <w:r w:rsidR="00534F78" w:rsidRPr="00F57FAA">
        <w:rPr>
          <w:rFonts w:ascii="Arial" w:hAnsi="Arial" w:cs="Arial"/>
          <w:sz w:val="18"/>
          <w:szCs w:val="18"/>
        </w:rPr>
        <w:t xml:space="preserve">po dobavi oziroma </w:t>
      </w:r>
      <w:r w:rsidR="00F83F94" w:rsidRPr="00F57FAA">
        <w:rPr>
          <w:rFonts w:ascii="Arial" w:hAnsi="Arial" w:cs="Arial"/>
          <w:sz w:val="18"/>
          <w:szCs w:val="18"/>
        </w:rPr>
        <w:t xml:space="preserve">predaji opreme v uporabo </w:t>
      </w:r>
      <w:r w:rsidRPr="00F57FAA">
        <w:rPr>
          <w:rFonts w:ascii="Arial" w:hAnsi="Arial" w:cs="Arial"/>
          <w:sz w:val="18"/>
          <w:szCs w:val="18"/>
        </w:rPr>
        <w:t>v prostorih naročnika in ga bo ponudnik izvedel po svojem programu v takem obsegu, da bodo uporabniki znali samostojno rokovati z dobavljeno opremo. Naročnik in izbrani ponudnik se o točnem datumu usposabljanja oz. izobraževanja naročnikovega osebja dogovorita sporazumno.</w:t>
      </w:r>
    </w:p>
    <w:p w14:paraId="2CF6A30B" w14:textId="77777777" w:rsidR="00546FD8" w:rsidRPr="00F57FAA" w:rsidRDefault="00546FD8" w:rsidP="00546FD8">
      <w:pPr>
        <w:spacing w:after="0" w:line="260" w:lineRule="exact"/>
        <w:jc w:val="both"/>
        <w:rPr>
          <w:rFonts w:ascii="Arial" w:hAnsi="Arial" w:cs="Arial"/>
          <w:sz w:val="18"/>
          <w:szCs w:val="18"/>
        </w:rPr>
      </w:pPr>
    </w:p>
    <w:p w14:paraId="0CD9B0EB" w14:textId="77777777" w:rsidR="00546FD8" w:rsidRPr="00F57FAA" w:rsidRDefault="00546FD8" w:rsidP="00546FD8">
      <w:pPr>
        <w:spacing w:after="0" w:line="260" w:lineRule="exact"/>
        <w:jc w:val="both"/>
        <w:rPr>
          <w:rFonts w:ascii="Arial" w:hAnsi="Arial" w:cs="Arial"/>
          <w:sz w:val="18"/>
          <w:szCs w:val="18"/>
        </w:rPr>
      </w:pPr>
      <w:r w:rsidRPr="00F57FAA">
        <w:rPr>
          <w:rFonts w:ascii="Arial" w:hAnsi="Arial" w:cs="Arial"/>
          <w:sz w:val="18"/>
          <w:szCs w:val="18"/>
        </w:rPr>
        <w:t>Zaključek uspešnosti usposabljanja/izobraževanja: ponudnik izda naročniku potrdilo oz. zapisnik o usposabljanju, najkasneje v treh delovnih dneh po izvedenem usposabljanju.</w:t>
      </w:r>
    </w:p>
    <w:p w14:paraId="6914BB83" w14:textId="77777777" w:rsidR="00546FD8" w:rsidRPr="00B40E0C" w:rsidRDefault="00546FD8" w:rsidP="00546FD8">
      <w:pPr>
        <w:spacing w:after="0" w:line="260" w:lineRule="exact"/>
        <w:jc w:val="both"/>
        <w:rPr>
          <w:rFonts w:ascii="Arial" w:hAnsi="Arial" w:cs="Arial"/>
          <w:b/>
          <w:sz w:val="18"/>
          <w:szCs w:val="18"/>
        </w:rPr>
      </w:pPr>
    </w:p>
    <w:p w14:paraId="58F08E06" w14:textId="77777777" w:rsidR="00D933AC" w:rsidRDefault="00D933AC" w:rsidP="00546FD8">
      <w:pPr>
        <w:spacing w:after="0" w:line="260" w:lineRule="exact"/>
        <w:jc w:val="both"/>
        <w:rPr>
          <w:rFonts w:ascii="Arial" w:hAnsi="Arial" w:cs="Arial"/>
          <w:b/>
          <w:sz w:val="18"/>
          <w:szCs w:val="18"/>
        </w:rPr>
      </w:pPr>
    </w:p>
    <w:p w14:paraId="5B6A76F1" w14:textId="6E8E0206" w:rsidR="00546FD8" w:rsidRPr="00B40E0C" w:rsidRDefault="00B40E0C" w:rsidP="00546FD8">
      <w:pPr>
        <w:spacing w:after="0" w:line="260" w:lineRule="exact"/>
        <w:jc w:val="both"/>
        <w:rPr>
          <w:rFonts w:ascii="Arial" w:hAnsi="Arial" w:cs="Arial"/>
          <w:b/>
          <w:sz w:val="18"/>
          <w:szCs w:val="18"/>
        </w:rPr>
      </w:pPr>
      <w:r w:rsidRPr="00B40E0C">
        <w:rPr>
          <w:rFonts w:ascii="Arial" w:hAnsi="Arial" w:cs="Arial"/>
          <w:b/>
          <w:sz w:val="18"/>
          <w:szCs w:val="18"/>
        </w:rPr>
        <w:t>6</w:t>
      </w:r>
      <w:r w:rsidR="00546FD8" w:rsidRPr="00B40E0C">
        <w:rPr>
          <w:rFonts w:ascii="Arial" w:hAnsi="Arial" w:cs="Arial"/>
          <w:b/>
          <w:sz w:val="18"/>
          <w:szCs w:val="18"/>
        </w:rPr>
        <w:t xml:space="preserve">. DRUGE ZAHTEVE NAROČNIKA </w:t>
      </w:r>
    </w:p>
    <w:p w14:paraId="1E61E580" w14:textId="77777777" w:rsidR="00546FD8" w:rsidRPr="00B40E0C" w:rsidRDefault="00546FD8" w:rsidP="00546FD8">
      <w:pPr>
        <w:spacing w:after="0" w:line="260" w:lineRule="exact"/>
        <w:jc w:val="both"/>
        <w:rPr>
          <w:rFonts w:ascii="Arial" w:hAnsi="Arial" w:cs="Arial"/>
          <w:b/>
          <w:sz w:val="18"/>
          <w:szCs w:val="18"/>
        </w:rPr>
      </w:pPr>
    </w:p>
    <w:p w14:paraId="2CAE3332" w14:textId="77777777" w:rsidR="00546FD8" w:rsidRPr="00B40E0C" w:rsidRDefault="00546FD8" w:rsidP="00546FD8">
      <w:pPr>
        <w:spacing w:line="260" w:lineRule="exact"/>
        <w:jc w:val="both"/>
        <w:rPr>
          <w:rFonts w:ascii="Arial" w:hAnsi="Arial" w:cs="Arial"/>
          <w:sz w:val="18"/>
          <w:szCs w:val="18"/>
        </w:rPr>
      </w:pPr>
      <w:r w:rsidRPr="00B40E0C">
        <w:rPr>
          <w:rFonts w:ascii="Arial" w:hAnsi="Arial" w:cs="Arial"/>
          <w:sz w:val="18"/>
          <w:szCs w:val="18"/>
        </w:rPr>
        <w:t>Ponujena oprema mora biti povsem nova in nerabljena ter mora izpolnjevati vse zahteve v razpisni in tehnični dokumentaciji.</w:t>
      </w:r>
    </w:p>
    <w:p w14:paraId="50A0F9E1" w14:textId="3C8E2207" w:rsidR="001F5A88" w:rsidRDefault="00546FD8" w:rsidP="00430797">
      <w:pPr>
        <w:spacing w:after="0" w:line="260" w:lineRule="exact"/>
        <w:jc w:val="both"/>
        <w:rPr>
          <w:rFonts w:ascii="Arial" w:hAnsi="Arial" w:cs="Arial"/>
          <w:sz w:val="18"/>
          <w:szCs w:val="18"/>
        </w:rPr>
      </w:pPr>
      <w:r w:rsidRPr="00B40E0C">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B40E0C">
        <w:rPr>
          <w:rFonts w:ascii="Arial" w:hAnsi="Arial" w:cs="Arial"/>
          <w:sz w:val="18"/>
          <w:szCs w:val="18"/>
        </w:rPr>
        <w:t>oziroma</w:t>
      </w:r>
      <w:r w:rsidRPr="00B40E0C">
        <w:rPr>
          <w:rFonts w:ascii="Arial" w:hAnsi="Arial" w:cs="Arial"/>
          <w:sz w:val="18"/>
          <w:szCs w:val="18"/>
        </w:rPr>
        <w:t xml:space="preserve"> podpisanega osnutka pogodbe potrjuje, da se strinja s temi pogoji in zahtevami naročnika.</w:t>
      </w:r>
      <w:r w:rsidR="001F5A88">
        <w:rPr>
          <w:rFonts w:ascii="Arial" w:hAnsi="Arial" w:cs="Arial"/>
          <w:sz w:val="18"/>
          <w:szCs w:val="18"/>
        </w:rPr>
        <w:br w:type="page"/>
      </w:r>
    </w:p>
    <w:p w14:paraId="1D6F4048" w14:textId="77777777" w:rsidR="00146877" w:rsidRPr="00731494" w:rsidRDefault="00146877" w:rsidP="00546FD8">
      <w:pPr>
        <w:spacing w:after="0" w:line="260" w:lineRule="exact"/>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70"/>
      </w:tblGrid>
      <w:tr w:rsidR="00B40E0C" w:rsidRPr="00CA7603" w14:paraId="6F8F7463" w14:textId="77777777" w:rsidTr="00332C43">
        <w:tc>
          <w:tcPr>
            <w:tcW w:w="5000" w:type="pct"/>
            <w:tcBorders>
              <w:top w:val="single" w:sz="25" w:space="0" w:color="000000"/>
              <w:bottom w:val="single" w:sz="25" w:space="0" w:color="000000"/>
            </w:tcBorders>
            <w:shd w:val="clear" w:color="auto" w:fill="000000"/>
            <w:tcMar>
              <w:top w:w="75" w:type="dxa"/>
              <w:bottom w:w="75" w:type="dxa"/>
            </w:tcMar>
            <w:vAlign w:val="center"/>
          </w:tcPr>
          <w:p w14:paraId="1AFCCE9F" w14:textId="06E8309D" w:rsidR="00B40E0C" w:rsidRPr="00CA7603" w:rsidRDefault="00B40E0C" w:rsidP="00332C43">
            <w:r w:rsidRPr="00CA7603">
              <w:rPr>
                <w:rFonts w:ascii="Arial" w:hAnsi="Arial" w:cs="Arial"/>
                <w:b/>
                <w:bCs/>
                <w:color w:val="FFFFFF"/>
                <w:position w:val="-3"/>
                <w:sz w:val="20"/>
                <w:szCs w:val="20"/>
                <w:shd w:val="clear" w:color="auto" w:fill="000000"/>
              </w:rPr>
              <w:t xml:space="preserve">Sklop </w:t>
            </w:r>
            <w:r w:rsidR="00667C3B">
              <w:rPr>
                <w:rFonts w:ascii="Arial" w:hAnsi="Arial" w:cs="Arial"/>
                <w:b/>
                <w:bCs/>
                <w:color w:val="FFFFFF"/>
                <w:position w:val="-3"/>
                <w:sz w:val="20"/>
                <w:szCs w:val="20"/>
                <w:shd w:val="clear" w:color="auto" w:fill="000000"/>
              </w:rPr>
              <w:t>6:</w:t>
            </w:r>
            <w:r w:rsidRPr="00CA7603">
              <w:rPr>
                <w:rFonts w:ascii="Arial" w:hAnsi="Arial" w:cs="Arial"/>
                <w:b/>
                <w:bCs/>
                <w:color w:val="FFFFFF"/>
                <w:position w:val="-3"/>
                <w:sz w:val="20"/>
                <w:szCs w:val="20"/>
                <w:shd w:val="clear" w:color="auto" w:fill="000000"/>
              </w:rPr>
              <w:t xml:space="preserve"> </w:t>
            </w:r>
            <w:r w:rsidR="00146877" w:rsidRPr="00146877">
              <w:rPr>
                <w:rFonts w:ascii="Arial" w:hAnsi="Arial" w:cs="Arial"/>
                <w:b/>
                <w:bCs/>
                <w:color w:val="FFFFFF"/>
                <w:position w:val="-3"/>
                <w:sz w:val="20"/>
                <w:szCs w:val="20"/>
                <w:shd w:val="clear" w:color="auto" w:fill="000000"/>
              </w:rPr>
              <w:t>Nakup dveh (2) UZ za nuklearno medicino</w:t>
            </w:r>
          </w:p>
        </w:tc>
      </w:tr>
    </w:tbl>
    <w:p w14:paraId="61B38F22" w14:textId="149DB95A" w:rsidR="00C44727" w:rsidRPr="00731494" w:rsidRDefault="00667C3B" w:rsidP="00C44727">
      <w:pPr>
        <w:pStyle w:val="Naslov1"/>
        <w:rPr>
          <w:rFonts w:ascii="Arial" w:hAnsi="Arial" w:cs="Arial"/>
          <w:sz w:val="18"/>
          <w:szCs w:val="18"/>
        </w:rPr>
      </w:pPr>
      <w:r>
        <w:rPr>
          <w:rFonts w:ascii="Arial" w:hAnsi="Arial" w:cs="Arial"/>
          <w:sz w:val="18"/>
          <w:szCs w:val="18"/>
        </w:rPr>
        <w:t>7</w:t>
      </w:r>
      <w:r w:rsidR="00C44727" w:rsidRPr="00731494">
        <w:rPr>
          <w:rFonts w:ascii="Arial" w:hAnsi="Arial" w:cs="Arial"/>
          <w:sz w:val="18"/>
          <w:szCs w:val="18"/>
        </w:rPr>
        <w:t xml:space="preserve">. TEHNIČNA USTREZNOST PONUJENE OPREME </w:t>
      </w:r>
    </w:p>
    <w:p w14:paraId="4086EC4F" w14:textId="3536AAFE" w:rsidR="00C44727" w:rsidRDefault="00C44727" w:rsidP="00C44727">
      <w:pPr>
        <w:spacing w:before="225" w:after="225" w:line="260" w:lineRule="exact"/>
        <w:jc w:val="both"/>
        <w:rPr>
          <w:rFonts w:ascii="Arial" w:hAnsi="Arial" w:cs="Arial"/>
          <w:sz w:val="18"/>
          <w:szCs w:val="18"/>
        </w:rPr>
      </w:pPr>
      <w:r w:rsidRPr="00731494">
        <w:rPr>
          <w:rFonts w:ascii="Arial" w:hAnsi="Arial" w:cs="Arial"/>
          <w:sz w:val="18"/>
          <w:szCs w:val="18"/>
        </w:rPr>
        <w:t xml:space="preserve">Ponujena oprema mora v celoti ustrezati vsem zahtevam iz razpisne dokumentacije. Naročnik v nadaljevanju podaja minimalne tehnične specifikacije za </w:t>
      </w:r>
      <w:r w:rsidR="0082071E">
        <w:rPr>
          <w:rFonts w:ascii="Arial" w:hAnsi="Arial" w:cs="Arial"/>
          <w:sz w:val="18"/>
          <w:szCs w:val="18"/>
        </w:rPr>
        <w:t>dva (</w:t>
      </w:r>
      <w:r w:rsidR="0082071E" w:rsidRPr="0082071E">
        <w:rPr>
          <w:rFonts w:ascii="Arial" w:hAnsi="Arial" w:cs="Arial"/>
          <w:sz w:val="18"/>
          <w:szCs w:val="18"/>
        </w:rPr>
        <w:t>2</w:t>
      </w:r>
      <w:r w:rsidR="0082071E">
        <w:rPr>
          <w:rFonts w:ascii="Arial" w:hAnsi="Arial" w:cs="Arial"/>
          <w:sz w:val="18"/>
          <w:szCs w:val="18"/>
        </w:rPr>
        <w:t>)</w:t>
      </w:r>
      <w:r w:rsidR="0082071E" w:rsidRPr="0082071E">
        <w:rPr>
          <w:rFonts w:ascii="Arial" w:hAnsi="Arial" w:cs="Arial"/>
          <w:sz w:val="18"/>
          <w:szCs w:val="18"/>
        </w:rPr>
        <w:t xml:space="preserve"> stacionarna ultrazvočna aparat</w:t>
      </w:r>
      <w:r w:rsidR="0082071E">
        <w:rPr>
          <w:rFonts w:ascii="Arial" w:hAnsi="Arial" w:cs="Arial"/>
          <w:sz w:val="18"/>
          <w:szCs w:val="18"/>
        </w:rPr>
        <w:t>a</w:t>
      </w:r>
      <w:r w:rsidR="0082071E" w:rsidRPr="0082071E">
        <w:rPr>
          <w:rFonts w:ascii="Arial" w:hAnsi="Arial" w:cs="Arial"/>
          <w:sz w:val="18"/>
          <w:szCs w:val="18"/>
        </w:rPr>
        <w:t xml:space="preserve"> namenjena za diagnostiko na področju tirologije (aplikacija ščitnica)</w:t>
      </w:r>
      <w:r w:rsidR="0082071E">
        <w:rPr>
          <w:rFonts w:ascii="Arial" w:hAnsi="Arial" w:cs="Arial"/>
          <w:sz w:val="18"/>
          <w:szCs w:val="18"/>
        </w:rPr>
        <w:t>. Ponujena aparata morata izpolnjevati najmanj sledeče zahteve:</w:t>
      </w:r>
    </w:p>
    <w:p w14:paraId="679AC33B" w14:textId="6D5EA1F9" w:rsidR="0082071E" w:rsidRPr="0082071E" w:rsidRDefault="0082071E" w:rsidP="0082071E">
      <w:pPr>
        <w:autoSpaceDE w:val="0"/>
        <w:autoSpaceDN w:val="0"/>
        <w:adjustRightInd w:val="0"/>
        <w:spacing w:before="60" w:after="60"/>
        <w:ind w:right="-765"/>
        <w:jc w:val="both"/>
        <w:rPr>
          <w:rFonts w:ascii="Arial" w:hAnsi="Arial" w:cs="Arial"/>
          <w:i/>
          <w:iCs/>
          <w:sz w:val="18"/>
          <w:szCs w:val="18"/>
          <w:u w:val="single"/>
        </w:rPr>
      </w:pPr>
      <w:r w:rsidRPr="0082071E">
        <w:rPr>
          <w:rFonts w:ascii="Arial" w:hAnsi="Arial" w:cs="Arial"/>
          <w:i/>
          <w:iCs/>
          <w:sz w:val="18"/>
          <w:szCs w:val="18"/>
          <w:u w:val="single"/>
        </w:rPr>
        <w:t>APARAT 1:</w:t>
      </w:r>
    </w:p>
    <w:p w14:paraId="30B3C599" w14:textId="77777777" w:rsidR="0082071E" w:rsidRDefault="0082071E" w:rsidP="000F5756">
      <w:pPr>
        <w:pStyle w:val="Odstavekseznama"/>
        <w:numPr>
          <w:ilvl w:val="0"/>
          <w:numId w:val="44"/>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Vrhunski diagnostični stacionaren UZ aparat z najnovejšo popolnoma digitalizirano tehnologijo</w:t>
      </w:r>
    </w:p>
    <w:p w14:paraId="341A972A" w14:textId="77777777" w:rsidR="0082071E" w:rsidRDefault="0082071E" w:rsidP="000F5756">
      <w:pPr>
        <w:pStyle w:val="Odstavekseznama"/>
        <w:numPr>
          <w:ilvl w:val="0"/>
          <w:numId w:val="44"/>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UZ aparat mora biti nov, neuporabljen in ne sme biti demonstracijski model</w:t>
      </w:r>
    </w:p>
    <w:p w14:paraId="078E1C9F" w14:textId="77777777" w:rsidR="0082071E" w:rsidRDefault="0082071E" w:rsidP="000F5756">
      <w:pPr>
        <w:pStyle w:val="Odstavekseznama"/>
        <w:numPr>
          <w:ilvl w:val="0"/>
          <w:numId w:val="44"/>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Monitor: barvni LCD, velikost najmanj 21˝, nastavljiv po višini, vrtljiv v levo in desno (vsaj +/-25 %), z možnostjo nagiba naprej in nazaj, dotikalni zaslon za nastavitve parametrov ultrazvočne slike mora biti kot del ekrana ali posebej na upravljalnem panelu</w:t>
      </w:r>
    </w:p>
    <w:p w14:paraId="44F8F226" w14:textId="559D1DD3" w:rsidR="0082071E" w:rsidRPr="0082071E" w:rsidRDefault="0082071E" w:rsidP="000F5756">
      <w:pPr>
        <w:pStyle w:val="Odstavekseznama"/>
        <w:numPr>
          <w:ilvl w:val="0"/>
          <w:numId w:val="44"/>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 xml:space="preserve">Tipkovnica in komandna plošča: </w:t>
      </w:r>
    </w:p>
    <w:p w14:paraId="6959C7C7" w14:textId="77777777" w:rsidR="0082071E" w:rsidRDefault="0082071E" w:rsidP="000F5756">
      <w:pPr>
        <w:pStyle w:val="Odstavekseznama"/>
        <w:numPr>
          <w:ilvl w:val="0"/>
          <w:numId w:val="45"/>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Mora omogočati delo sede in stoje (nastavljiv po višini vsaj 45 cm)</w:t>
      </w:r>
    </w:p>
    <w:p w14:paraId="0A3076CD" w14:textId="77777777" w:rsidR="0082071E" w:rsidRDefault="0082071E" w:rsidP="000F5756">
      <w:pPr>
        <w:pStyle w:val="Odstavekseznama"/>
        <w:numPr>
          <w:ilvl w:val="0"/>
          <w:numId w:val="45"/>
        </w:numPr>
        <w:tabs>
          <w:tab w:val="left" w:pos="851"/>
        </w:tabs>
        <w:autoSpaceDE w:val="0"/>
        <w:autoSpaceDN w:val="0"/>
        <w:adjustRightInd w:val="0"/>
        <w:spacing w:before="60" w:after="60"/>
        <w:ind w:right="-765"/>
        <w:contextualSpacing w:val="0"/>
        <w:jc w:val="both"/>
        <w:rPr>
          <w:rFonts w:ascii="Arial" w:hAnsi="Arial" w:cs="Arial"/>
          <w:sz w:val="18"/>
          <w:szCs w:val="18"/>
        </w:rPr>
      </w:pPr>
      <w:r>
        <w:rPr>
          <w:rFonts w:ascii="Arial" w:hAnsi="Arial" w:cs="Arial"/>
          <w:sz w:val="18"/>
          <w:szCs w:val="18"/>
        </w:rPr>
        <w:t>I</w:t>
      </w:r>
      <w:r w:rsidRPr="0082071E">
        <w:rPr>
          <w:rFonts w:ascii="Arial" w:hAnsi="Arial" w:cs="Arial"/>
          <w:sz w:val="18"/>
          <w:szCs w:val="18"/>
        </w:rPr>
        <w:t>nteraktivna osvetlitev tipk na upravljalni konzoli</w:t>
      </w:r>
    </w:p>
    <w:p w14:paraId="0DEFFB56" w14:textId="77777777" w:rsidR="0082071E" w:rsidRDefault="0082071E" w:rsidP="000F5756">
      <w:pPr>
        <w:pStyle w:val="Odstavekseznama"/>
        <w:numPr>
          <w:ilvl w:val="0"/>
          <w:numId w:val="45"/>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Odlagalna mesta za UZ sonde in za UZ gel</w:t>
      </w:r>
    </w:p>
    <w:p w14:paraId="3443DD27" w14:textId="4A111F70" w:rsidR="0082071E" w:rsidRPr="0082071E" w:rsidRDefault="0082071E" w:rsidP="000F5756">
      <w:pPr>
        <w:pStyle w:val="Odstavekseznama"/>
        <w:numPr>
          <w:ilvl w:val="0"/>
          <w:numId w:val="45"/>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Širina aparata zaradi transporta in omejenega prostora ne sme presegati 55 cm</w:t>
      </w:r>
    </w:p>
    <w:p w14:paraId="2A87E14F" w14:textId="49325A3E" w:rsidR="0082071E" w:rsidRPr="0082071E" w:rsidRDefault="0082071E" w:rsidP="000F5756">
      <w:pPr>
        <w:pStyle w:val="Odstavekseznama"/>
        <w:numPr>
          <w:ilvl w:val="0"/>
          <w:numId w:val="46"/>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Zahtevani prikazi:</w:t>
      </w:r>
    </w:p>
    <w:p w14:paraId="190BF084" w14:textId="77777777" w:rsidR="0082071E" w:rsidRDefault="0082071E" w:rsidP="000F5756">
      <w:pPr>
        <w:pStyle w:val="Odstavekseznama"/>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2 D, globina za namen ocene ščitnice</w:t>
      </w:r>
    </w:p>
    <w:p w14:paraId="731E545F" w14:textId="77777777" w:rsidR="0082071E" w:rsidRDefault="0082071E" w:rsidP="000F5756">
      <w:pPr>
        <w:pStyle w:val="Odstavekseznama"/>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B mode, M mode</w:t>
      </w:r>
    </w:p>
    <w:p w14:paraId="20265167" w14:textId="77777777" w:rsidR="0082071E" w:rsidRDefault="0082071E" w:rsidP="000F5756">
      <w:pPr>
        <w:pStyle w:val="Odstavekseznama"/>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Barvni prikaz toka (Color in Power Doppler), barvni tkivni Doppler</w:t>
      </w:r>
    </w:p>
    <w:p w14:paraId="726C4DBA" w14:textId="77777777" w:rsidR="0082071E" w:rsidRDefault="0082071E" w:rsidP="000F5756">
      <w:pPr>
        <w:pStyle w:val="Odstavekseznama"/>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 xml:space="preserve">Spektralni prikaz hitrosti toka z možnostjo Dopplerskih meritev v živi in zmrznjeni sliki z avtomatsko korekcijo vpadnega kota </w:t>
      </w:r>
    </w:p>
    <w:p w14:paraId="052711D6" w14:textId="77777777" w:rsidR="0082071E" w:rsidRDefault="0082071E" w:rsidP="000F5756">
      <w:pPr>
        <w:pStyle w:val="Odstavekseznama"/>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Trojni (Triplex) prikaz: 2D + PW + CF</w:t>
      </w:r>
    </w:p>
    <w:p w14:paraId="1007BD44" w14:textId="77777777" w:rsidR="0082071E" w:rsidRDefault="0082071E" w:rsidP="000F5756">
      <w:pPr>
        <w:pStyle w:val="Odstavekseznama"/>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Enostaven dostop do meritev (želen 1 korak)</w:t>
      </w:r>
    </w:p>
    <w:p w14:paraId="4E4548C4" w14:textId="77777777" w:rsidR="0082071E" w:rsidRDefault="0082071E" w:rsidP="000F5756">
      <w:pPr>
        <w:pStyle w:val="Odstavekseznama"/>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Zumiranje UZ slike ob majhni izgubi kvalitete</w:t>
      </w:r>
    </w:p>
    <w:p w14:paraId="5FE85000" w14:textId="77777777" w:rsidR="0082071E" w:rsidRDefault="0082071E" w:rsidP="000F5756">
      <w:pPr>
        <w:pStyle w:val="Odstavekseznama"/>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Linearna sonda mora omogočati trapezoidni prikaz</w:t>
      </w:r>
    </w:p>
    <w:p w14:paraId="1A747906" w14:textId="77777777" w:rsidR="0082071E" w:rsidRDefault="0082071E" w:rsidP="000F5756">
      <w:pPr>
        <w:pStyle w:val="Odstavekseznama"/>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Dvojni prikazi (dvojni B mode, dvojni B mode in Color)</w:t>
      </w:r>
    </w:p>
    <w:p w14:paraId="3D0AC6F3" w14:textId="77777777" w:rsidR="0082071E" w:rsidRDefault="0082071E" w:rsidP="000F5756">
      <w:pPr>
        <w:pStyle w:val="Odstavekseznama"/>
        <w:numPr>
          <w:ilvl w:val="0"/>
          <w:numId w:val="47"/>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Kontinuirano dinamično fokusiranje (optimalni prikaz vzdolž celotne globine UZ slike)</w:t>
      </w:r>
    </w:p>
    <w:p w14:paraId="035ACF8F" w14:textId="77777777" w:rsidR="0082071E" w:rsidRDefault="0082071E" w:rsidP="000F5756">
      <w:pPr>
        <w:pStyle w:val="Odstavekseznama"/>
        <w:numPr>
          <w:ilvl w:val="0"/>
          <w:numId w:val="46"/>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w:t>
      </w:r>
    </w:p>
    <w:p w14:paraId="0C97DD1C" w14:textId="77777777" w:rsidR="0082071E" w:rsidRDefault="0082071E" w:rsidP="000F5756">
      <w:pPr>
        <w:pStyle w:val="Odstavekseznama"/>
        <w:numPr>
          <w:ilvl w:val="0"/>
          <w:numId w:val="4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 za tirološke meritve (možnost vsaj 10 meritev na 1 ekranu)</w:t>
      </w:r>
    </w:p>
    <w:p w14:paraId="2620F403" w14:textId="77777777" w:rsidR="0082071E" w:rsidRDefault="0082071E" w:rsidP="000F5756">
      <w:pPr>
        <w:pStyle w:val="Odstavekseznama"/>
        <w:numPr>
          <w:ilvl w:val="0"/>
          <w:numId w:val="4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 za redukcijo šuma v UZ sliki, brez izgube koristnih informacij (vsaj 8 stopenj)</w:t>
      </w:r>
    </w:p>
    <w:p w14:paraId="25CC09AA" w14:textId="77777777" w:rsidR="0082071E" w:rsidRDefault="0082071E" w:rsidP="000F5756">
      <w:pPr>
        <w:pStyle w:val="Odstavekseznama"/>
        <w:numPr>
          <w:ilvl w:val="0"/>
          <w:numId w:val="4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 za sestavljen UZ prikaz</w:t>
      </w:r>
    </w:p>
    <w:p w14:paraId="6783F9EE" w14:textId="469D90E2" w:rsidR="0082071E" w:rsidRPr="0082071E" w:rsidRDefault="0082071E" w:rsidP="000F5756">
      <w:pPr>
        <w:pStyle w:val="Odstavekseznama"/>
        <w:numPr>
          <w:ilvl w:val="0"/>
          <w:numId w:val="4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 za elastografijo brez ročne manipulacije s sondo (sharewave ali primerljiva tehnologija)</w:t>
      </w:r>
    </w:p>
    <w:p w14:paraId="4D18025E" w14:textId="1F9B9740" w:rsidR="0082071E" w:rsidRPr="0082071E" w:rsidRDefault="0082071E" w:rsidP="000F5756">
      <w:pPr>
        <w:pStyle w:val="Odstavekseznama"/>
        <w:numPr>
          <w:ilvl w:val="0"/>
          <w:numId w:val="46"/>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Sonde:</w:t>
      </w:r>
    </w:p>
    <w:p w14:paraId="3490612D" w14:textId="36E986DB" w:rsidR="0082071E" w:rsidRDefault="0082071E" w:rsidP="000F5756">
      <w:pPr>
        <w:pStyle w:val="Odstavekseznama"/>
        <w:numPr>
          <w:ilvl w:val="0"/>
          <w:numId w:val="49"/>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Linearna UZ sonda za pregled ščitnice z vidnim poljem 4</w:t>
      </w:r>
      <w:r w:rsidR="000B4574">
        <w:rPr>
          <w:rFonts w:ascii="Arial" w:hAnsi="Arial" w:cs="Arial"/>
          <w:sz w:val="18"/>
          <w:szCs w:val="18"/>
        </w:rPr>
        <w:t>-</w:t>
      </w:r>
      <w:r w:rsidRPr="0082071E">
        <w:rPr>
          <w:rFonts w:ascii="Arial" w:hAnsi="Arial" w:cs="Arial"/>
          <w:sz w:val="18"/>
          <w:szCs w:val="18"/>
        </w:rPr>
        <w:t>5 cm, frekvenčni razpon vsaj 6</w:t>
      </w:r>
      <w:r w:rsidR="000B4574">
        <w:rPr>
          <w:rFonts w:ascii="Arial" w:hAnsi="Arial" w:cs="Arial"/>
          <w:sz w:val="18"/>
          <w:szCs w:val="18"/>
        </w:rPr>
        <w:t>-</w:t>
      </w:r>
      <w:r w:rsidRPr="0082071E">
        <w:rPr>
          <w:rFonts w:ascii="Arial" w:hAnsi="Arial" w:cs="Arial"/>
          <w:sz w:val="18"/>
          <w:szCs w:val="18"/>
        </w:rPr>
        <w:t>12 MHz, plastični rob vzdolž širine sonde pod 1 mm</w:t>
      </w:r>
    </w:p>
    <w:p w14:paraId="6EA53678" w14:textId="32CA289C" w:rsidR="0082071E" w:rsidRDefault="0082071E" w:rsidP="000F5756">
      <w:pPr>
        <w:pStyle w:val="Odstavekseznama"/>
        <w:numPr>
          <w:ilvl w:val="0"/>
          <w:numId w:val="49"/>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Dodatna linearna UZ sonda za izvedbo elastografije (opredeljene v točki 6) z vidnim poljem 3,5</w:t>
      </w:r>
      <w:r w:rsidR="000B4574">
        <w:rPr>
          <w:rFonts w:ascii="Arial" w:hAnsi="Arial" w:cs="Arial"/>
          <w:sz w:val="18"/>
          <w:szCs w:val="18"/>
        </w:rPr>
        <w:t>-</w:t>
      </w:r>
      <w:r w:rsidRPr="0082071E">
        <w:rPr>
          <w:rFonts w:ascii="Arial" w:hAnsi="Arial" w:cs="Arial"/>
          <w:sz w:val="18"/>
          <w:szCs w:val="18"/>
        </w:rPr>
        <w:t>4 cm, frekvenčni razpon vsaj 5</w:t>
      </w:r>
      <w:r w:rsidR="000B4574">
        <w:rPr>
          <w:rFonts w:ascii="Arial" w:hAnsi="Arial" w:cs="Arial"/>
          <w:sz w:val="18"/>
          <w:szCs w:val="18"/>
        </w:rPr>
        <w:t>-</w:t>
      </w:r>
      <w:r w:rsidRPr="0082071E">
        <w:rPr>
          <w:rFonts w:ascii="Arial" w:hAnsi="Arial" w:cs="Arial"/>
          <w:sz w:val="18"/>
          <w:szCs w:val="18"/>
        </w:rPr>
        <w:t>18 MHz</w:t>
      </w:r>
    </w:p>
    <w:p w14:paraId="37F22AA4" w14:textId="4F8CEA68" w:rsidR="0082071E" w:rsidRPr="0082071E" w:rsidRDefault="0082071E" w:rsidP="000F5756">
      <w:pPr>
        <w:pStyle w:val="Odstavekseznama"/>
        <w:numPr>
          <w:ilvl w:val="0"/>
          <w:numId w:val="49"/>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Možnost nadgradnje z linearno sondo za pregled ščitnice z vidnim poljem vsaj 9 cm, frekvenčni razpon vsaj 5</w:t>
      </w:r>
      <w:r w:rsidR="000B4574">
        <w:rPr>
          <w:rFonts w:ascii="Arial" w:hAnsi="Arial" w:cs="Arial"/>
          <w:sz w:val="18"/>
          <w:szCs w:val="18"/>
        </w:rPr>
        <w:t>-</w:t>
      </w:r>
      <w:r w:rsidRPr="0082071E">
        <w:rPr>
          <w:rFonts w:ascii="Arial" w:hAnsi="Arial" w:cs="Arial"/>
          <w:sz w:val="18"/>
          <w:szCs w:val="18"/>
        </w:rPr>
        <w:t>10 MHz</w:t>
      </w:r>
    </w:p>
    <w:p w14:paraId="6E35D65F" w14:textId="77777777" w:rsidR="0082071E" w:rsidRDefault="0082071E" w:rsidP="000F5756">
      <w:pPr>
        <w:pStyle w:val="Odstavekseznama"/>
        <w:numPr>
          <w:ilvl w:val="0"/>
          <w:numId w:val="46"/>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Črno-beli termični tiskalnik in mesto za tiskalnik</w:t>
      </w:r>
    </w:p>
    <w:p w14:paraId="0856BB95" w14:textId="77777777" w:rsidR="0082071E" w:rsidRDefault="0082071E" w:rsidP="000F5756">
      <w:pPr>
        <w:pStyle w:val="Odstavekseznama"/>
        <w:numPr>
          <w:ilvl w:val="0"/>
          <w:numId w:val="46"/>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Vhodi za sonde: vsaj dva enakovredna vhoda za sonde z elektronskim preklopom</w:t>
      </w:r>
    </w:p>
    <w:p w14:paraId="3B88C374" w14:textId="1E539A64" w:rsidR="0082071E" w:rsidRPr="0082071E" w:rsidRDefault="0082071E" w:rsidP="000F5756">
      <w:pPr>
        <w:pStyle w:val="Odstavekseznama"/>
        <w:numPr>
          <w:ilvl w:val="0"/>
          <w:numId w:val="46"/>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 xml:space="preserve">Izhodi: </w:t>
      </w:r>
    </w:p>
    <w:p w14:paraId="0BE058F9" w14:textId="77777777" w:rsidR="0082071E" w:rsidRDefault="0082071E" w:rsidP="000F5756">
      <w:pPr>
        <w:pStyle w:val="Odstavekseznama"/>
        <w:numPr>
          <w:ilvl w:val="0"/>
          <w:numId w:val="50"/>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lastRenderedPageBreak/>
        <w:t>DVI izhod (digitalni video) za priklop dodatnega monitorja</w:t>
      </w:r>
    </w:p>
    <w:p w14:paraId="27252364" w14:textId="5C42DB35" w:rsidR="0082071E" w:rsidRPr="0082071E" w:rsidRDefault="0082071E" w:rsidP="000F5756">
      <w:pPr>
        <w:pStyle w:val="Odstavekseznama"/>
        <w:numPr>
          <w:ilvl w:val="0"/>
          <w:numId w:val="50"/>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USB izhod za shranjevanje slik in filmov na zunanje spominske medije</w:t>
      </w:r>
    </w:p>
    <w:p w14:paraId="56CB6CCC" w14:textId="3A72BB47" w:rsidR="0082071E" w:rsidRPr="0082071E" w:rsidRDefault="0082071E" w:rsidP="000F5756">
      <w:pPr>
        <w:pStyle w:val="Odstavekseznama"/>
        <w:numPr>
          <w:ilvl w:val="0"/>
          <w:numId w:val="51"/>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Arhiviranje in dokumentiranje slik:</w:t>
      </w:r>
    </w:p>
    <w:p w14:paraId="7539E812" w14:textId="77777777" w:rsidR="0082071E" w:rsidRDefault="0082071E" w:rsidP="000F5756">
      <w:pPr>
        <w:pStyle w:val="Odstavekseznama"/>
        <w:numPr>
          <w:ilvl w:val="0"/>
          <w:numId w:val="52"/>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Interni slikovni arhiv na trdem disku kapacitete vsaj 1 TB</w:t>
      </w:r>
    </w:p>
    <w:p w14:paraId="12BC5196" w14:textId="77777777" w:rsidR="0082071E" w:rsidRDefault="0082071E" w:rsidP="000F5756">
      <w:pPr>
        <w:pStyle w:val="Odstavekseznama"/>
        <w:numPr>
          <w:ilvl w:val="0"/>
          <w:numId w:val="52"/>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Dokumentiranje na ČB printer</w:t>
      </w:r>
    </w:p>
    <w:p w14:paraId="5C1A3DD8" w14:textId="4A935F50" w:rsidR="0082071E" w:rsidRPr="0082071E" w:rsidRDefault="0082071E" w:rsidP="000F5756">
      <w:pPr>
        <w:pStyle w:val="Odstavekseznama"/>
        <w:numPr>
          <w:ilvl w:val="0"/>
          <w:numId w:val="52"/>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Dokumentiranje na interni USB, DVD/CD</w:t>
      </w:r>
    </w:p>
    <w:p w14:paraId="095EABFB" w14:textId="77777777" w:rsidR="0082071E" w:rsidRDefault="0082071E" w:rsidP="000F5756">
      <w:pPr>
        <w:pStyle w:val="Odstavekseznama"/>
        <w:numPr>
          <w:ilvl w:val="0"/>
          <w:numId w:val="51"/>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Možnost DICOM komunikacije</w:t>
      </w:r>
    </w:p>
    <w:p w14:paraId="6522523B" w14:textId="057234C2" w:rsidR="0082071E" w:rsidRPr="0082071E" w:rsidRDefault="0082071E" w:rsidP="000F5756">
      <w:pPr>
        <w:pStyle w:val="Odstavekseznama"/>
        <w:numPr>
          <w:ilvl w:val="0"/>
          <w:numId w:val="51"/>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 xml:space="preserve">Delovne značilnosti: </w:t>
      </w:r>
    </w:p>
    <w:p w14:paraId="16049E32" w14:textId="77777777" w:rsidR="0082071E" w:rsidRDefault="0082071E" w:rsidP="000F5756">
      <w:pPr>
        <w:pStyle w:val="Odstavekseznama"/>
        <w:numPr>
          <w:ilvl w:val="0"/>
          <w:numId w:val="53"/>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Čas potreben za zagon: 2 minuti ali manj</w:t>
      </w:r>
    </w:p>
    <w:p w14:paraId="173F3828" w14:textId="1DC47D38" w:rsidR="0082071E" w:rsidRPr="0082071E" w:rsidRDefault="0082071E" w:rsidP="000F5756">
      <w:pPr>
        <w:pStyle w:val="Odstavekseznama"/>
        <w:numPr>
          <w:ilvl w:val="0"/>
          <w:numId w:val="53"/>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Čas, potreben za zaustavitev: 5 minut ali manj</w:t>
      </w:r>
    </w:p>
    <w:p w14:paraId="324FB0EB" w14:textId="77777777" w:rsidR="0082071E" w:rsidRPr="00CB7FDC" w:rsidRDefault="0082071E" w:rsidP="000F5756">
      <w:pPr>
        <w:pStyle w:val="Odstavekseznama"/>
        <w:numPr>
          <w:ilvl w:val="0"/>
          <w:numId w:val="54"/>
        </w:numPr>
        <w:autoSpaceDE w:val="0"/>
        <w:autoSpaceDN w:val="0"/>
        <w:adjustRightInd w:val="0"/>
        <w:spacing w:before="60" w:after="60"/>
        <w:ind w:right="-765"/>
        <w:contextualSpacing w:val="0"/>
        <w:jc w:val="both"/>
        <w:rPr>
          <w:rFonts w:ascii="Arial" w:hAnsi="Arial" w:cs="Arial"/>
          <w:sz w:val="18"/>
          <w:szCs w:val="18"/>
        </w:rPr>
      </w:pPr>
      <w:r w:rsidRPr="00CB7FDC">
        <w:rPr>
          <w:rFonts w:ascii="Arial" w:hAnsi="Arial" w:cs="Arial"/>
          <w:sz w:val="18"/>
          <w:szCs w:val="18"/>
        </w:rPr>
        <w:t>Aparat mora biti povezljiv v lokalno omrežje</w:t>
      </w:r>
    </w:p>
    <w:p w14:paraId="1A496081" w14:textId="77777777" w:rsidR="0082071E" w:rsidRPr="0082071E" w:rsidRDefault="0082071E" w:rsidP="0082071E">
      <w:pPr>
        <w:autoSpaceDE w:val="0"/>
        <w:autoSpaceDN w:val="0"/>
        <w:adjustRightInd w:val="0"/>
        <w:spacing w:after="160" w:line="259" w:lineRule="auto"/>
        <w:ind w:right="-766"/>
        <w:jc w:val="both"/>
        <w:rPr>
          <w:rFonts w:ascii="Arial" w:hAnsi="Arial" w:cs="Arial"/>
          <w:sz w:val="18"/>
          <w:szCs w:val="18"/>
          <w:u w:val="single"/>
        </w:rPr>
      </w:pPr>
    </w:p>
    <w:p w14:paraId="0C0801D1" w14:textId="23C52FC3" w:rsidR="0082071E" w:rsidRPr="0082071E" w:rsidRDefault="0082071E" w:rsidP="0082071E">
      <w:pPr>
        <w:autoSpaceDE w:val="0"/>
        <w:autoSpaceDN w:val="0"/>
        <w:adjustRightInd w:val="0"/>
        <w:spacing w:before="60" w:after="60"/>
        <w:ind w:right="-765"/>
        <w:jc w:val="both"/>
        <w:rPr>
          <w:rFonts w:ascii="Arial" w:hAnsi="Arial" w:cs="Arial"/>
          <w:i/>
          <w:iCs/>
          <w:sz w:val="18"/>
          <w:szCs w:val="18"/>
          <w:u w:val="single"/>
        </w:rPr>
      </w:pPr>
      <w:r w:rsidRPr="0082071E">
        <w:rPr>
          <w:rFonts w:ascii="Arial" w:hAnsi="Arial" w:cs="Arial"/>
          <w:i/>
          <w:iCs/>
          <w:sz w:val="18"/>
          <w:szCs w:val="18"/>
          <w:u w:val="single"/>
        </w:rPr>
        <w:t>APARAT 2:</w:t>
      </w:r>
    </w:p>
    <w:p w14:paraId="45DC3D7F" w14:textId="77777777" w:rsidR="0082071E" w:rsidRDefault="0082071E" w:rsidP="000F5756">
      <w:pPr>
        <w:pStyle w:val="Odstavekseznama"/>
        <w:numPr>
          <w:ilvl w:val="0"/>
          <w:numId w:val="55"/>
        </w:numPr>
        <w:tabs>
          <w:tab w:val="left" w:pos="426"/>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Vrhunski diagnostični stacionaren UZ aparat z najnovejšo popolnoma digitalizirano tehnologijo</w:t>
      </w:r>
    </w:p>
    <w:p w14:paraId="78EC80E3" w14:textId="77777777" w:rsidR="0082071E" w:rsidRDefault="0082071E" w:rsidP="000F5756">
      <w:pPr>
        <w:pStyle w:val="Odstavekseznama"/>
        <w:numPr>
          <w:ilvl w:val="0"/>
          <w:numId w:val="55"/>
        </w:numPr>
        <w:tabs>
          <w:tab w:val="left" w:pos="426"/>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UZ aparat mora biti nov, neuporabljen in ne sme biti demonstracijski model</w:t>
      </w:r>
    </w:p>
    <w:p w14:paraId="1F5D2054" w14:textId="77777777" w:rsidR="0082071E" w:rsidRDefault="0082071E" w:rsidP="000F5756">
      <w:pPr>
        <w:pStyle w:val="Odstavekseznama"/>
        <w:numPr>
          <w:ilvl w:val="0"/>
          <w:numId w:val="55"/>
        </w:numPr>
        <w:tabs>
          <w:tab w:val="left" w:pos="426"/>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Monitor: barvni LCD, velikost najmanj 21˝, nastavljiv po višini, vrtljiv v levo in desno (vsaj +/-25 %), z možnostjo nagiba naprej in nazaj, dotikalni zaslon za nastavitve parametrov ultrazvočne slike mora biti kot del ekrana ali posebej na upravljalnem panelu</w:t>
      </w:r>
    </w:p>
    <w:p w14:paraId="4D42082F" w14:textId="6B6F13F2" w:rsidR="0082071E" w:rsidRPr="0082071E" w:rsidRDefault="0082071E" w:rsidP="000F5756">
      <w:pPr>
        <w:pStyle w:val="Odstavekseznama"/>
        <w:numPr>
          <w:ilvl w:val="0"/>
          <w:numId w:val="55"/>
        </w:numPr>
        <w:tabs>
          <w:tab w:val="left" w:pos="426"/>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 xml:space="preserve">Tipkovnica in komandna plošča: </w:t>
      </w:r>
    </w:p>
    <w:p w14:paraId="3372B28E" w14:textId="77777777" w:rsidR="0082071E" w:rsidRDefault="0082071E" w:rsidP="000F5756">
      <w:pPr>
        <w:pStyle w:val="Odstavekseznama"/>
        <w:numPr>
          <w:ilvl w:val="0"/>
          <w:numId w:val="56"/>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Mora omogočati delo sede in stoje (nastavljiv po višini vsaj 45 cm)</w:t>
      </w:r>
    </w:p>
    <w:p w14:paraId="3194D3AA" w14:textId="77777777" w:rsidR="0082071E" w:rsidRDefault="0082071E" w:rsidP="000F5756">
      <w:pPr>
        <w:pStyle w:val="Odstavekseznama"/>
        <w:numPr>
          <w:ilvl w:val="0"/>
          <w:numId w:val="56"/>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Interaktivna osvetlitev tipk na upravljalni konzoli</w:t>
      </w:r>
    </w:p>
    <w:p w14:paraId="12BFC8D9" w14:textId="77777777" w:rsidR="0082071E" w:rsidRDefault="0082071E" w:rsidP="000F5756">
      <w:pPr>
        <w:pStyle w:val="Odstavekseznama"/>
        <w:numPr>
          <w:ilvl w:val="0"/>
          <w:numId w:val="56"/>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Odlagalna mesta za UZ sonde in za UZ gel</w:t>
      </w:r>
    </w:p>
    <w:p w14:paraId="55B05E45" w14:textId="09B8D493" w:rsidR="0082071E" w:rsidRPr="0082071E" w:rsidRDefault="0082071E" w:rsidP="000F5756">
      <w:pPr>
        <w:pStyle w:val="Odstavekseznama"/>
        <w:numPr>
          <w:ilvl w:val="0"/>
          <w:numId w:val="56"/>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Širina aparata zaradi transporta in omejenega prostora ne sme presegati 55 cm</w:t>
      </w:r>
    </w:p>
    <w:p w14:paraId="6A1D6AAF" w14:textId="172468F7" w:rsidR="0082071E" w:rsidRPr="0082071E" w:rsidRDefault="0082071E" w:rsidP="000F5756">
      <w:pPr>
        <w:pStyle w:val="Odstavekseznama"/>
        <w:numPr>
          <w:ilvl w:val="0"/>
          <w:numId w:val="57"/>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Zahtevani prikazi:</w:t>
      </w:r>
    </w:p>
    <w:p w14:paraId="14FF3533" w14:textId="77777777" w:rsidR="0082071E" w:rsidRDefault="0082071E" w:rsidP="000F5756">
      <w:pPr>
        <w:pStyle w:val="Odstavekseznama"/>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2 D, globina za namen ocene ščitnice</w:t>
      </w:r>
    </w:p>
    <w:p w14:paraId="7E928314" w14:textId="77777777" w:rsidR="0082071E" w:rsidRDefault="0082071E" w:rsidP="000F5756">
      <w:pPr>
        <w:pStyle w:val="Odstavekseznama"/>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B mode, M mode</w:t>
      </w:r>
    </w:p>
    <w:p w14:paraId="0A609F1C" w14:textId="77777777" w:rsidR="0082071E" w:rsidRDefault="0082071E" w:rsidP="000F5756">
      <w:pPr>
        <w:pStyle w:val="Odstavekseznama"/>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Barvni prikaz toka (Color in Power Doppler), barvni tkivni Doppler</w:t>
      </w:r>
    </w:p>
    <w:p w14:paraId="06B1382D" w14:textId="3570BEF4" w:rsidR="0082071E" w:rsidRDefault="0082071E" w:rsidP="000F5756">
      <w:pPr>
        <w:pStyle w:val="Odstavekseznama"/>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Pr>
          <w:rFonts w:ascii="Arial" w:hAnsi="Arial" w:cs="Arial"/>
          <w:sz w:val="18"/>
          <w:szCs w:val="18"/>
        </w:rPr>
        <w:t>S</w:t>
      </w:r>
      <w:r w:rsidRPr="0082071E">
        <w:rPr>
          <w:rFonts w:ascii="Arial" w:hAnsi="Arial" w:cs="Arial"/>
          <w:sz w:val="18"/>
          <w:szCs w:val="18"/>
        </w:rPr>
        <w:t>pektralni prikaz hitrosti toka z možnostjo Dopplerskih meritev v živi in zmrznjeni sliki z avtomatsko korekcijo</w:t>
      </w:r>
      <w:r>
        <w:rPr>
          <w:rFonts w:ascii="Arial" w:hAnsi="Arial" w:cs="Arial"/>
          <w:sz w:val="18"/>
          <w:szCs w:val="18"/>
        </w:rPr>
        <w:t xml:space="preserve"> </w:t>
      </w:r>
      <w:r w:rsidRPr="0082071E">
        <w:rPr>
          <w:rFonts w:ascii="Arial" w:hAnsi="Arial" w:cs="Arial"/>
          <w:sz w:val="18"/>
          <w:szCs w:val="18"/>
        </w:rPr>
        <w:t xml:space="preserve">vpadnega kota </w:t>
      </w:r>
    </w:p>
    <w:p w14:paraId="0547F013" w14:textId="77777777" w:rsidR="0082071E" w:rsidRDefault="0082071E" w:rsidP="000F5756">
      <w:pPr>
        <w:pStyle w:val="Odstavekseznama"/>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Trojni (Triplex) prikaz: 2D + PW + CF</w:t>
      </w:r>
    </w:p>
    <w:p w14:paraId="42DE8582" w14:textId="77777777" w:rsidR="0082071E" w:rsidRDefault="0082071E" w:rsidP="000F5756">
      <w:pPr>
        <w:pStyle w:val="Odstavekseznama"/>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Enostaven dostop do meritev (želen 1 korak)</w:t>
      </w:r>
    </w:p>
    <w:p w14:paraId="4AE9DF3B" w14:textId="77777777" w:rsidR="0082071E" w:rsidRDefault="0082071E" w:rsidP="000F5756">
      <w:pPr>
        <w:pStyle w:val="Odstavekseznama"/>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Zumiranje UZ slike ob majhni izgubi kvalitete</w:t>
      </w:r>
    </w:p>
    <w:p w14:paraId="3404DA27" w14:textId="77777777" w:rsidR="0082071E" w:rsidRDefault="0082071E" w:rsidP="000F5756">
      <w:pPr>
        <w:pStyle w:val="Odstavekseznama"/>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Linearna sonda mora omogočati trapezoidni prikaz</w:t>
      </w:r>
    </w:p>
    <w:p w14:paraId="3B5FB55D" w14:textId="77777777" w:rsidR="0082071E" w:rsidRDefault="0082071E" w:rsidP="000F5756">
      <w:pPr>
        <w:pStyle w:val="Odstavekseznama"/>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Dvojni prikazi (dvojni B mode, dvojni B mode in Color)</w:t>
      </w:r>
    </w:p>
    <w:p w14:paraId="1ADDF19E" w14:textId="4E8E1245" w:rsidR="0082071E" w:rsidRPr="0082071E" w:rsidRDefault="0082071E" w:rsidP="000F5756">
      <w:pPr>
        <w:pStyle w:val="Odstavekseznama"/>
        <w:numPr>
          <w:ilvl w:val="0"/>
          <w:numId w:val="58"/>
        </w:numPr>
        <w:tabs>
          <w:tab w:val="left" w:pos="851"/>
          <w:tab w:val="left" w:pos="993"/>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Kontinuirano dinamično fokusiranje (optimalni prikaz vzdolž celotne globine UZ slike)</w:t>
      </w:r>
    </w:p>
    <w:p w14:paraId="4F8AF6B7" w14:textId="5293B32D" w:rsidR="0082071E" w:rsidRPr="0082071E" w:rsidRDefault="0082071E" w:rsidP="000F5756">
      <w:pPr>
        <w:pStyle w:val="Odstavekseznama"/>
        <w:numPr>
          <w:ilvl w:val="0"/>
          <w:numId w:val="57"/>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w:t>
      </w:r>
    </w:p>
    <w:p w14:paraId="3E70CF9F" w14:textId="77777777" w:rsidR="0082071E" w:rsidRDefault="0082071E" w:rsidP="000F5756">
      <w:pPr>
        <w:pStyle w:val="Odstavekseznama"/>
        <w:numPr>
          <w:ilvl w:val="0"/>
          <w:numId w:val="59"/>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 za tirološke meritve (možnost vsaj 10 meritev na 1 ekranu)</w:t>
      </w:r>
    </w:p>
    <w:p w14:paraId="1159376D" w14:textId="77777777" w:rsidR="0082071E" w:rsidRDefault="0082071E" w:rsidP="000F5756">
      <w:pPr>
        <w:pStyle w:val="Odstavekseznama"/>
        <w:numPr>
          <w:ilvl w:val="0"/>
          <w:numId w:val="59"/>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 za redukcijo šuma v UZ sliki, brez izgube koristnih informacij (vsaj 8 stopenj)</w:t>
      </w:r>
    </w:p>
    <w:p w14:paraId="2D962E4E" w14:textId="77777777" w:rsidR="0082071E" w:rsidRDefault="0082071E" w:rsidP="000F5756">
      <w:pPr>
        <w:pStyle w:val="Odstavekseznama"/>
        <w:numPr>
          <w:ilvl w:val="0"/>
          <w:numId w:val="59"/>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 za sestavljen UZ prikaz</w:t>
      </w:r>
    </w:p>
    <w:p w14:paraId="3098E81E" w14:textId="71463618" w:rsidR="0082071E" w:rsidRPr="0082071E" w:rsidRDefault="0082071E" w:rsidP="000F5756">
      <w:pPr>
        <w:pStyle w:val="Odstavekseznama"/>
        <w:numPr>
          <w:ilvl w:val="0"/>
          <w:numId w:val="59"/>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Programska oprema za elastografijo</w:t>
      </w:r>
    </w:p>
    <w:p w14:paraId="1D7E98FB" w14:textId="77777777" w:rsidR="0082071E" w:rsidRDefault="0082071E" w:rsidP="000F5756">
      <w:pPr>
        <w:pStyle w:val="Odstavekseznama"/>
        <w:numPr>
          <w:ilvl w:val="0"/>
          <w:numId w:val="57"/>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Sonde:</w:t>
      </w:r>
    </w:p>
    <w:p w14:paraId="6242ED1C" w14:textId="2380AEBA" w:rsidR="0082071E" w:rsidRDefault="0082071E" w:rsidP="000F5756">
      <w:pPr>
        <w:pStyle w:val="Odstavekseznama"/>
        <w:numPr>
          <w:ilvl w:val="0"/>
          <w:numId w:val="60"/>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Linearna UZ sonda za pregled ščitnice z vidnim poljem 4</w:t>
      </w:r>
      <w:r w:rsidR="000B4574">
        <w:rPr>
          <w:rFonts w:ascii="Arial" w:hAnsi="Arial" w:cs="Arial"/>
          <w:sz w:val="18"/>
          <w:szCs w:val="18"/>
        </w:rPr>
        <w:t>-</w:t>
      </w:r>
      <w:r w:rsidRPr="0082071E">
        <w:rPr>
          <w:rFonts w:ascii="Arial" w:hAnsi="Arial" w:cs="Arial"/>
          <w:sz w:val="18"/>
          <w:szCs w:val="18"/>
        </w:rPr>
        <w:t>5 cm, frekvenčni razpon vsaj 6</w:t>
      </w:r>
      <w:r w:rsidR="000B4574">
        <w:rPr>
          <w:rFonts w:ascii="Arial" w:hAnsi="Arial" w:cs="Arial"/>
          <w:sz w:val="18"/>
          <w:szCs w:val="18"/>
        </w:rPr>
        <w:t>-</w:t>
      </w:r>
      <w:r w:rsidRPr="0082071E">
        <w:rPr>
          <w:rFonts w:ascii="Arial" w:hAnsi="Arial" w:cs="Arial"/>
          <w:sz w:val="18"/>
          <w:szCs w:val="18"/>
        </w:rPr>
        <w:t>12 MHz, plastični rob vzdolž širine sonde pod 1 mm</w:t>
      </w:r>
    </w:p>
    <w:p w14:paraId="2C69FE01" w14:textId="731181E4" w:rsidR="0082071E" w:rsidRPr="0082071E" w:rsidRDefault="0082071E" w:rsidP="000F5756">
      <w:pPr>
        <w:pStyle w:val="Odstavekseznama"/>
        <w:numPr>
          <w:ilvl w:val="0"/>
          <w:numId w:val="60"/>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Možnost nadgradnje z linearno sondo za pregled ščitnice z vidnim poljem vsaj 9 cm, frekvenčni razpon vsaj 5</w:t>
      </w:r>
      <w:r w:rsidR="000B4574">
        <w:rPr>
          <w:rFonts w:ascii="Arial" w:hAnsi="Arial" w:cs="Arial"/>
          <w:sz w:val="18"/>
          <w:szCs w:val="18"/>
        </w:rPr>
        <w:t>-</w:t>
      </w:r>
      <w:r w:rsidRPr="0082071E">
        <w:rPr>
          <w:rFonts w:ascii="Arial" w:hAnsi="Arial" w:cs="Arial"/>
          <w:sz w:val="18"/>
          <w:szCs w:val="18"/>
        </w:rPr>
        <w:t>10 MHz</w:t>
      </w:r>
    </w:p>
    <w:p w14:paraId="4BF081FD" w14:textId="77777777" w:rsidR="0082071E" w:rsidRDefault="0082071E" w:rsidP="000F5756">
      <w:pPr>
        <w:pStyle w:val="Odstavekseznama"/>
        <w:numPr>
          <w:ilvl w:val="0"/>
          <w:numId w:val="57"/>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Črno-beli termični tiskalnik in mesto za tiskalnik</w:t>
      </w:r>
    </w:p>
    <w:p w14:paraId="3B7911DC" w14:textId="77777777" w:rsidR="0082071E" w:rsidRDefault="0082071E" w:rsidP="000F5756">
      <w:pPr>
        <w:pStyle w:val="Odstavekseznama"/>
        <w:numPr>
          <w:ilvl w:val="0"/>
          <w:numId w:val="57"/>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lastRenderedPageBreak/>
        <w:t>Vhodi za sonde: vsaj dva enakovredna vhoda za sonde z elektronskim preklopom</w:t>
      </w:r>
    </w:p>
    <w:p w14:paraId="3DF7C8CB" w14:textId="49CF944C" w:rsidR="0082071E" w:rsidRPr="0082071E" w:rsidRDefault="0082071E" w:rsidP="000F5756">
      <w:pPr>
        <w:pStyle w:val="Odstavekseznama"/>
        <w:numPr>
          <w:ilvl w:val="0"/>
          <w:numId w:val="57"/>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 xml:space="preserve">Izhodi: </w:t>
      </w:r>
    </w:p>
    <w:p w14:paraId="1340FC59" w14:textId="77777777" w:rsidR="0082071E" w:rsidRDefault="0082071E" w:rsidP="000F5756">
      <w:pPr>
        <w:pStyle w:val="Odstavekseznama"/>
        <w:numPr>
          <w:ilvl w:val="0"/>
          <w:numId w:val="61"/>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DVI izhod (digitalni video) za priklop dodatnega monitorja</w:t>
      </w:r>
    </w:p>
    <w:p w14:paraId="341F673C" w14:textId="45957F49" w:rsidR="0082071E" w:rsidRPr="0082071E" w:rsidRDefault="0082071E" w:rsidP="000F5756">
      <w:pPr>
        <w:pStyle w:val="Odstavekseznama"/>
        <w:numPr>
          <w:ilvl w:val="0"/>
          <w:numId w:val="61"/>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USB izhod za shranjevanje slik in filmov na zunanje spominske medije</w:t>
      </w:r>
    </w:p>
    <w:p w14:paraId="33C83766" w14:textId="1EFE5C9C" w:rsidR="0082071E" w:rsidRPr="0082071E" w:rsidRDefault="0082071E" w:rsidP="000F5756">
      <w:pPr>
        <w:pStyle w:val="Odstavekseznama"/>
        <w:numPr>
          <w:ilvl w:val="0"/>
          <w:numId w:val="62"/>
        </w:numPr>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Arhiviranje in dokumentiranje slik:</w:t>
      </w:r>
    </w:p>
    <w:p w14:paraId="363B9638" w14:textId="77777777" w:rsidR="0082071E" w:rsidRDefault="0082071E" w:rsidP="000F5756">
      <w:pPr>
        <w:pStyle w:val="Odstavekseznama"/>
        <w:numPr>
          <w:ilvl w:val="0"/>
          <w:numId w:val="63"/>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Interni slikovni arhiv na trdem disku kapacitete vsaj 1 TB</w:t>
      </w:r>
    </w:p>
    <w:p w14:paraId="110F2D50" w14:textId="77777777" w:rsidR="0082071E" w:rsidRDefault="0082071E" w:rsidP="000F5756">
      <w:pPr>
        <w:pStyle w:val="Odstavekseznama"/>
        <w:numPr>
          <w:ilvl w:val="0"/>
          <w:numId w:val="63"/>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Dokumentiranje na ČB printer</w:t>
      </w:r>
    </w:p>
    <w:p w14:paraId="1A263C92" w14:textId="77777777" w:rsidR="0082071E" w:rsidRDefault="0082071E" w:rsidP="000F5756">
      <w:pPr>
        <w:pStyle w:val="Odstavekseznama"/>
        <w:numPr>
          <w:ilvl w:val="0"/>
          <w:numId w:val="63"/>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Dokumentiranje na interni USB, DVD/CD</w:t>
      </w:r>
    </w:p>
    <w:p w14:paraId="16A0A778" w14:textId="77777777" w:rsidR="0082071E" w:rsidRDefault="0082071E" w:rsidP="000F5756">
      <w:pPr>
        <w:pStyle w:val="Odstavekseznama"/>
        <w:numPr>
          <w:ilvl w:val="0"/>
          <w:numId w:val="62"/>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Možnost DICOM komunikacije</w:t>
      </w:r>
    </w:p>
    <w:p w14:paraId="20902605" w14:textId="70CD7F7C" w:rsidR="0082071E" w:rsidRPr="0082071E" w:rsidRDefault="0082071E" w:rsidP="000F5756">
      <w:pPr>
        <w:pStyle w:val="Odstavekseznama"/>
        <w:numPr>
          <w:ilvl w:val="0"/>
          <w:numId w:val="62"/>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 xml:space="preserve">Delovne značilnosti: </w:t>
      </w:r>
    </w:p>
    <w:p w14:paraId="76740E84" w14:textId="77777777" w:rsidR="0082071E" w:rsidRDefault="0082071E" w:rsidP="000F5756">
      <w:pPr>
        <w:pStyle w:val="Odstavekseznama"/>
        <w:numPr>
          <w:ilvl w:val="0"/>
          <w:numId w:val="64"/>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Čas potreben za zagon: 2 minuti ali manj</w:t>
      </w:r>
    </w:p>
    <w:p w14:paraId="45850934" w14:textId="0FB0387F" w:rsidR="0082071E" w:rsidRPr="0082071E" w:rsidRDefault="0082071E" w:rsidP="000F5756">
      <w:pPr>
        <w:pStyle w:val="Odstavekseznama"/>
        <w:numPr>
          <w:ilvl w:val="0"/>
          <w:numId w:val="64"/>
        </w:numPr>
        <w:tabs>
          <w:tab w:val="left" w:pos="851"/>
        </w:tabs>
        <w:autoSpaceDE w:val="0"/>
        <w:autoSpaceDN w:val="0"/>
        <w:adjustRightInd w:val="0"/>
        <w:spacing w:before="60" w:after="60"/>
        <w:ind w:right="-765"/>
        <w:contextualSpacing w:val="0"/>
        <w:jc w:val="both"/>
        <w:rPr>
          <w:rFonts w:ascii="Arial" w:hAnsi="Arial" w:cs="Arial"/>
          <w:sz w:val="18"/>
          <w:szCs w:val="18"/>
        </w:rPr>
      </w:pPr>
      <w:r w:rsidRPr="0082071E">
        <w:rPr>
          <w:rFonts w:ascii="Arial" w:hAnsi="Arial" w:cs="Arial"/>
          <w:sz w:val="18"/>
          <w:szCs w:val="18"/>
        </w:rPr>
        <w:t>Čas, potreben za zaustavitev: 5 minut ali manj</w:t>
      </w:r>
    </w:p>
    <w:p w14:paraId="1E0264EC" w14:textId="77777777" w:rsidR="0082071E" w:rsidRPr="00CB7FDC" w:rsidRDefault="0082071E" w:rsidP="000F5756">
      <w:pPr>
        <w:pStyle w:val="Odstavekseznama"/>
        <w:numPr>
          <w:ilvl w:val="0"/>
          <w:numId w:val="65"/>
        </w:numPr>
        <w:autoSpaceDE w:val="0"/>
        <w:autoSpaceDN w:val="0"/>
        <w:adjustRightInd w:val="0"/>
        <w:spacing w:before="60" w:after="60"/>
        <w:ind w:right="-765"/>
        <w:contextualSpacing w:val="0"/>
        <w:jc w:val="both"/>
        <w:rPr>
          <w:rFonts w:ascii="Arial" w:hAnsi="Arial" w:cs="Arial"/>
          <w:sz w:val="18"/>
          <w:szCs w:val="18"/>
        </w:rPr>
      </w:pPr>
      <w:r w:rsidRPr="00CB7FDC">
        <w:rPr>
          <w:rFonts w:ascii="Arial" w:hAnsi="Arial" w:cs="Arial"/>
          <w:sz w:val="18"/>
          <w:szCs w:val="18"/>
        </w:rPr>
        <w:t>Aparat mora biti povezljiv v lokalno omrežje</w:t>
      </w:r>
    </w:p>
    <w:p w14:paraId="6ABC57CA" w14:textId="77777777" w:rsidR="001F5A88" w:rsidRDefault="001F5A88" w:rsidP="001F5A88">
      <w:pPr>
        <w:spacing w:before="225" w:after="0" w:line="260" w:lineRule="exact"/>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9070"/>
      </w:tblGrid>
      <w:tr w:rsidR="001F5A88" w:rsidRPr="00CA7603" w14:paraId="29378C09" w14:textId="77777777" w:rsidTr="00381897">
        <w:tc>
          <w:tcPr>
            <w:tcW w:w="5000" w:type="pct"/>
            <w:tcBorders>
              <w:top w:val="single" w:sz="25" w:space="0" w:color="000000"/>
              <w:bottom w:val="single" w:sz="25" w:space="0" w:color="000000"/>
            </w:tcBorders>
            <w:shd w:val="clear" w:color="auto" w:fill="000000"/>
            <w:tcMar>
              <w:top w:w="75" w:type="dxa"/>
              <w:bottom w:w="75" w:type="dxa"/>
            </w:tcMar>
            <w:vAlign w:val="center"/>
          </w:tcPr>
          <w:p w14:paraId="5680E0A9" w14:textId="2576F050" w:rsidR="001F5A88" w:rsidRPr="00CA7603" w:rsidRDefault="001F5A88" w:rsidP="00381897">
            <w:r>
              <w:rPr>
                <w:rFonts w:ascii="Arial" w:hAnsi="Arial" w:cs="Arial"/>
                <w:b/>
                <w:bCs/>
                <w:color w:val="FFFFFF"/>
                <w:position w:val="-3"/>
                <w:sz w:val="20"/>
                <w:szCs w:val="20"/>
                <w:shd w:val="clear" w:color="auto" w:fill="000000"/>
              </w:rPr>
              <w:t>Ostale zahteve za sklop</w:t>
            </w:r>
            <w:r w:rsidR="00667C3B">
              <w:rPr>
                <w:rFonts w:ascii="Arial" w:hAnsi="Arial" w:cs="Arial"/>
                <w:b/>
                <w:bCs/>
                <w:color w:val="FFFFFF"/>
                <w:position w:val="-3"/>
                <w:sz w:val="20"/>
                <w:szCs w:val="20"/>
                <w:shd w:val="clear" w:color="auto" w:fill="000000"/>
              </w:rPr>
              <w:t xml:space="preserve"> 6</w:t>
            </w:r>
          </w:p>
        </w:tc>
      </w:tr>
    </w:tbl>
    <w:p w14:paraId="41EFC0F1" w14:textId="5EEDE2A2" w:rsidR="00C44727" w:rsidRPr="00731494" w:rsidRDefault="00667C3B" w:rsidP="00C44727">
      <w:pPr>
        <w:spacing w:before="225" w:after="0" w:line="260" w:lineRule="exact"/>
        <w:jc w:val="both"/>
        <w:rPr>
          <w:rFonts w:ascii="Arial" w:hAnsi="Arial" w:cs="Arial"/>
          <w:b/>
          <w:sz w:val="18"/>
          <w:szCs w:val="18"/>
        </w:rPr>
      </w:pPr>
      <w:r>
        <w:rPr>
          <w:rFonts w:ascii="Arial" w:hAnsi="Arial" w:cs="Arial"/>
          <w:b/>
          <w:sz w:val="18"/>
          <w:szCs w:val="18"/>
        </w:rPr>
        <w:t>8</w:t>
      </w:r>
      <w:r w:rsidR="00C44727" w:rsidRPr="00731494">
        <w:rPr>
          <w:rFonts w:ascii="Arial" w:hAnsi="Arial" w:cs="Arial"/>
          <w:b/>
          <w:sz w:val="18"/>
          <w:szCs w:val="18"/>
        </w:rPr>
        <w:t xml:space="preserve">. ROK DOBAVE OPREME </w:t>
      </w:r>
    </w:p>
    <w:p w14:paraId="25C9A782" w14:textId="77777777" w:rsidR="00C44727" w:rsidRPr="00731494" w:rsidRDefault="00C44727" w:rsidP="00C44727">
      <w:pPr>
        <w:spacing w:after="0" w:line="260" w:lineRule="exact"/>
        <w:jc w:val="both"/>
        <w:rPr>
          <w:rFonts w:ascii="Arial" w:hAnsi="Arial" w:cs="Arial"/>
          <w:b/>
          <w:sz w:val="20"/>
          <w:szCs w:val="20"/>
        </w:rPr>
      </w:pPr>
    </w:p>
    <w:p w14:paraId="442BE46B" w14:textId="77777777" w:rsidR="00C44727" w:rsidRPr="00731494" w:rsidRDefault="00C44727" w:rsidP="00C44727">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je </w:t>
      </w:r>
      <w:r>
        <w:rPr>
          <w:rFonts w:ascii="Arial" w:hAnsi="Arial" w:cs="Arial"/>
          <w:sz w:val="18"/>
          <w:szCs w:val="18"/>
        </w:rPr>
        <w:t>trideset (30)</w:t>
      </w:r>
      <w:r w:rsidRPr="00731494">
        <w:rPr>
          <w:rFonts w:ascii="Arial" w:hAnsi="Arial" w:cs="Arial"/>
          <w:sz w:val="18"/>
          <w:szCs w:val="18"/>
        </w:rPr>
        <w:t xml:space="preserve"> dni po datumu sklenitve pogodbe. </w:t>
      </w:r>
      <w:r w:rsidRPr="00731494">
        <w:rPr>
          <w:rFonts w:ascii="Arial" w:hAnsi="Arial" w:cs="Arial"/>
          <w:color w:val="000000"/>
          <w:sz w:val="18"/>
          <w:szCs w:val="18"/>
        </w:rPr>
        <w:t>Namestitev opreme in usposabljanje uporabnikov opreme se izvede vključno do navedenega roka.</w:t>
      </w:r>
    </w:p>
    <w:p w14:paraId="62E6AD91" w14:textId="77777777" w:rsidR="00C44727" w:rsidRPr="00731494" w:rsidRDefault="00C44727" w:rsidP="00C44727">
      <w:pPr>
        <w:spacing w:after="0" w:line="260" w:lineRule="exact"/>
        <w:jc w:val="both"/>
        <w:rPr>
          <w:rFonts w:ascii="Arial" w:hAnsi="Arial" w:cs="Arial"/>
          <w:sz w:val="18"/>
          <w:szCs w:val="18"/>
        </w:rPr>
      </w:pPr>
    </w:p>
    <w:p w14:paraId="469D8591" w14:textId="77777777" w:rsidR="00C44727" w:rsidRPr="00731494" w:rsidRDefault="00C44727" w:rsidP="00C44727">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2419E91D" w14:textId="77777777" w:rsidR="00C44727" w:rsidRPr="00731494" w:rsidRDefault="00C44727" w:rsidP="00C44727">
      <w:pPr>
        <w:spacing w:before="225" w:after="225"/>
        <w:jc w:val="both"/>
        <w:rPr>
          <w:rFonts w:ascii="Arial" w:hAnsi="Arial" w:cs="Arial"/>
          <w:sz w:val="18"/>
          <w:szCs w:val="18"/>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1110C46C" w14:textId="671C5C2E" w:rsidR="00C44727" w:rsidRPr="00731494" w:rsidRDefault="00667C3B" w:rsidP="00C44727">
      <w:pPr>
        <w:spacing w:after="0" w:line="260" w:lineRule="exact"/>
        <w:jc w:val="both"/>
        <w:rPr>
          <w:rFonts w:ascii="Arial" w:hAnsi="Arial" w:cs="Arial"/>
          <w:b/>
          <w:sz w:val="18"/>
          <w:szCs w:val="18"/>
        </w:rPr>
      </w:pPr>
      <w:r>
        <w:rPr>
          <w:rFonts w:ascii="Arial" w:hAnsi="Arial" w:cs="Arial"/>
          <w:b/>
          <w:sz w:val="18"/>
          <w:szCs w:val="18"/>
        </w:rPr>
        <w:t>9</w:t>
      </w:r>
      <w:r w:rsidR="00C44727" w:rsidRPr="00731494">
        <w:rPr>
          <w:rFonts w:ascii="Arial" w:hAnsi="Arial" w:cs="Arial"/>
          <w:b/>
          <w:sz w:val="18"/>
          <w:szCs w:val="18"/>
        </w:rPr>
        <w:t xml:space="preserve">. LOKACIJA DOBAVE OPREME IN PREVZEM OPREME </w:t>
      </w:r>
    </w:p>
    <w:p w14:paraId="4B4C1044" w14:textId="77777777" w:rsidR="00C44727" w:rsidRPr="00731494" w:rsidRDefault="00C44727" w:rsidP="00C44727">
      <w:pPr>
        <w:pStyle w:val="Telobesedila2"/>
        <w:spacing w:line="260" w:lineRule="exact"/>
        <w:rPr>
          <w:rFonts w:cs="Arial"/>
          <w:b/>
          <w:sz w:val="18"/>
          <w:szCs w:val="18"/>
        </w:rPr>
      </w:pPr>
    </w:p>
    <w:p w14:paraId="4018E0E9" w14:textId="77777777" w:rsidR="00C44727" w:rsidRPr="00731494" w:rsidRDefault="00C44727" w:rsidP="00C44727">
      <w:pPr>
        <w:pStyle w:val="Pripombabesedilo"/>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15792D2E" w14:textId="77777777" w:rsidR="00C44727" w:rsidRPr="00731494" w:rsidRDefault="00C44727" w:rsidP="00C44727">
      <w:pPr>
        <w:pStyle w:val="Pripombabesedilo"/>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64C6EBB7" w14:textId="77777777" w:rsidR="00C44727" w:rsidRPr="00731494" w:rsidRDefault="00C44727" w:rsidP="00C44727">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3E4DB98D" w14:textId="77777777" w:rsidR="00C44727" w:rsidRPr="00731494" w:rsidRDefault="00C44727" w:rsidP="00C44727">
      <w:pPr>
        <w:numPr>
          <w:ilvl w:val="0"/>
          <w:numId w:val="14"/>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46D4298B" w14:textId="77777777" w:rsidR="00C44727" w:rsidRPr="00731494" w:rsidRDefault="00C44727" w:rsidP="00C44727">
      <w:pPr>
        <w:numPr>
          <w:ilvl w:val="0"/>
          <w:numId w:val="14"/>
        </w:numPr>
        <w:spacing w:after="0" w:line="260" w:lineRule="exact"/>
        <w:jc w:val="both"/>
        <w:rPr>
          <w:rFonts w:ascii="Arial" w:hAnsi="Arial" w:cs="Arial"/>
          <w:sz w:val="18"/>
          <w:szCs w:val="18"/>
        </w:rPr>
      </w:pPr>
      <w:r w:rsidRPr="00731494">
        <w:rPr>
          <w:rFonts w:ascii="Arial" w:hAnsi="Arial" w:cs="Arial"/>
          <w:sz w:val="18"/>
          <w:szCs w:val="18"/>
        </w:rPr>
        <w:t>potrjene garancijske liste za opremo,</w:t>
      </w:r>
    </w:p>
    <w:p w14:paraId="544A92BC" w14:textId="77777777" w:rsidR="00C44727" w:rsidRPr="00731494" w:rsidRDefault="00C44727" w:rsidP="00C44727">
      <w:pPr>
        <w:numPr>
          <w:ilvl w:val="0"/>
          <w:numId w:val="14"/>
        </w:numPr>
        <w:spacing w:after="0"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4BEC1CF3" w14:textId="77777777" w:rsidR="00C44727" w:rsidRPr="00731494" w:rsidRDefault="00C44727" w:rsidP="00C44727">
      <w:pPr>
        <w:numPr>
          <w:ilvl w:val="0"/>
          <w:numId w:val="14"/>
        </w:numPr>
        <w:spacing w:after="0"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3C1F6A46" w14:textId="77777777" w:rsidR="00C44727" w:rsidRPr="00731494" w:rsidRDefault="00C44727" w:rsidP="00C44727">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1C3CCAA9" w14:textId="77777777" w:rsidR="00C44727" w:rsidRPr="00731494" w:rsidRDefault="00C44727" w:rsidP="00C44727">
      <w:pPr>
        <w:spacing w:after="0" w:line="260" w:lineRule="exact"/>
        <w:jc w:val="both"/>
        <w:rPr>
          <w:rFonts w:ascii="Arial" w:hAnsi="Arial" w:cs="Arial"/>
          <w:sz w:val="18"/>
          <w:szCs w:val="18"/>
        </w:rPr>
      </w:pPr>
    </w:p>
    <w:p w14:paraId="633776F4" w14:textId="77777777" w:rsidR="00C44727" w:rsidRPr="00731494" w:rsidRDefault="00C44727" w:rsidP="00C44727">
      <w:pPr>
        <w:spacing w:after="0" w:line="260" w:lineRule="exact"/>
        <w:jc w:val="both"/>
        <w:rPr>
          <w:rFonts w:ascii="Arial" w:hAnsi="Arial" w:cs="Arial"/>
          <w:sz w:val="18"/>
          <w:szCs w:val="18"/>
        </w:rPr>
      </w:pPr>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61DB6C5E" w14:textId="77777777" w:rsidR="00C44727" w:rsidRPr="00731494" w:rsidRDefault="00C44727" w:rsidP="00C44727">
      <w:pPr>
        <w:spacing w:after="0" w:line="260" w:lineRule="exact"/>
        <w:jc w:val="both"/>
        <w:rPr>
          <w:rFonts w:ascii="Arial" w:hAnsi="Arial" w:cs="Arial"/>
          <w:sz w:val="18"/>
          <w:szCs w:val="18"/>
        </w:rPr>
      </w:pPr>
    </w:p>
    <w:p w14:paraId="39D94A69" w14:textId="77777777" w:rsidR="00C44727" w:rsidRPr="00731494" w:rsidRDefault="00C44727" w:rsidP="00C44727">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lastRenderedPageBreak/>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w:t>
      </w:r>
      <w:r>
        <w:rPr>
          <w:rFonts w:ascii="Arial" w:hAnsi="Arial" w:cs="Arial"/>
          <w:sz w:val="18"/>
          <w:szCs w:val="18"/>
          <w:shd w:val="clear" w:color="auto" w:fill="FFFFFF"/>
        </w:rPr>
        <w:t xml:space="preserve">inštalacije </w:t>
      </w:r>
      <w:r w:rsidRPr="00731494">
        <w:rPr>
          <w:rFonts w:ascii="Arial" w:hAnsi="Arial" w:cs="Arial"/>
          <w:sz w:val="18"/>
          <w:szCs w:val="18"/>
          <w:shd w:val="clear" w:color="auto" w:fill="FFFFFF"/>
        </w:rPr>
        <w:t>in usposabljanja).</w:t>
      </w:r>
    </w:p>
    <w:p w14:paraId="60086613" w14:textId="77777777" w:rsidR="00C44727" w:rsidRPr="00731494" w:rsidRDefault="00C44727" w:rsidP="00C44727">
      <w:pPr>
        <w:spacing w:after="0" w:line="260" w:lineRule="exact"/>
        <w:jc w:val="both"/>
        <w:rPr>
          <w:rFonts w:ascii="Arial" w:hAnsi="Arial" w:cs="Arial"/>
          <w:sz w:val="18"/>
          <w:szCs w:val="18"/>
        </w:rPr>
      </w:pPr>
    </w:p>
    <w:p w14:paraId="3D40CF21" w14:textId="77777777" w:rsidR="00C44727" w:rsidRPr="00731494" w:rsidRDefault="00C44727" w:rsidP="00C44727">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p w14:paraId="7A56F1DD" w14:textId="77777777" w:rsidR="00C44727" w:rsidRPr="00731494" w:rsidRDefault="00C44727" w:rsidP="00C44727">
      <w:pPr>
        <w:spacing w:after="0" w:line="260" w:lineRule="exact"/>
        <w:jc w:val="both"/>
        <w:rPr>
          <w:rFonts w:ascii="Arial" w:hAnsi="Arial" w:cs="Arial"/>
          <w:sz w:val="18"/>
          <w:szCs w:val="18"/>
        </w:rPr>
      </w:pPr>
    </w:p>
    <w:p w14:paraId="7489930F" w14:textId="4609502A" w:rsidR="00C44727" w:rsidRPr="00731494" w:rsidRDefault="00993065" w:rsidP="00C44727">
      <w:pPr>
        <w:spacing w:before="225" w:after="0" w:line="260" w:lineRule="exact"/>
        <w:jc w:val="both"/>
        <w:rPr>
          <w:rFonts w:ascii="Arial" w:hAnsi="Arial" w:cs="Arial"/>
          <w:b/>
          <w:sz w:val="18"/>
          <w:szCs w:val="18"/>
        </w:rPr>
      </w:pPr>
      <w:r>
        <w:rPr>
          <w:rFonts w:ascii="Arial" w:hAnsi="Arial" w:cs="Arial"/>
          <w:b/>
          <w:sz w:val="18"/>
          <w:szCs w:val="18"/>
        </w:rPr>
        <w:t>1</w:t>
      </w:r>
      <w:r w:rsidR="00667C3B">
        <w:rPr>
          <w:rFonts w:ascii="Arial" w:hAnsi="Arial" w:cs="Arial"/>
          <w:b/>
          <w:sz w:val="18"/>
          <w:szCs w:val="18"/>
        </w:rPr>
        <w:t>0</w:t>
      </w:r>
      <w:r w:rsidR="00C44727" w:rsidRPr="00731494">
        <w:rPr>
          <w:rFonts w:ascii="Arial" w:hAnsi="Arial" w:cs="Arial"/>
          <w:b/>
          <w:sz w:val="18"/>
          <w:szCs w:val="18"/>
        </w:rPr>
        <w:t xml:space="preserve">. GARANCIJSKI ROK IN ODPRAVA NAPAK V GARANCIJSKEM ROKU </w:t>
      </w:r>
    </w:p>
    <w:p w14:paraId="5CDB9651" w14:textId="77777777" w:rsidR="00C44727" w:rsidRPr="00731494" w:rsidRDefault="00C44727" w:rsidP="00C44727">
      <w:pPr>
        <w:spacing w:after="0" w:line="260" w:lineRule="exact"/>
        <w:jc w:val="both"/>
        <w:rPr>
          <w:rFonts w:ascii="Arial" w:hAnsi="Arial" w:cs="Arial"/>
          <w:b/>
          <w:sz w:val="18"/>
          <w:szCs w:val="18"/>
        </w:rPr>
      </w:pPr>
    </w:p>
    <w:p w14:paraId="6F22829B" w14:textId="77777777" w:rsidR="00C44727" w:rsidRPr="00731494" w:rsidRDefault="00C44727" w:rsidP="000F5756">
      <w:pPr>
        <w:pStyle w:val="Odstavekseznama"/>
        <w:numPr>
          <w:ilvl w:val="0"/>
          <w:numId w:val="42"/>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19F964B4" w14:textId="77777777" w:rsidR="00C44727" w:rsidRPr="00731494" w:rsidRDefault="00C44727" w:rsidP="00C44727">
      <w:pPr>
        <w:pStyle w:val="Odstavekseznama"/>
        <w:spacing w:after="0" w:line="260" w:lineRule="exact"/>
        <w:jc w:val="both"/>
        <w:rPr>
          <w:rFonts w:ascii="Arial" w:hAnsi="Arial" w:cs="Arial"/>
          <w:b/>
          <w:sz w:val="18"/>
          <w:szCs w:val="18"/>
        </w:rPr>
      </w:pPr>
    </w:p>
    <w:p w14:paraId="0F99128D" w14:textId="77777777" w:rsidR="00C44727" w:rsidRPr="00BF68CA" w:rsidRDefault="00C44727" w:rsidP="00C44727">
      <w:pPr>
        <w:spacing w:after="120" w:line="260" w:lineRule="exact"/>
        <w:jc w:val="both"/>
        <w:rPr>
          <w:rFonts w:ascii="Arial" w:hAnsi="Arial" w:cs="Arial"/>
          <w:b/>
          <w:sz w:val="18"/>
          <w:szCs w:val="18"/>
        </w:rPr>
      </w:pPr>
      <w:r w:rsidRPr="00731494">
        <w:rPr>
          <w:rFonts w:ascii="Arial" w:hAnsi="Arial" w:cs="Arial"/>
          <w:sz w:val="18"/>
          <w:szCs w:val="18"/>
        </w:rPr>
        <w:t xml:space="preserve">Ponudnik mora za ponujeno opremo zagotoviti garancijo za brezhibno delovanje najmanj za obdobje najmanj </w:t>
      </w:r>
      <w:r>
        <w:rPr>
          <w:rFonts w:ascii="Arial" w:hAnsi="Arial" w:cs="Arial"/>
          <w:sz w:val="18"/>
          <w:szCs w:val="18"/>
        </w:rPr>
        <w:t>24</w:t>
      </w:r>
      <w:r w:rsidRPr="00731494">
        <w:rPr>
          <w:rFonts w:ascii="Arial" w:hAnsi="Arial" w:cs="Arial"/>
          <w:sz w:val="18"/>
          <w:szCs w:val="18"/>
        </w:rPr>
        <w:t xml:space="preserve"> mesecev. Garancijski rok prične teči od dneva podpisa zapisnika o kakovostnem in količinskem prevzemu opreme.</w:t>
      </w:r>
    </w:p>
    <w:p w14:paraId="7E6977CC" w14:textId="77777777" w:rsidR="00C44727" w:rsidRDefault="00C44727" w:rsidP="00C44727">
      <w:pPr>
        <w:spacing w:after="12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731494">
        <w:rPr>
          <w:rFonts w:ascii="Arial" w:hAnsi="Arial" w:cs="Arial"/>
          <w:i/>
          <w:sz w:val="18"/>
          <w:szCs w:val="18"/>
        </w:rPr>
        <w:t>.</w:t>
      </w:r>
    </w:p>
    <w:p w14:paraId="2F25BF60" w14:textId="77777777" w:rsidR="00C44727" w:rsidRDefault="00C44727" w:rsidP="00C44727">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p>
    <w:p w14:paraId="562B9FDD" w14:textId="77777777" w:rsidR="00C44727" w:rsidRPr="002F5E12" w:rsidRDefault="00C44727" w:rsidP="000F5756">
      <w:pPr>
        <w:pStyle w:val="Odstavekseznama"/>
        <w:numPr>
          <w:ilvl w:val="0"/>
          <w:numId w:val="43"/>
        </w:numPr>
        <w:spacing w:after="120" w:line="260" w:lineRule="exact"/>
        <w:ind w:left="714" w:hanging="357"/>
        <w:contextualSpacing w:val="0"/>
        <w:jc w:val="both"/>
        <w:rPr>
          <w:rFonts w:ascii="Arial" w:hAnsi="Arial" w:cs="Arial"/>
          <w:iCs/>
          <w:color w:val="000000" w:themeColor="text1"/>
          <w:sz w:val="18"/>
          <w:szCs w:val="18"/>
        </w:rPr>
      </w:pPr>
      <w:r w:rsidRPr="002F5E12">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2A0C0E4" w14:textId="77777777" w:rsidR="00C44727" w:rsidRPr="002F5E12" w:rsidRDefault="00C44727" w:rsidP="000F5756">
      <w:pPr>
        <w:pStyle w:val="Odstavekseznama"/>
        <w:numPr>
          <w:ilvl w:val="0"/>
          <w:numId w:val="43"/>
        </w:numPr>
        <w:spacing w:after="120" w:line="260" w:lineRule="exact"/>
        <w:ind w:left="714" w:hanging="357"/>
        <w:contextualSpacing w:val="0"/>
        <w:jc w:val="both"/>
        <w:rPr>
          <w:rFonts w:ascii="Arial" w:hAnsi="Arial" w:cs="Arial"/>
          <w:iCs/>
          <w:color w:val="000000" w:themeColor="text1"/>
          <w:sz w:val="18"/>
          <w:szCs w:val="18"/>
        </w:rPr>
      </w:pPr>
      <w:r w:rsidRPr="002F5E12">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2F5E12">
        <w:rPr>
          <w:color w:val="000000" w:themeColor="text1"/>
          <w:sz w:val="18"/>
          <w:szCs w:val="18"/>
        </w:rPr>
        <w:t xml:space="preserve"> </w:t>
      </w:r>
    </w:p>
    <w:p w14:paraId="4C14E257" w14:textId="77777777" w:rsidR="00C44727" w:rsidRPr="002F5E12" w:rsidRDefault="00C44727" w:rsidP="000F5756">
      <w:pPr>
        <w:pStyle w:val="Odstavekseznama"/>
        <w:numPr>
          <w:ilvl w:val="0"/>
          <w:numId w:val="43"/>
        </w:numPr>
        <w:spacing w:after="0" w:line="260" w:lineRule="exact"/>
        <w:jc w:val="both"/>
        <w:rPr>
          <w:rFonts w:ascii="Arial" w:hAnsi="Arial" w:cs="Arial"/>
          <w:iCs/>
          <w:color w:val="000000" w:themeColor="text1"/>
          <w:sz w:val="18"/>
          <w:szCs w:val="18"/>
        </w:rPr>
      </w:pPr>
      <w:r w:rsidRPr="002F5E12">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583BF294" w14:textId="77777777" w:rsidR="00C44727" w:rsidRPr="002F5E12" w:rsidRDefault="00C44727" w:rsidP="00C44727">
      <w:pPr>
        <w:spacing w:after="0" w:line="260" w:lineRule="exact"/>
        <w:jc w:val="both"/>
        <w:rPr>
          <w:rFonts w:ascii="Arial" w:hAnsi="Arial" w:cs="Arial"/>
          <w:iCs/>
          <w:color w:val="000000" w:themeColor="text1"/>
          <w:sz w:val="18"/>
          <w:szCs w:val="18"/>
        </w:rPr>
      </w:pPr>
    </w:p>
    <w:p w14:paraId="0ED602D7" w14:textId="77777777" w:rsidR="00C44727" w:rsidRPr="002F5E12" w:rsidRDefault="00C44727" w:rsidP="00C44727">
      <w:pPr>
        <w:spacing w:after="0"/>
        <w:jc w:val="both"/>
        <w:rPr>
          <w:rFonts w:ascii="Arial" w:hAnsi="Arial" w:cs="Arial"/>
          <w:iCs/>
          <w:color w:val="000000" w:themeColor="text1"/>
          <w:sz w:val="18"/>
          <w:szCs w:val="18"/>
        </w:rPr>
      </w:pPr>
      <w:r w:rsidRPr="002F5E12">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4C16D16D" w14:textId="77777777" w:rsidR="00C44727" w:rsidRPr="000E159C" w:rsidRDefault="00C44727" w:rsidP="000E159C">
      <w:pPr>
        <w:spacing w:after="0" w:line="260" w:lineRule="exact"/>
        <w:jc w:val="both"/>
        <w:rPr>
          <w:rFonts w:ascii="Arial" w:hAnsi="Arial" w:cs="Arial"/>
          <w:b/>
          <w:sz w:val="18"/>
          <w:szCs w:val="18"/>
        </w:rPr>
      </w:pPr>
    </w:p>
    <w:p w14:paraId="226D1A44" w14:textId="77777777" w:rsidR="00C44727" w:rsidRPr="00731494" w:rsidRDefault="00C44727" w:rsidP="000F5756">
      <w:pPr>
        <w:pStyle w:val="Odstavekseznama"/>
        <w:numPr>
          <w:ilvl w:val="0"/>
          <w:numId w:val="42"/>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4E956A1C" w14:textId="77777777" w:rsidR="00C44727" w:rsidRPr="00731494" w:rsidRDefault="00C44727" w:rsidP="00C44727">
      <w:pPr>
        <w:spacing w:after="0" w:line="260" w:lineRule="exact"/>
        <w:jc w:val="both"/>
        <w:rPr>
          <w:rFonts w:ascii="Arial" w:hAnsi="Arial" w:cs="Arial"/>
          <w:sz w:val="18"/>
          <w:szCs w:val="18"/>
        </w:rPr>
      </w:pPr>
    </w:p>
    <w:p w14:paraId="551491FB" w14:textId="3B7BEC50" w:rsidR="00C44727" w:rsidRPr="00731494" w:rsidRDefault="00C44727" w:rsidP="000E159C">
      <w:pPr>
        <w:spacing w:after="120"/>
        <w:jc w:val="both"/>
        <w:rPr>
          <w:rFonts w:ascii="Arial" w:hAnsi="Arial" w:cs="Arial"/>
          <w:sz w:val="18"/>
          <w:szCs w:val="18"/>
        </w:rPr>
      </w:pPr>
      <w:r w:rsidRPr="00731494">
        <w:rPr>
          <w:rFonts w:ascii="Arial" w:hAnsi="Arial" w:cs="Arial"/>
          <w:sz w:val="18"/>
          <w:szCs w:val="18"/>
        </w:rPr>
        <w:t xml:space="preserve">Ponudnik mora v času garancijskega roka zagotavljati brezplačno odpravo napak za ponujeno opremo. Izvajanje odprave napak v času garancijskega roka bo potekalo na lokaciji naročnika ali na drugi lokaciji, po predhodnem dogovoru z naročnikom. Odzivni čas </w:t>
      </w:r>
      <w:r>
        <w:rPr>
          <w:rFonts w:ascii="Arial" w:hAnsi="Arial" w:cs="Arial"/>
          <w:sz w:val="18"/>
          <w:szCs w:val="18"/>
        </w:rPr>
        <w:t xml:space="preserve">serviserja </w:t>
      </w:r>
      <w:r w:rsidRPr="00731494">
        <w:rPr>
          <w:rFonts w:ascii="Arial" w:hAnsi="Arial" w:cs="Arial"/>
          <w:sz w:val="18"/>
          <w:szCs w:val="18"/>
        </w:rPr>
        <w:t xml:space="preserve">je največ </w:t>
      </w:r>
      <w:r w:rsidR="00993065">
        <w:rPr>
          <w:rFonts w:ascii="Arial" w:hAnsi="Arial" w:cs="Arial"/>
          <w:sz w:val="18"/>
          <w:szCs w:val="18"/>
        </w:rPr>
        <w:t>12</w:t>
      </w:r>
      <w:r w:rsidRPr="00731494">
        <w:rPr>
          <w:rFonts w:ascii="Arial" w:hAnsi="Arial" w:cs="Arial"/>
          <w:sz w:val="18"/>
          <w:szCs w:val="18"/>
        </w:rPr>
        <w:t xml:space="preserve"> ur od trenutka obvestila o napaki ali okvari. </w:t>
      </w:r>
      <w:r w:rsidRPr="002C1F5E">
        <w:rPr>
          <w:rFonts w:ascii="Arial" w:hAnsi="Arial" w:cs="Arial"/>
          <w:sz w:val="18"/>
          <w:szCs w:val="18"/>
        </w:rPr>
        <w:t>Odzivni čas predstavlja čas od prijave oziroma obvestila o napaki s strani naročnika, do začetka intervencije in diagnosticiranja napake.</w:t>
      </w:r>
    </w:p>
    <w:p w14:paraId="113133E9" w14:textId="77777777" w:rsidR="00C44727" w:rsidRDefault="00C44727" w:rsidP="000E159C">
      <w:pPr>
        <w:spacing w:after="120"/>
        <w:jc w:val="both"/>
        <w:rPr>
          <w:rFonts w:ascii="Arial" w:hAnsi="Arial" w:cs="Arial"/>
          <w:sz w:val="18"/>
          <w:szCs w:val="18"/>
        </w:rPr>
      </w:pPr>
      <w:r>
        <w:rPr>
          <w:rFonts w:ascii="Arial" w:hAnsi="Arial" w:cs="Arial"/>
          <w:sz w:val="18"/>
          <w:szCs w:val="18"/>
        </w:rPr>
        <w:t xml:space="preserve">Rok za odpravo napak (obdobje, v katerem mora dobavitelj ugotovljene napake odpraviti) je največ štiriindvajset (24)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w:t>
      </w:r>
      <w:r w:rsidRPr="00766CC5">
        <w:rPr>
          <w:rFonts w:ascii="Arial" w:hAnsi="Arial" w:cs="Arial"/>
          <w:sz w:val="18"/>
          <w:szCs w:val="18"/>
        </w:rPr>
        <w:t>brezplačno zagotoviti nadomestno opremo</w:t>
      </w:r>
      <w:r>
        <w:rPr>
          <w:rFonts w:ascii="Arial" w:hAnsi="Arial" w:cs="Arial"/>
          <w:sz w:val="18"/>
          <w:szCs w:val="18"/>
        </w:rPr>
        <w:t>, ki jo lahko naročnik uporablja za čas odprave napak. Dobavitelj iz tega naslova ni upravičen do kakršnegakoli dodatnega plačila.</w:t>
      </w:r>
    </w:p>
    <w:p w14:paraId="6DCBF467" w14:textId="461B1909" w:rsidR="00C44727" w:rsidRPr="000E159C" w:rsidRDefault="00C44727" w:rsidP="000E159C">
      <w:pPr>
        <w:spacing w:after="120"/>
        <w:jc w:val="both"/>
        <w:rPr>
          <w:rFonts w:ascii="Arial" w:hAnsi="Arial" w:cs="Arial"/>
          <w:sz w:val="18"/>
          <w:szCs w:val="18"/>
        </w:rPr>
      </w:pPr>
      <w:r w:rsidRPr="00731494">
        <w:rPr>
          <w:rFonts w:ascii="Arial" w:hAnsi="Arial" w:cs="Arial"/>
          <w:sz w:val="18"/>
          <w:szCs w:val="18"/>
        </w:rPr>
        <w:lastRenderedPageBreak/>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7FE37BD2" w14:textId="189C4C16" w:rsidR="00C44727" w:rsidRPr="00731494" w:rsidRDefault="00C44727" w:rsidP="000E159C">
      <w:pPr>
        <w:spacing w:after="120"/>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55121EB9" w14:textId="77777777" w:rsidR="00C44727" w:rsidRDefault="00C44727" w:rsidP="00C44727">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33318D94" w14:textId="77777777" w:rsidR="00C44727" w:rsidRPr="00731494" w:rsidRDefault="00C44727" w:rsidP="00C44727">
      <w:pPr>
        <w:spacing w:after="0" w:line="260" w:lineRule="exact"/>
        <w:jc w:val="both"/>
        <w:rPr>
          <w:rFonts w:ascii="Arial" w:hAnsi="Arial" w:cs="Arial"/>
          <w:sz w:val="18"/>
          <w:szCs w:val="18"/>
        </w:rPr>
      </w:pPr>
    </w:p>
    <w:p w14:paraId="0F112F99" w14:textId="6E5533F8" w:rsidR="00C44727" w:rsidRPr="00CB7FDC" w:rsidRDefault="00993065" w:rsidP="00C44727">
      <w:pPr>
        <w:spacing w:line="260" w:lineRule="exact"/>
        <w:jc w:val="both"/>
        <w:rPr>
          <w:rFonts w:ascii="Arial" w:hAnsi="Arial" w:cs="Arial"/>
          <w:b/>
          <w:sz w:val="18"/>
          <w:szCs w:val="18"/>
        </w:rPr>
      </w:pPr>
      <w:r w:rsidRPr="00CB7FDC">
        <w:rPr>
          <w:rFonts w:ascii="Arial" w:hAnsi="Arial" w:cs="Arial"/>
          <w:b/>
          <w:sz w:val="18"/>
          <w:szCs w:val="18"/>
        </w:rPr>
        <w:t>1</w:t>
      </w:r>
      <w:r w:rsidR="00667C3B">
        <w:rPr>
          <w:rFonts w:ascii="Arial" w:hAnsi="Arial" w:cs="Arial"/>
          <w:b/>
          <w:sz w:val="18"/>
          <w:szCs w:val="18"/>
        </w:rPr>
        <w:t>1</w:t>
      </w:r>
      <w:r w:rsidR="00C44727" w:rsidRPr="00CB7FDC">
        <w:rPr>
          <w:rFonts w:ascii="Arial" w:hAnsi="Arial" w:cs="Arial"/>
          <w:b/>
          <w:sz w:val="18"/>
          <w:szCs w:val="18"/>
        </w:rPr>
        <w:t>. INŠTALACIJA OPREME</w:t>
      </w:r>
      <w:r w:rsidR="00CB7FDC" w:rsidRPr="00CB7FDC">
        <w:rPr>
          <w:rFonts w:ascii="Arial" w:hAnsi="Arial" w:cs="Arial"/>
          <w:b/>
          <w:sz w:val="18"/>
          <w:szCs w:val="18"/>
        </w:rPr>
        <w:t xml:space="preserve"> </w:t>
      </w:r>
      <w:r w:rsidR="00C44727" w:rsidRPr="00CB7FDC">
        <w:rPr>
          <w:rFonts w:ascii="Arial" w:hAnsi="Arial" w:cs="Arial"/>
          <w:b/>
          <w:sz w:val="18"/>
          <w:szCs w:val="18"/>
        </w:rPr>
        <w:t xml:space="preserve">  </w:t>
      </w:r>
    </w:p>
    <w:p w14:paraId="5947D064" w14:textId="76A3C89D" w:rsidR="00C44727" w:rsidRPr="00CB7FDC" w:rsidRDefault="00C44727" w:rsidP="000E159C">
      <w:pPr>
        <w:spacing w:after="120"/>
        <w:jc w:val="both"/>
        <w:rPr>
          <w:rFonts w:ascii="Arial" w:hAnsi="Arial" w:cs="Arial"/>
          <w:sz w:val="18"/>
          <w:szCs w:val="18"/>
        </w:rPr>
      </w:pPr>
      <w:r w:rsidRPr="00CB7FDC">
        <w:rPr>
          <w:rFonts w:ascii="Arial" w:hAnsi="Arial" w:cs="Arial"/>
          <w:sz w:val="18"/>
          <w:szCs w:val="18"/>
        </w:rPr>
        <w:t>V ponudbeno ceno mora ponudnik vključiti tudi inštalacijo dobavljene opreme z vsemi morebitnimi postopki kalibracije, ki omogočajo njeno polno uporabo. Postavitev opreme oziroma inštalacijo mora izvesti pooblaščeni serviser, ki mora po izvedeni postavitvi oziroma inštalaciji izdati tudi poročilo o kvalifikaciji postavitve (IQ- Instalation Qualification). Inštalacija opreme bo potekala na lokaciji, ki jo bo naročnik natančneje določil po podpisu pogodbe. Inštalacija opreme se izvede na delovni dan v času, ki bo naknadno dogovorjen z naročnikom.</w:t>
      </w:r>
    </w:p>
    <w:p w14:paraId="3312789A" w14:textId="77777777" w:rsidR="00C44727" w:rsidRPr="00570C18" w:rsidRDefault="00C44727" w:rsidP="00C44727">
      <w:pPr>
        <w:spacing w:after="0" w:line="260" w:lineRule="exact"/>
        <w:jc w:val="both"/>
        <w:rPr>
          <w:rFonts w:ascii="Arial" w:hAnsi="Arial" w:cs="Arial"/>
          <w:sz w:val="18"/>
          <w:szCs w:val="18"/>
        </w:rPr>
      </w:pPr>
      <w:r w:rsidRPr="00CB7FDC">
        <w:rPr>
          <w:rFonts w:ascii="Arial" w:hAnsi="Arial" w:cs="Arial"/>
          <w:sz w:val="18"/>
          <w:szCs w:val="18"/>
        </w:rPr>
        <w:t>Po uspešno izvedeni inštalaciji dobavljene opreme dobavitelj in naročnik podpišeta zapisnik o uspešno izvedeni inštalaciji opreme.</w:t>
      </w:r>
    </w:p>
    <w:p w14:paraId="0D7344BE" w14:textId="77777777" w:rsidR="00C44727" w:rsidRPr="00731494" w:rsidRDefault="00C44727" w:rsidP="00C44727">
      <w:pPr>
        <w:spacing w:after="0" w:line="260" w:lineRule="exact"/>
        <w:jc w:val="both"/>
        <w:rPr>
          <w:rFonts w:ascii="Arial" w:hAnsi="Arial" w:cs="Arial"/>
          <w:b/>
          <w:sz w:val="18"/>
          <w:szCs w:val="18"/>
        </w:rPr>
      </w:pPr>
    </w:p>
    <w:p w14:paraId="1A20E453" w14:textId="55B7B3B1" w:rsidR="00C44727" w:rsidRPr="00731494" w:rsidRDefault="00993065" w:rsidP="00C44727">
      <w:pPr>
        <w:spacing w:after="0" w:line="260" w:lineRule="exact"/>
        <w:jc w:val="both"/>
        <w:rPr>
          <w:rFonts w:ascii="Arial" w:hAnsi="Arial" w:cs="Arial"/>
          <w:b/>
          <w:sz w:val="18"/>
          <w:szCs w:val="18"/>
        </w:rPr>
      </w:pPr>
      <w:r>
        <w:rPr>
          <w:rFonts w:ascii="Arial" w:hAnsi="Arial" w:cs="Arial"/>
          <w:b/>
          <w:sz w:val="18"/>
          <w:szCs w:val="18"/>
        </w:rPr>
        <w:t>1</w:t>
      </w:r>
      <w:r w:rsidR="00667C3B">
        <w:rPr>
          <w:rFonts w:ascii="Arial" w:hAnsi="Arial" w:cs="Arial"/>
          <w:b/>
          <w:sz w:val="18"/>
          <w:szCs w:val="18"/>
        </w:rPr>
        <w:t>2</w:t>
      </w:r>
      <w:r w:rsidR="00C44727" w:rsidRPr="00731494">
        <w:rPr>
          <w:rFonts w:ascii="Arial" w:hAnsi="Arial" w:cs="Arial"/>
          <w:b/>
          <w:sz w:val="18"/>
          <w:szCs w:val="18"/>
        </w:rPr>
        <w:t xml:space="preserve">. IZOBRAŽEVANJE/USPOSABLJANJE NAROČNIKOVEGA OSEBJA </w:t>
      </w:r>
    </w:p>
    <w:p w14:paraId="7AE3F993" w14:textId="77777777" w:rsidR="00C44727" w:rsidRPr="00731494" w:rsidRDefault="00C44727" w:rsidP="00C44727">
      <w:pPr>
        <w:spacing w:after="0" w:line="260" w:lineRule="exact"/>
        <w:jc w:val="both"/>
        <w:rPr>
          <w:rFonts w:ascii="Arial" w:hAnsi="Arial" w:cs="Arial"/>
          <w:sz w:val="18"/>
          <w:szCs w:val="18"/>
        </w:rPr>
      </w:pPr>
    </w:p>
    <w:p w14:paraId="39E99871" w14:textId="39545E83" w:rsidR="00C44727" w:rsidRPr="00731494" w:rsidRDefault="00C44727" w:rsidP="000E159C">
      <w:pPr>
        <w:spacing w:after="120" w:line="260" w:lineRule="exact"/>
        <w:jc w:val="both"/>
        <w:rPr>
          <w:rFonts w:ascii="Arial" w:hAnsi="Arial" w:cs="Arial"/>
          <w:sz w:val="18"/>
          <w:szCs w:val="18"/>
        </w:rPr>
      </w:pPr>
      <w:r w:rsidRPr="00731494">
        <w:rPr>
          <w:rFonts w:ascii="Arial" w:hAnsi="Arial" w:cs="Arial"/>
          <w:sz w:val="18"/>
          <w:szCs w:val="18"/>
        </w:rPr>
        <w:t>V ceno opreme mora biti vključeno brezplačno izobraževanje oz. usposabljanje uporabnikov opreme pri naročniku za pravilno in varno rokovanje z dobavljeno opremo</w:t>
      </w:r>
      <w:r>
        <w:rPr>
          <w:rFonts w:ascii="Arial" w:hAnsi="Arial" w:cs="Arial"/>
          <w:sz w:val="18"/>
          <w:szCs w:val="18"/>
        </w:rPr>
        <w:t xml:space="preserve"> ter vzdrževanje opreme</w:t>
      </w:r>
      <w:r w:rsidRPr="00731494">
        <w:rPr>
          <w:rFonts w:ascii="Arial" w:hAnsi="Arial" w:cs="Arial"/>
          <w:sz w:val="18"/>
          <w:szCs w:val="18"/>
        </w:rPr>
        <w:t xml:space="preserve">, ki bo potekalo po dobavi oziroma namestitvi opreme v prostorih naročnika in ga bo ponudnik izvedel po svojem programu v takem obsegu, da bodo uporabniki znali samostojno rokovati z dobavljeno opremo. Naročnik in izbrani ponudnik se o točnem datumu usposabljanja oz. izobraževanja </w:t>
      </w:r>
      <w:r>
        <w:rPr>
          <w:rFonts w:ascii="Arial" w:hAnsi="Arial" w:cs="Arial"/>
          <w:sz w:val="18"/>
          <w:szCs w:val="18"/>
        </w:rPr>
        <w:t xml:space="preserve">in številu oseb, ki se bodo usposabljale </w:t>
      </w:r>
      <w:r w:rsidRPr="00731494">
        <w:rPr>
          <w:rFonts w:ascii="Arial" w:hAnsi="Arial" w:cs="Arial"/>
          <w:sz w:val="18"/>
          <w:szCs w:val="18"/>
        </w:rPr>
        <w:t xml:space="preserve"> dogovorita sporazumno.</w:t>
      </w:r>
    </w:p>
    <w:p w14:paraId="36091FBC" w14:textId="3C5FEED9" w:rsidR="00C44727" w:rsidRPr="00731494" w:rsidRDefault="00C44727" w:rsidP="00C44727">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w:t>
      </w:r>
      <w:r>
        <w:rPr>
          <w:rFonts w:ascii="Arial" w:hAnsi="Arial" w:cs="Arial"/>
          <w:sz w:val="18"/>
          <w:szCs w:val="18"/>
        </w:rPr>
        <w:t xml:space="preserve"> oziroma uporabniku</w:t>
      </w:r>
      <w:r w:rsidRPr="00731494">
        <w:rPr>
          <w:rFonts w:ascii="Arial" w:hAnsi="Arial" w:cs="Arial"/>
          <w:sz w:val="18"/>
          <w:szCs w:val="18"/>
        </w:rPr>
        <w:t xml:space="preserve"> potrdilo oz. zapisnik o usposabljanju</w:t>
      </w:r>
      <w:r>
        <w:rPr>
          <w:rFonts w:ascii="Arial" w:hAnsi="Arial" w:cs="Arial"/>
          <w:sz w:val="18"/>
          <w:szCs w:val="18"/>
        </w:rPr>
        <w:t xml:space="preserve">. Potrdilo o usposobljenosti mora dobavitelj predložiti nemudoma po </w:t>
      </w:r>
      <w:r w:rsidRPr="00731494">
        <w:rPr>
          <w:rFonts w:ascii="Arial" w:hAnsi="Arial" w:cs="Arial"/>
          <w:sz w:val="18"/>
          <w:szCs w:val="18"/>
        </w:rPr>
        <w:t>izvedenem usposabljanju.</w:t>
      </w:r>
    </w:p>
    <w:p w14:paraId="17133CA0" w14:textId="77777777" w:rsidR="00C44727" w:rsidRPr="00731494" w:rsidRDefault="00C44727" w:rsidP="00C44727">
      <w:pPr>
        <w:spacing w:after="0" w:line="260" w:lineRule="exact"/>
        <w:jc w:val="both"/>
        <w:rPr>
          <w:rFonts w:ascii="Arial" w:hAnsi="Arial" w:cs="Arial"/>
          <w:b/>
          <w:sz w:val="18"/>
          <w:szCs w:val="18"/>
        </w:rPr>
      </w:pPr>
    </w:p>
    <w:p w14:paraId="58098AFC" w14:textId="03757E39" w:rsidR="00C44727" w:rsidRPr="00731494" w:rsidRDefault="00993065" w:rsidP="00C44727">
      <w:pPr>
        <w:spacing w:after="0" w:line="260" w:lineRule="exact"/>
        <w:jc w:val="both"/>
        <w:rPr>
          <w:rFonts w:ascii="Arial" w:hAnsi="Arial" w:cs="Arial"/>
          <w:b/>
          <w:sz w:val="18"/>
          <w:szCs w:val="18"/>
        </w:rPr>
      </w:pPr>
      <w:r>
        <w:rPr>
          <w:rFonts w:ascii="Arial" w:hAnsi="Arial" w:cs="Arial"/>
          <w:b/>
          <w:sz w:val="18"/>
          <w:szCs w:val="18"/>
        </w:rPr>
        <w:t>1</w:t>
      </w:r>
      <w:r w:rsidR="00667C3B">
        <w:rPr>
          <w:rFonts w:ascii="Arial" w:hAnsi="Arial" w:cs="Arial"/>
          <w:b/>
          <w:sz w:val="18"/>
          <w:szCs w:val="18"/>
        </w:rPr>
        <w:t>3</w:t>
      </w:r>
      <w:r w:rsidR="00C44727" w:rsidRPr="00731494">
        <w:rPr>
          <w:rFonts w:ascii="Arial" w:hAnsi="Arial" w:cs="Arial"/>
          <w:b/>
          <w:sz w:val="18"/>
          <w:szCs w:val="18"/>
        </w:rPr>
        <w:t xml:space="preserve">. DRUGE ZAHTEVE NAROČNIKA </w:t>
      </w:r>
    </w:p>
    <w:p w14:paraId="0125BC9E" w14:textId="77777777" w:rsidR="00C44727" w:rsidRPr="00731494" w:rsidRDefault="00C44727" w:rsidP="00C44727">
      <w:pPr>
        <w:spacing w:after="0" w:line="260" w:lineRule="exact"/>
        <w:jc w:val="both"/>
        <w:rPr>
          <w:rFonts w:ascii="Arial" w:hAnsi="Arial" w:cs="Arial"/>
          <w:b/>
          <w:sz w:val="18"/>
          <w:szCs w:val="18"/>
        </w:rPr>
      </w:pPr>
    </w:p>
    <w:p w14:paraId="1FC1AF6D" w14:textId="77777777" w:rsidR="00C44727" w:rsidRDefault="00C44727" w:rsidP="000E159C">
      <w:pPr>
        <w:spacing w:after="120"/>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r>
        <w:rPr>
          <w:rFonts w:ascii="Arial" w:hAnsi="Arial" w:cs="Arial"/>
          <w:sz w:val="18"/>
          <w:szCs w:val="18"/>
        </w:rPr>
        <w:t xml:space="preserve"> </w:t>
      </w:r>
    </w:p>
    <w:p w14:paraId="64739AA6" w14:textId="77777777" w:rsidR="00C44727" w:rsidRDefault="00C44727" w:rsidP="000E159C">
      <w:pPr>
        <w:spacing w:after="120"/>
        <w:jc w:val="both"/>
        <w:rPr>
          <w:rFonts w:ascii="Arial" w:hAnsi="Arial" w:cs="Arial"/>
          <w:sz w:val="18"/>
          <w:szCs w:val="18"/>
        </w:rPr>
      </w:pPr>
      <w:r w:rsidRPr="00307709">
        <w:rPr>
          <w:rFonts w:ascii="Arial" w:hAnsi="Arial" w:cs="Arial"/>
          <w:sz w:val="18"/>
          <w:szCs w:val="18"/>
        </w:rPr>
        <w:t>Dobavitelj mora zagotavljati rezervne dele še minimalno 10 let po podpisu pogodbe.</w:t>
      </w:r>
      <w:r>
        <w:rPr>
          <w:rFonts w:ascii="Arial" w:hAnsi="Arial" w:cs="Arial"/>
          <w:sz w:val="18"/>
          <w:szCs w:val="18"/>
        </w:rPr>
        <w:t xml:space="preserve"> </w:t>
      </w:r>
      <w:r w:rsidRPr="00307709">
        <w:rPr>
          <w:rFonts w:ascii="Arial" w:hAnsi="Arial" w:cs="Arial"/>
          <w:sz w:val="18"/>
          <w:szCs w:val="18"/>
        </w:rPr>
        <w:t>Ponudnik mora zagotoviti redno letno vzdrževanje in kalibracijo skladno s pravili vzdrževanja proizvajalca.</w:t>
      </w:r>
    </w:p>
    <w:p w14:paraId="4200C488" w14:textId="77777777" w:rsidR="00C44727" w:rsidRPr="00731494" w:rsidRDefault="00C44727" w:rsidP="000E159C">
      <w:pPr>
        <w:spacing w:after="120"/>
        <w:jc w:val="both"/>
        <w:rPr>
          <w:rFonts w:ascii="Arial" w:hAnsi="Arial" w:cs="Arial"/>
          <w:sz w:val="18"/>
          <w:szCs w:val="18"/>
        </w:rPr>
      </w:pPr>
      <w:r>
        <w:rPr>
          <w:rFonts w:ascii="Arial" w:hAnsi="Arial" w:cs="Arial"/>
          <w:sz w:val="18"/>
          <w:szCs w:val="18"/>
        </w:rPr>
        <w:t>Inštalacijo opreme, redna preventivna in izredna kurativna vzdrževanja opravlja usposobljen serviser. Ponudnik predloži potrdila o usposobljenosti osebja za servisiranje aparata.</w:t>
      </w:r>
    </w:p>
    <w:p w14:paraId="32807F0E" w14:textId="77777777" w:rsidR="00C44727" w:rsidRPr="00731494" w:rsidRDefault="00C44727" w:rsidP="000E159C">
      <w:pPr>
        <w:spacing w:after="120" w:line="240" w:lineRule="auto"/>
        <w:jc w:val="both"/>
        <w:rPr>
          <w:rFonts w:ascii="Arial" w:hAnsi="Arial" w:cs="Arial"/>
          <w:sz w:val="18"/>
          <w:szCs w:val="18"/>
        </w:rPr>
      </w:pPr>
      <w:r w:rsidRPr="00731494">
        <w:rPr>
          <w:rFonts w:ascii="Arial" w:hAnsi="Arial" w:cs="Arial"/>
          <w:sz w:val="18"/>
          <w:szCs w:val="18"/>
        </w:rPr>
        <w:t>Vsi ostali pogoji in zahteve naročnika, ki v razpisni dokumentaciji niso posebej navedeni, so takšni, kot jih opredeljuje osnutek pogodbe, ki je sestavni del razpisne dokumentacije. Ponudnik s predložitvijo parafiranega oziroma podpisanega osnutka pogodbe potrjuje, da se strinja s temi pogoji in zahtevami naročnika.</w:t>
      </w:r>
    </w:p>
    <w:p w14:paraId="6DD7AF44" w14:textId="77777777" w:rsidR="00C44727" w:rsidRDefault="00C44727" w:rsidP="00C44727">
      <w:pPr>
        <w:spacing w:after="0" w:line="260" w:lineRule="exact"/>
        <w:jc w:val="both"/>
        <w:rPr>
          <w:rFonts w:ascii="Arial" w:hAnsi="Arial" w:cs="Arial"/>
          <w:b/>
          <w:sz w:val="18"/>
          <w:szCs w:val="18"/>
        </w:rPr>
      </w:pPr>
    </w:p>
    <w:p w14:paraId="07EC97CF" w14:textId="4D77F9EB" w:rsidR="00C44727" w:rsidRPr="00A025EB" w:rsidRDefault="00C44727" w:rsidP="00C44727">
      <w:pPr>
        <w:spacing w:after="0" w:line="260" w:lineRule="exact"/>
        <w:jc w:val="both"/>
        <w:rPr>
          <w:rFonts w:ascii="Arial" w:hAnsi="Arial" w:cs="Arial"/>
          <w:b/>
          <w:sz w:val="18"/>
          <w:szCs w:val="18"/>
        </w:rPr>
      </w:pPr>
      <w:r w:rsidRPr="00A025EB">
        <w:rPr>
          <w:rFonts w:ascii="Arial" w:hAnsi="Arial" w:cs="Arial"/>
          <w:b/>
          <w:sz w:val="18"/>
          <w:szCs w:val="18"/>
        </w:rPr>
        <w:t>1</w:t>
      </w:r>
      <w:r w:rsidR="00667C3B">
        <w:rPr>
          <w:rFonts w:ascii="Arial" w:hAnsi="Arial" w:cs="Arial"/>
          <w:b/>
          <w:sz w:val="18"/>
          <w:szCs w:val="18"/>
        </w:rPr>
        <w:t>4</w:t>
      </w:r>
      <w:r w:rsidRPr="00A025EB">
        <w:rPr>
          <w:rFonts w:ascii="Arial" w:hAnsi="Arial" w:cs="Arial"/>
          <w:b/>
          <w:sz w:val="18"/>
          <w:szCs w:val="18"/>
        </w:rPr>
        <w:t>. POGARANCIJSKO REDNO PREVENTIVNO VZDRŽEVANJE IN KURATIVNO VZDRŽEVANJE / SERVISIRANJE ZA OBDOBJE 36 MESECEV</w:t>
      </w:r>
    </w:p>
    <w:p w14:paraId="334FE226" w14:textId="4E069723" w:rsidR="00F83F94" w:rsidRDefault="00C44727" w:rsidP="000E159C">
      <w:pPr>
        <w:spacing w:before="225" w:after="120"/>
        <w:jc w:val="both"/>
        <w:rPr>
          <w:rFonts w:ascii="Arial" w:hAnsi="Arial" w:cs="Arial"/>
          <w:sz w:val="18"/>
          <w:szCs w:val="18"/>
        </w:rPr>
      </w:pPr>
      <w:r w:rsidRPr="00A025EB">
        <w:rPr>
          <w:rFonts w:ascii="Arial" w:hAnsi="Arial" w:cs="Arial"/>
          <w:sz w:val="18"/>
          <w:szCs w:val="18"/>
        </w:rPr>
        <w:t>Izbrani ponudnik oziroma dobavitelj se mora v okviru oddaje ponudbe zavezati tudi k pogarancijskem rednem preventivnem vzdrževanju in kurativnemu vzdrževanju oziroma servisiranju za obdobje 36 mesecev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r w:rsidR="00F83F94">
        <w:rPr>
          <w:rFonts w:ascii="Arial" w:hAnsi="Arial" w:cs="Arial"/>
          <w:sz w:val="18"/>
          <w:szCs w:val="18"/>
        </w:rPr>
        <w:br w:type="page"/>
      </w: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E6122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7FC9632D" w:rsidR="007B4A2E" w:rsidRPr="00731494" w:rsidRDefault="00A11576" w:rsidP="00F003B4">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30C3ECFC" w:rsidR="00BE7E6E" w:rsidRPr="00731494" w:rsidRDefault="00A11576">
            <w:r w:rsidRPr="00731494">
              <w:rPr>
                <w:rFonts w:ascii="Arial" w:hAnsi="Arial" w:cs="Arial"/>
                <w:color w:val="000000"/>
                <w:position w:val="-2"/>
                <w:sz w:val="18"/>
                <w:szCs w:val="18"/>
              </w:rPr>
              <w:t>6</w:t>
            </w:r>
            <w:r w:rsidR="00F003B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15394" w14:textId="77777777" w:rsidR="007B4A2E" w:rsidRDefault="00A11576">
            <w:pPr>
              <w:rPr>
                <w:rFonts w:ascii="Arial" w:hAnsi="Arial" w:cs="Arial"/>
                <w:color w:val="000000"/>
                <w:position w:val="-2"/>
                <w:sz w:val="18"/>
                <w:szCs w:val="18"/>
              </w:rPr>
            </w:pPr>
            <w:r w:rsidRPr="00731494">
              <w:rPr>
                <w:rFonts w:ascii="Arial" w:hAnsi="Arial" w:cs="Arial"/>
                <w:color w:val="000000"/>
                <w:position w:val="-2"/>
                <w:sz w:val="18"/>
                <w:szCs w:val="18"/>
              </w:rPr>
              <w:t xml:space="preserve">Vzorec </w:t>
            </w:r>
            <w:r w:rsidR="00305A11">
              <w:rPr>
                <w:rFonts w:ascii="Arial" w:hAnsi="Arial" w:cs="Arial"/>
                <w:color w:val="000000"/>
                <w:position w:val="-2"/>
                <w:sz w:val="18"/>
                <w:szCs w:val="18"/>
              </w:rPr>
              <w:t xml:space="preserve">Menične izjave </w:t>
            </w:r>
            <w:r w:rsidRPr="00731494">
              <w:rPr>
                <w:rFonts w:ascii="Arial" w:hAnsi="Arial" w:cs="Arial"/>
                <w:color w:val="000000"/>
                <w:position w:val="-2"/>
                <w:sz w:val="18"/>
                <w:szCs w:val="18"/>
              </w:rPr>
              <w:t>za dobro izvedbo</w:t>
            </w:r>
          </w:p>
          <w:p w14:paraId="5E60E646" w14:textId="77777777" w:rsidR="007B4A2E" w:rsidRDefault="007B4A2E">
            <w:pPr>
              <w:rPr>
                <w:rFonts w:ascii="Arial" w:hAnsi="Arial" w:cs="Arial"/>
                <w:color w:val="000000"/>
                <w:position w:val="-2"/>
                <w:sz w:val="18"/>
                <w:szCs w:val="18"/>
              </w:rPr>
            </w:pPr>
          </w:p>
          <w:p w14:paraId="29638C63" w14:textId="7FBFA80C" w:rsidR="00BE7E6E" w:rsidRPr="00731494" w:rsidRDefault="007B4A2E" w:rsidP="007B4A2E">
            <w:pPr>
              <w:jc w:val="center"/>
            </w:pPr>
            <w:r w:rsidRPr="007B4A2E">
              <w:rPr>
                <w:rFonts w:ascii="Arial" w:hAnsi="Arial" w:cs="Arial"/>
                <w:i/>
                <w:iCs/>
                <w:color w:val="808080" w:themeColor="background1" w:themeShade="80"/>
                <w:position w:val="-2"/>
                <w:sz w:val="18"/>
                <w:szCs w:val="18"/>
              </w:rPr>
              <w:t>velja za sklop</w:t>
            </w:r>
            <w:r w:rsidR="00F003B4">
              <w:rPr>
                <w:rFonts w:ascii="Arial" w:hAnsi="Arial" w:cs="Arial"/>
                <w:i/>
                <w:iCs/>
                <w:color w:val="808080" w:themeColor="background1" w:themeShade="80"/>
                <w:position w:val="-2"/>
                <w:sz w:val="18"/>
                <w:szCs w:val="18"/>
              </w:rPr>
              <w:t>e</w:t>
            </w:r>
            <w:r w:rsidRPr="007B4A2E">
              <w:rPr>
                <w:rFonts w:ascii="Arial" w:hAnsi="Arial" w:cs="Arial"/>
                <w:i/>
                <w:iCs/>
                <w:color w:val="808080" w:themeColor="background1" w:themeShade="80"/>
                <w:position w:val="-2"/>
                <w:sz w:val="18"/>
                <w:szCs w:val="18"/>
              </w:rPr>
              <w:t xml:space="preserve"> 1</w:t>
            </w:r>
            <w:r w:rsidR="00F003B4">
              <w:rPr>
                <w:rFonts w:ascii="Arial" w:hAnsi="Arial" w:cs="Arial"/>
                <w:i/>
                <w:iCs/>
                <w:color w:val="808080" w:themeColor="background1" w:themeShade="80"/>
                <w:position w:val="-2"/>
                <w:sz w:val="18"/>
                <w:szCs w:val="18"/>
              </w:rPr>
              <w:t xml:space="preserve"> - </w:t>
            </w:r>
            <w:r w:rsidR="00F81329">
              <w:rPr>
                <w:rFonts w:ascii="Arial" w:hAnsi="Arial" w:cs="Arial"/>
                <w:i/>
                <w:iCs/>
                <w:color w:val="808080" w:themeColor="background1" w:themeShade="8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22B05" w14:textId="77777777" w:rsidR="00BE7E6E" w:rsidRDefault="00305A11">
            <w:pPr>
              <w:spacing w:before="135" w:after="135"/>
              <w:jc w:val="both"/>
              <w:textAlignment w:val="center"/>
              <w:rPr>
                <w:rFonts w:ascii="Arial" w:hAnsi="Arial" w:cs="Arial"/>
                <w:color w:val="000000"/>
                <w:position w:val="-2"/>
                <w:sz w:val="18"/>
                <w:szCs w:val="18"/>
              </w:rPr>
            </w:pPr>
            <w:r w:rsidRPr="00305A11">
              <w:rPr>
                <w:rFonts w:ascii="Arial" w:hAnsi="Arial" w:cs="Arial"/>
                <w:color w:val="000000"/>
                <w:position w:val="-2"/>
                <w:sz w:val="18"/>
                <w:szCs w:val="18"/>
              </w:rPr>
              <w:t>Izpolnjen, podpisan in žigosan.</w:t>
            </w:r>
          </w:p>
          <w:p w14:paraId="6B0D7300" w14:textId="1CB0AE68" w:rsidR="001609C8" w:rsidRPr="001609C8" w:rsidRDefault="001609C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 kolikor ponudnik oddaja ponudbo za več sklopov mora za vsak sklop predložiti ločeno zavarovanje.</w:t>
            </w:r>
          </w:p>
        </w:tc>
      </w:tr>
      <w:tr w:rsidR="00F003B4" w:rsidRPr="00731494" w14:paraId="0B8DBA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A98EE" w14:textId="21D8B837" w:rsidR="00F003B4" w:rsidRPr="00731494" w:rsidRDefault="00F003B4" w:rsidP="00F003B4">
            <w:pPr>
              <w:rPr>
                <w:rFonts w:ascii="Arial" w:hAnsi="Arial" w:cs="Arial"/>
                <w:color w:val="000000"/>
                <w:position w:val="-2"/>
                <w:sz w:val="18"/>
                <w:szCs w:val="18"/>
              </w:rPr>
            </w:pPr>
            <w:r>
              <w:rPr>
                <w:rFonts w:ascii="Arial" w:hAnsi="Arial" w:cs="Arial"/>
                <w:color w:val="000000"/>
                <w:position w:val="-2"/>
                <w:sz w:val="18"/>
                <w:szCs w:val="18"/>
              </w:rPr>
              <w:t>6.2.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8E16A" w14:textId="77777777" w:rsidR="00F003B4" w:rsidRDefault="00F003B4" w:rsidP="00F003B4">
            <w:pPr>
              <w:rPr>
                <w:rFonts w:ascii="Arial" w:hAnsi="Arial" w:cs="Arial"/>
                <w:color w:val="000000"/>
                <w:position w:val="-2"/>
                <w:sz w:val="18"/>
                <w:szCs w:val="18"/>
              </w:rPr>
            </w:pPr>
            <w:r w:rsidRPr="00335A08">
              <w:rPr>
                <w:rFonts w:ascii="Arial" w:hAnsi="Arial" w:cs="Arial"/>
                <w:color w:val="000000"/>
                <w:position w:val="-2"/>
                <w:sz w:val="18"/>
                <w:szCs w:val="18"/>
              </w:rPr>
              <w:t xml:space="preserve">Vzorec </w:t>
            </w:r>
            <w:r>
              <w:rPr>
                <w:rFonts w:ascii="Arial" w:hAnsi="Arial" w:cs="Arial"/>
                <w:color w:val="000000"/>
                <w:position w:val="-2"/>
                <w:sz w:val="18"/>
                <w:szCs w:val="18"/>
              </w:rPr>
              <w:t xml:space="preserve">finančnega </w:t>
            </w:r>
            <w:r w:rsidRPr="00335A08">
              <w:rPr>
                <w:rFonts w:ascii="Arial" w:hAnsi="Arial" w:cs="Arial"/>
                <w:color w:val="000000"/>
                <w:position w:val="-2"/>
                <w:sz w:val="18"/>
                <w:szCs w:val="18"/>
              </w:rPr>
              <w:t>zavarovanja za dobro izvedbo</w:t>
            </w:r>
          </w:p>
          <w:p w14:paraId="22F4431B" w14:textId="77777777" w:rsidR="00F003B4" w:rsidRDefault="00F003B4" w:rsidP="00F003B4">
            <w:pPr>
              <w:rPr>
                <w:rFonts w:ascii="Arial" w:hAnsi="Arial" w:cs="Arial"/>
                <w:color w:val="000000"/>
                <w:position w:val="-2"/>
                <w:sz w:val="18"/>
                <w:szCs w:val="18"/>
              </w:rPr>
            </w:pPr>
          </w:p>
          <w:p w14:paraId="6079BA93" w14:textId="0EBB8278" w:rsidR="00F003B4" w:rsidRPr="00731494" w:rsidRDefault="00F003B4" w:rsidP="00F003B4">
            <w:pPr>
              <w:jc w:val="center"/>
              <w:rPr>
                <w:rFonts w:ascii="Arial" w:hAnsi="Arial" w:cs="Arial"/>
                <w:color w:val="000000"/>
                <w:position w:val="-2"/>
                <w:sz w:val="18"/>
                <w:szCs w:val="18"/>
              </w:rPr>
            </w:pPr>
            <w:r w:rsidRPr="007B4A2E">
              <w:rPr>
                <w:rFonts w:ascii="Arial" w:hAnsi="Arial" w:cs="Arial"/>
                <w:i/>
                <w:iCs/>
                <w:color w:val="808080" w:themeColor="background1" w:themeShade="80"/>
                <w:position w:val="-2"/>
                <w:sz w:val="18"/>
                <w:szCs w:val="18"/>
              </w:rPr>
              <w:t>velja za sklop</w:t>
            </w:r>
            <w:r w:rsidR="00667C3B">
              <w:rPr>
                <w:rFonts w:ascii="Arial" w:hAnsi="Arial" w:cs="Arial"/>
                <w:i/>
                <w:iCs/>
                <w:color w:val="808080" w:themeColor="background1" w:themeShade="80"/>
                <w:position w:val="-2"/>
                <w:sz w:val="18"/>
                <w:szCs w:val="18"/>
              </w:rPr>
              <w:t xml:space="preserve"> 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78A9F" w14:textId="1F372716" w:rsidR="00F003B4" w:rsidRPr="00305A11" w:rsidRDefault="00F003B4" w:rsidP="00F003B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Parafiran ali elektronsko podpisan.</w:t>
            </w:r>
          </w:p>
        </w:tc>
      </w:tr>
      <w:tr w:rsidR="00F003B4" w:rsidRPr="00731494" w14:paraId="6E45AEF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B8EF3" w14:textId="4D40C45A" w:rsidR="00F003B4" w:rsidRDefault="00F003B4" w:rsidP="00F003B4">
            <w:pPr>
              <w:rPr>
                <w:rFonts w:ascii="Arial" w:hAnsi="Arial" w:cs="Arial"/>
                <w:color w:val="000000"/>
                <w:position w:val="-2"/>
                <w:sz w:val="18"/>
                <w:szCs w:val="18"/>
              </w:rPr>
            </w:pPr>
            <w:r>
              <w:rPr>
                <w:rFonts w:ascii="Arial" w:hAnsi="Arial" w:cs="Arial"/>
                <w:color w:val="000000"/>
                <w:position w:val="-2"/>
                <w:sz w:val="18"/>
                <w:szCs w:val="18"/>
              </w:rPr>
              <w:t>6.3.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6A0E6" w14:textId="77777777" w:rsidR="00F003B4" w:rsidRDefault="00F003B4" w:rsidP="00F003B4">
            <w:pPr>
              <w:rPr>
                <w:rFonts w:ascii="Arial" w:hAnsi="Arial" w:cs="Arial"/>
                <w:color w:val="000000"/>
                <w:position w:val="-2"/>
                <w:sz w:val="18"/>
                <w:szCs w:val="18"/>
              </w:rPr>
            </w:pPr>
            <w:r w:rsidRPr="0071124A">
              <w:rPr>
                <w:rFonts w:ascii="Arial" w:hAnsi="Arial" w:cs="Arial"/>
                <w:color w:val="000000"/>
                <w:position w:val="-2"/>
                <w:sz w:val="18"/>
                <w:szCs w:val="18"/>
              </w:rPr>
              <w:t xml:space="preserve">Vzorec </w:t>
            </w:r>
            <w:r>
              <w:rPr>
                <w:rFonts w:ascii="Arial" w:hAnsi="Arial" w:cs="Arial"/>
                <w:color w:val="000000"/>
                <w:position w:val="-2"/>
                <w:sz w:val="18"/>
                <w:szCs w:val="18"/>
              </w:rPr>
              <w:t>finančnega</w:t>
            </w:r>
            <w:r w:rsidRPr="0071124A">
              <w:rPr>
                <w:rFonts w:ascii="Arial" w:hAnsi="Arial" w:cs="Arial"/>
                <w:color w:val="000000"/>
                <w:position w:val="-2"/>
                <w:sz w:val="18"/>
                <w:szCs w:val="18"/>
              </w:rPr>
              <w:t xml:space="preserve"> zavarovanja za odpravo napak</w:t>
            </w:r>
          </w:p>
          <w:p w14:paraId="00999B91" w14:textId="77777777" w:rsidR="00AE4A73" w:rsidRDefault="00AE4A73" w:rsidP="00F003B4">
            <w:pPr>
              <w:rPr>
                <w:rFonts w:ascii="Arial" w:hAnsi="Arial" w:cs="Arial"/>
                <w:color w:val="000000"/>
                <w:position w:val="-2"/>
                <w:sz w:val="18"/>
                <w:szCs w:val="18"/>
              </w:rPr>
            </w:pPr>
          </w:p>
          <w:p w14:paraId="20A7FEAF" w14:textId="4A88DDC1" w:rsidR="00AE4A73" w:rsidRPr="00335A08" w:rsidRDefault="00AE4A73" w:rsidP="002C204E">
            <w:pPr>
              <w:jc w:val="center"/>
              <w:rPr>
                <w:rFonts w:ascii="Arial" w:hAnsi="Arial" w:cs="Arial"/>
                <w:color w:val="000000"/>
                <w:position w:val="-2"/>
                <w:sz w:val="18"/>
                <w:szCs w:val="18"/>
              </w:rPr>
            </w:pPr>
            <w:r w:rsidRPr="007B4A2E">
              <w:rPr>
                <w:rFonts w:ascii="Arial" w:hAnsi="Arial" w:cs="Arial"/>
                <w:i/>
                <w:iCs/>
                <w:color w:val="808080" w:themeColor="background1" w:themeShade="80"/>
                <w:position w:val="-2"/>
                <w:sz w:val="18"/>
                <w:szCs w:val="18"/>
              </w:rPr>
              <w:t>velja za sklop</w:t>
            </w:r>
            <w:r w:rsidR="00667C3B">
              <w:rPr>
                <w:rFonts w:ascii="Arial" w:hAnsi="Arial" w:cs="Arial"/>
                <w:i/>
                <w:iCs/>
                <w:color w:val="808080" w:themeColor="background1" w:themeShade="80"/>
                <w:position w:val="-2"/>
                <w:sz w:val="18"/>
                <w:szCs w:val="18"/>
              </w:rPr>
              <w:t xml:space="preserve"> 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E24388" w14:textId="626E982C" w:rsidR="00F003B4" w:rsidRPr="00731494" w:rsidRDefault="00F003B4" w:rsidP="00F003B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4EBE2FEF"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02AE4D94"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5222A3DD"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78C1DFF1" w:rsidR="00D31C97" w:rsidRPr="00731494" w:rsidRDefault="00D31C97" w:rsidP="00D31C97">
            <w:r w:rsidRPr="00731494">
              <w:rPr>
                <w:rFonts w:ascii="Arial" w:hAnsi="Arial" w:cs="Arial"/>
                <w:color w:val="000000"/>
                <w:position w:val="-2"/>
                <w:sz w:val="18"/>
                <w:szCs w:val="18"/>
              </w:rPr>
              <w:t>1</w:t>
            </w:r>
            <w:r w:rsidR="00E61228">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9163EB1"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E61228">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4B515B8C"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23BFF583" w:rsidR="00BE7E6E" w:rsidRPr="00CA26F2" w:rsidRDefault="00A11576">
            <w:pPr>
              <w:rPr>
                <w:highlight w:val="yellow"/>
              </w:rPr>
            </w:pPr>
            <w:r w:rsidRPr="00CC0FCB">
              <w:rPr>
                <w:rFonts w:ascii="Arial" w:hAnsi="Arial" w:cs="Arial"/>
                <w:color w:val="000000"/>
                <w:position w:val="-2"/>
                <w:sz w:val="18"/>
                <w:szCs w:val="18"/>
              </w:rPr>
              <w:t xml:space="preserve">Vzorec pogodbe: Pogodba </w:t>
            </w:r>
            <w:r w:rsidR="007D50F9">
              <w:rPr>
                <w:rFonts w:ascii="Arial" w:hAnsi="Arial" w:cs="Arial"/>
                <w:color w:val="000000"/>
                <w:position w:val="-2"/>
                <w:sz w:val="18"/>
                <w:szCs w:val="18"/>
              </w:rPr>
              <w:t xml:space="preserve">za najem </w:t>
            </w:r>
            <w:r w:rsidR="00F003B4">
              <w:rPr>
                <w:rFonts w:ascii="Arial" w:hAnsi="Arial" w:cs="Arial"/>
                <w:color w:val="000000"/>
                <w:position w:val="-2"/>
                <w:sz w:val="18"/>
                <w:szCs w:val="18"/>
              </w:rPr>
              <w:t xml:space="preserve">ultrazvoka </w:t>
            </w:r>
            <w:r w:rsidR="00612F46" w:rsidRPr="00612F46">
              <w:rPr>
                <w:rFonts w:ascii="Arial" w:hAnsi="Arial" w:cs="Arial"/>
                <w:color w:val="000000"/>
                <w:position w:val="-2"/>
                <w:sz w:val="18"/>
                <w:szCs w:val="18"/>
              </w:rPr>
              <w:t>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4213918C"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 xml:space="preserve">Vzorec pogodbe: Pogodba o </w:t>
            </w:r>
            <w:r w:rsidR="007D50F9">
              <w:rPr>
                <w:rFonts w:ascii="Arial" w:hAnsi="Arial" w:cs="Arial"/>
                <w:color w:val="000000"/>
                <w:position w:val="-2"/>
                <w:sz w:val="18"/>
                <w:szCs w:val="18"/>
              </w:rPr>
              <w:t>nakupu</w:t>
            </w:r>
            <w:r w:rsidR="00F003B4">
              <w:rPr>
                <w:rFonts w:ascii="Arial" w:hAnsi="Arial" w:cs="Arial"/>
                <w:color w:val="000000"/>
                <w:position w:val="-2"/>
                <w:sz w:val="18"/>
                <w:szCs w:val="18"/>
              </w:rPr>
              <w:t xml:space="preserve"> dveh</w:t>
            </w:r>
            <w:r w:rsidR="007D50F9">
              <w:rPr>
                <w:rFonts w:ascii="Arial" w:hAnsi="Arial" w:cs="Arial"/>
                <w:color w:val="000000"/>
                <w:position w:val="-2"/>
                <w:sz w:val="18"/>
                <w:szCs w:val="18"/>
              </w:rPr>
              <w:t xml:space="preserve"> </w:t>
            </w:r>
            <w:r w:rsidR="00F003B4">
              <w:rPr>
                <w:rFonts w:ascii="Arial" w:hAnsi="Arial" w:cs="Arial"/>
                <w:color w:val="000000"/>
                <w:position w:val="-2"/>
                <w:sz w:val="18"/>
                <w:szCs w:val="18"/>
              </w:rPr>
              <w:t xml:space="preserve">ultrazvokov </w:t>
            </w:r>
            <w:r w:rsidR="00F003B4" w:rsidRPr="00612F46">
              <w:rPr>
                <w:rFonts w:ascii="Arial" w:hAnsi="Arial" w:cs="Arial"/>
                <w:color w:val="000000"/>
                <w:position w:val="-2"/>
                <w:sz w:val="18"/>
                <w:szCs w:val="18"/>
              </w:rPr>
              <w:t>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52ED0" w14:textId="77777777" w:rsidR="002E6EDE"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p w14:paraId="5C20F0A7" w14:textId="72A2BAEB" w:rsidR="007B4A2E" w:rsidRPr="007B4A2E" w:rsidRDefault="007B4A2E" w:rsidP="00F003B4">
            <w:pPr>
              <w:rPr>
                <w:rFonts w:ascii="Arial" w:hAnsi="Arial" w:cs="Arial"/>
                <w:i/>
                <w:iCs/>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444E07" w:rsidRPr="00731494" w14:paraId="454EE88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79BF3" w14:textId="4AEE9B54" w:rsidR="00444E07" w:rsidRPr="00731494" w:rsidRDefault="00444E0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72D0F" w14:textId="77777777" w:rsidR="00444E07" w:rsidRDefault="00444E07">
            <w:pPr>
              <w:rPr>
                <w:rFonts w:ascii="Arial" w:hAnsi="Arial" w:cs="Arial"/>
                <w:color w:val="000000"/>
                <w:position w:val="-2"/>
                <w:sz w:val="18"/>
                <w:szCs w:val="18"/>
              </w:rPr>
            </w:pPr>
            <w:r w:rsidRPr="00444E07">
              <w:rPr>
                <w:rFonts w:ascii="Arial" w:hAnsi="Arial" w:cs="Arial"/>
                <w:color w:val="000000"/>
                <w:position w:val="-2"/>
                <w:sz w:val="18"/>
                <w:szCs w:val="18"/>
              </w:rPr>
              <w:t>Pooblastilo oziroma drugo dokazilo o pooblaščenosti za prodajo v ponudbi ponujenega aparata oziroma opreme</w:t>
            </w:r>
          </w:p>
          <w:p w14:paraId="47866735" w14:textId="6C764E26" w:rsidR="007B4A2E" w:rsidRPr="00731494" w:rsidRDefault="007B4A2E" w:rsidP="007B4A2E">
            <w:pPr>
              <w:jc w:val="cente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2435C" w14:textId="06A44953" w:rsidR="00444E07" w:rsidRPr="00731494" w:rsidRDefault="00444E0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4A58FBA1"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704C0F" w:rsidRPr="00704C0F">
        <w:rPr>
          <w:rFonts w:ascii="Arial" w:hAnsi="Arial" w:cs="Arial"/>
          <w:b/>
          <w:bCs/>
          <w:color w:val="000000"/>
          <w:sz w:val="18"/>
          <w:szCs w:val="18"/>
        </w:rPr>
        <w:t>Najem in nakup ultrazvokov za potrebe UKC Ljubljana</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03C371E4"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2232EE">
        <w:rPr>
          <w:rFonts w:ascii="Arial" w:hAnsi="Arial" w:cs="Arial"/>
          <w:color w:val="000000"/>
          <w:sz w:val="18"/>
          <w:szCs w:val="18"/>
          <w:u w:val="single"/>
        </w:rPr>
        <w:t>za sklop/</w:t>
      </w:r>
      <w:r w:rsidR="00F81329">
        <w:rPr>
          <w:rFonts w:ascii="Arial" w:hAnsi="Arial" w:cs="Arial"/>
          <w:color w:val="000000"/>
          <w:sz w:val="18"/>
          <w:szCs w:val="18"/>
          <w:u w:val="single"/>
        </w:rPr>
        <w:t>e</w:t>
      </w:r>
      <w:r w:rsidR="002232EE">
        <w:rPr>
          <w:rFonts w:ascii="Arial" w:hAnsi="Arial" w:cs="Arial"/>
          <w:color w:val="000000"/>
          <w:sz w:val="18"/>
          <w:szCs w:val="18"/>
          <w:u w:val="single"/>
        </w:rPr>
        <w:t>:________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2" w:name="cbox1674f7a77c3859"/>
      <w:r w:rsidRPr="00731494">
        <w:instrText xml:space="preserve"> FORMCHECKBOX </w:instrText>
      </w:r>
      <w:r w:rsidR="000F5756">
        <w:fldChar w:fldCharType="separate"/>
      </w:r>
      <w:r w:rsidRPr="00731494">
        <w:fldChar w:fldCharType="end"/>
      </w:r>
      <w:bookmarkEnd w:id="2"/>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3" w:name="cbox1674f7a77c3b10"/>
      <w:r w:rsidRPr="00731494">
        <w:instrText xml:space="preserve"> FORMCHECKBOX </w:instrText>
      </w:r>
      <w:r w:rsidR="000F5756">
        <w:fldChar w:fldCharType="separate"/>
      </w:r>
      <w:r w:rsidRPr="00731494">
        <w:fldChar w:fldCharType="end"/>
      </w:r>
      <w:bookmarkEnd w:id="3"/>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4" w:name="cbox1674f7a77c4276"/>
      <w:r w:rsidRPr="00731494">
        <w:instrText xml:space="preserve"> FORMCHECKBOX </w:instrText>
      </w:r>
      <w:r w:rsidR="000F5756">
        <w:fldChar w:fldCharType="separate"/>
      </w:r>
      <w:r w:rsidRPr="00731494">
        <w:fldChar w:fldCharType="end"/>
      </w:r>
      <w:bookmarkEnd w:id="4"/>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5" w:name="cbox1674f7a77c47a5"/>
      <w:r w:rsidRPr="00731494">
        <w:instrText xml:space="preserve"> FORMCHECKBOX </w:instrText>
      </w:r>
      <w:r w:rsidR="000F5756">
        <w:fldChar w:fldCharType="separate"/>
      </w:r>
      <w:r w:rsidRPr="00731494">
        <w:fldChar w:fldCharType="end"/>
      </w:r>
      <w:bookmarkEnd w:id="5"/>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C87369">
        <w:rPr>
          <w:rFonts w:ascii="Arial" w:hAnsi="Arial" w:cs="Arial"/>
          <w:b/>
          <w:bCs/>
          <w:color w:val="000000"/>
          <w:sz w:val="18"/>
          <w:szCs w:val="18"/>
        </w:rPr>
        <w:lastRenderedPageBreak/>
        <w:t>IV. Ponudbena cena</w:t>
      </w:r>
    </w:p>
    <w:p w14:paraId="1D9058ED" w14:textId="7BF4FCFC" w:rsidR="00C87369" w:rsidRPr="00C87369" w:rsidRDefault="007C75B4" w:rsidP="00380D35">
      <w:pPr>
        <w:spacing w:before="225" w:after="225" w:line="240" w:lineRule="auto"/>
        <w:rPr>
          <w:rFonts w:ascii="Arial" w:hAnsi="Arial" w:cs="Arial"/>
          <w:i/>
          <w:iCs/>
          <w:color w:val="000000"/>
          <w:sz w:val="18"/>
          <w:szCs w:val="18"/>
          <w:u w:val="single"/>
        </w:rPr>
      </w:pPr>
      <w:r>
        <w:rPr>
          <w:rFonts w:ascii="Arial" w:hAnsi="Arial" w:cs="Arial"/>
          <w:i/>
          <w:iCs/>
          <w:color w:val="000000"/>
          <w:sz w:val="18"/>
          <w:szCs w:val="18"/>
          <w:u w:val="single"/>
        </w:rPr>
        <w:t xml:space="preserve">A: </w:t>
      </w:r>
      <w:r w:rsidR="00C87369" w:rsidRPr="00C87369">
        <w:rPr>
          <w:rFonts w:ascii="Arial" w:hAnsi="Arial" w:cs="Arial"/>
          <w:i/>
          <w:iCs/>
          <w:color w:val="000000"/>
          <w:sz w:val="18"/>
          <w:szCs w:val="18"/>
          <w:u w:val="single"/>
        </w:rPr>
        <w:t xml:space="preserve">Za sklope 1 – </w:t>
      </w:r>
      <w:r w:rsidR="00F81329">
        <w:rPr>
          <w:rFonts w:ascii="Arial" w:hAnsi="Arial" w:cs="Arial"/>
          <w:i/>
          <w:iCs/>
          <w:color w:val="000000"/>
          <w:sz w:val="18"/>
          <w:szCs w:val="18"/>
          <w:u w:val="single"/>
        </w:rPr>
        <w:t>5</w:t>
      </w:r>
      <w:r w:rsidR="00C87369" w:rsidRPr="00C87369">
        <w:rPr>
          <w:rFonts w:ascii="Arial" w:hAnsi="Arial" w:cs="Arial"/>
          <w:i/>
          <w:iCs/>
          <w:color w:val="000000"/>
          <w:sz w:val="18"/>
          <w:szCs w:val="18"/>
          <w:u w:val="single"/>
        </w:rPr>
        <w:t>:</w:t>
      </w:r>
    </w:p>
    <w:tbl>
      <w:tblPr>
        <w:tblStyle w:val="Tabelamrea"/>
        <w:tblW w:w="9067" w:type="dxa"/>
        <w:tblLook w:val="04A0" w:firstRow="1" w:lastRow="0" w:firstColumn="1" w:lastColumn="0" w:noHBand="0" w:noVBand="1"/>
      </w:tblPr>
      <w:tblGrid>
        <w:gridCol w:w="3114"/>
        <w:gridCol w:w="957"/>
        <w:gridCol w:w="917"/>
        <w:gridCol w:w="2109"/>
        <w:gridCol w:w="1970"/>
      </w:tblGrid>
      <w:tr w:rsidR="00500820" w:rsidRPr="00C87369" w14:paraId="3B5246BA" w14:textId="77777777" w:rsidTr="00500820">
        <w:trPr>
          <w:trHeight w:val="806"/>
        </w:trPr>
        <w:tc>
          <w:tcPr>
            <w:tcW w:w="3114" w:type="dxa"/>
            <w:shd w:val="clear" w:color="auto" w:fill="D9D9D9" w:themeFill="background1" w:themeFillShade="D9"/>
            <w:vAlign w:val="center"/>
          </w:tcPr>
          <w:p w14:paraId="66525202" w14:textId="4D33FD81"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Postavka oziroma sklop:</w:t>
            </w:r>
          </w:p>
        </w:tc>
        <w:tc>
          <w:tcPr>
            <w:tcW w:w="957" w:type="dxa"/>
            <w:shd w:val="clear" w:color="auto" w:fill="DBE5F1" w:themeFill="accent1" w:themeFillTint="33"/>
            <w:vAlign w:val="center"/>
          </w:tcPr>
          <w:p w14:paraId="6F32530E" w14:textId="69827350"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Enota mere</w:t>
            </w:r>
          </w:p>
        </w:tc>
        <w:tc>
          <w:tcPr>
            <w:tcW w:w="917" w:type="dxa"/>
            <w:shd w:val="clear" w:color="auto" w:fill="DBE5F1" w:themeFill="accent1" w:themeFillTint="33"/>
            <w:vAlign w:val="center"/>
          </w:tcPr>
          <w:p w14:paraId="78A945C1" w14:textId="30DDB60D"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Količina</w:t>
            </w:r>
          </w:p>
        </w:tc>
        <w:tc>
          <w:tcPr>
            <w:tcW w:w="2109" w:type="dxa"/>
            <w:shd w:val="clear" w:color="auto" w:fill="DBE5F1" w:themeFill="accent1" w:themeFillTint="33"/>
            <w:vAlign w:val="center"/>
          </w:tcPr>
          <w:p w14:paraId="10E5FF1E" w14:textId="6C17363A"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Ponudbena cena na EM v EUR brez DDV</w:t>
            </w:r>
          </w:p>
        </w:tc>
        <w:tc>
          <w:tcPr>
            <w:tcW w:w="1970" w:type="dxa"/>
            <w:shd w:val="clear" w:color="auto" w:fill="DBE5F1" w:themeFill="accent1" w:themeFillTint="33"/>
            <w:vAlign w:val="center"/>
          </w:tcPr>
          <w:p w14:paraId="5E67486C" w14:textId="2CB311F4"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Ponudbena cena postavke v EUR brez DDV</w:t>
            </w:r>
          </w:p>
        </w:tc>
      </w:tr>
      <w:tr w:rsidR="00A0552C" w:rsidRPr="00C87369" w14:paraId="2F2DEF7B" w14:textId="77777777" w:rsidTr="00500820">
        <w:tc>
          <w:tcPr>
            <w:tcW w:w="3114" w:type="dxa"/>
            <w:shd w:val="clear" w:color="auto" w:fill="D9D9D9" w:themeFill="background1" w:themeFillShade="D9"/>
            <w:vAlign w:val="center"/>
          </w:tcPr>
          <w:p w14:paraId="54052FBD" w14:textId="029E232B" w:rsidR="00A0552C" w:rsidRPr="00C87369" w:rsidRDefault="00C87369" w:rsidP="00CA35E3">
            <w:pPr>
              <w:spacing w:before="225" w:after="225"/>
              <w:jc w:val="center"/>
              <w:rPr>
                <w:rFonts w:ascii="Arial" w:hAnsi="Arial" w:cs="Arial"/>
                <w:b/>
                <w:bCs/>
                <w:sz w:val="18"/>
                <w:szCs w:val="18"/>
              </w:rPr>
            </w:pPr>
            <w:r w:rsidRPr="00C87369">
              <w:rPr>
                <w:rFonts w:ascii="Arial" w:hAnsi="Arial" w:cs="Arial"/>
                <w:color w:val="000000"/>
                <w:position w:val="-2"/>
                <w:sz w:val="18"/>
                <w:szCs w:val="18"/>
              </w:rPr>
              <w:t>Sklop 1: Najem UZ za interno kliniko</w:t>
            </w:r>
          </w:p>
        </w:tc>
        <w:tc>
          <w:tcPr>
            <w:tcW w:w="957" w:type="dxa"/>
            <w:vAlign w:val="center"/>
          </w:tcPr>
          <w:p w14:paraId="5EA812E7" w14:textId="085F31D5" w:rsidR="00A0552C" w:rsidRPr="00C87369" w:rsidRDefault="00A0552C" w:rsidP="00CA35E3">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70EA0055" w14:textId="4F71C993" w:rsidR="00A0552C" w:rsidRPr="00C87369" w:rsidRDefault="00A0552C" w:rsidP="00CA35E3">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5C1BA39B" w14:textId="77777777" w:rsidR="00A0552C" w:rsidRPr="00C87369" w:rsidRDefault="00A0552C" w:rsidP="00CA35E3">
            <w:pPr>
              <w:spacing w:before="225" w:after="225"/>
              <w:jc w:val="center"/>
              <w:rPr>
                <w:rFonts w:ascii="Arial" w:hAnsi="Arial" w:cs="Arial"/>
                <w:sz w:val="18"/>
                <w:szCs w:val="18"/>
              </w:rPr>
            </w:pPr>
          </w:p>
        </w:tc>
        <w:tc>
          <w:tcPr>
            <w:tcW w:w="1970" w:type="dxa"/>
            <w:vAlign w:val="center"/>
          </w:tcPr>
          <w:p w14:paraId="660547BD" w14:textId="679F2054" w:rsidR="00A0552C" w:rsidRPr="00C87369" w:rsidRDefault="00A0552C" w:rsidP="00CA35E3">
            <w:pPr>
              <w:spacing w:before="225" w:after="225"/>
              <w:jc w:val="center"/>
              <w:rPr>
                <w:rFonts w:ascii="Arial" w:hAnsi="Arial" w:cs="Arial"/>
                <w:sz w:val="18"/>
                <w:szCs w:val="18"/>
              </w:rPr>
            </w:pPr>
          </w:p>
        </w:tc>
      </w:tr>
      <w:tr w:rsidR="00C87369" w:rsidRPr="00C87369" w14:paraId="7AF3BD74" w14:textId="77777777" w:rsidTr="00500820">
        <w:tc>
          <w:tcPr>
            <w:tcW w:w="3114" w:type="dxa"/>
            <w:shd w:val="clear" w:color="auto" w:fill="D9D9D9" w:themeFill="background1" w:themeFillShade="D9"/>
            <w:vAlign w:val="center"/>
          </w:tcPr>
          <w:p w14:paraId="6FBCBD1F" w14:textId="1B5F6E1E" w:rsidR="00C87369" w:rsidRPr="00C87369" w:rsidRDefault="00C87369" w:rsidP="00C87369">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Sklop 2: Najem UZ za kirurško kliniko</w:t>
            </w:r>
          </w:p>
        </w:tc>
        <w:tc>
          <w:tcPr>
            <w:tcW w:w="957" w:type="dxa"/>
            <w:vAlign w:val="center"/>
          </w:tcPr>
          <w:p w14:paraId="36B03E05" w14:textId="10FEEAC8"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22480954" w14:textId="524109D2"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409AA83E"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08352C5E" w14:textId="77777777" w:rsidR="00C87369" w:rsidRPr="00C87369" w:rsidRDefault="00C87369" w:rsidP="00C87369">
            <w:pPr>
              <w:spacing w:before="225" w:after="225"/>
              <w:jc w:val="center"/>
              <w:rPr>
                <w:rFonts w:ascii="Arial" w:hAnsi="Arial" w:cs="Arial"/>
                <w:sz w:val="18"/>
                <w:szCs w:val="18"/>
              </w:rPr>
            </w:pPr>
          </w:p>
        </w:tc>
      </w:tr>
      <w:tr w:rsidR="00C87369" w:rsidRPr="00C87369" w14:paraId="3F529DCC" w14:textId="77777777" w:rsidTr="00500820">
        <w:tc>
          <w:tcPr>
            <w:tcW w:w="3114" w:type="dxa"/>
            <w:shd w:val="clear" w:color="auto" w:fill="D9D9D9" w:themeFill="background1" w:themeFillShade="D9"/>
            <w:vAlign w:val="center"/>
          </w:tcPr>
          <w:p w14:paraId="71B02661" w14:textId="03CDEDFB" w:rsidR="00C87369" w:rsidRPr="00C87369" w:rsidRDefault="00C87369" w:rsidP="00C87369">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 xml:space="preserve">Sklop 3: Najem </w:t>
            </w:r>
            <w:r w:rsidR="00B30FD9">
              <w:rPr>
                <w:rFonts w:ascii="Arial" w:hAnsi="Arial" w:cs="Arial"/>
                <w:color w:val="000000"/>
                <w:position w:val="-2"/>
                <w:sz w:val="18"/>
                <w:szCs w:val="18"/>
              </w:rPr>
              <w:t>treh</w:t>
            </w:r>
            <w:r w:rsidR="00B30FD9" w:rsidRPr="00C87369">
              <w:rPr>
                <w:rFonts w:ascii="Arial" w:hAnsi="Arial" w:cs="Arial"/>
                <w:color w:val="000000"/>
                <w:position w:val="-2"/>
                <w:sz w:val="18"/>
                <w:szCs w:val="18"/>
              </w:rPr>
              <w:t xml:space="preserve"> </w:t>
            </w:r>
            <w:r w:rsidRPr="00C87369">
              <w:rPr>
                <w:rFonts w:ascii="Arial" w:hAnsi="Arial" w:cs="Arial"/>
                <w:color w:val="000000"/>
                <w:position w:val="-2"/>
                <w:sz w:val="18"/>
                <w:szCs w:val="18"/>
              </w:rPr>
              <w:t>(</w:t>
            </w:r>
            <w:r w:rsidR="00B30FD9">
              <w:rPr>
                <w:rFonts w:ascii="Arial" w:hAnsi="Arial" w:cs="Arial"/>
                <w:color w:val="000000"/>
                <w:position w:val="-2"/>
                <w:sz w:val="18"/>
                <w:szCs w:val="18"/>
              </w:rPr>
              <w:t>3</w:t>
            </w:r>
            <w:r w:rsidRPr="00C87369">
              <w:rPr>
                <w:rFonts w:ascii="Arial" w:hAnsi="Arial" w:cs="Arial"/>
                <w:color w:val="000000"/>
                <w:position w:val="-2"/>
                <w:sz w:val="18"/>
                <w:szCs w:val="18"/>
              </w:rPr>
              <w:t>) UZ za pediatrično kliniko</w:t>
            </w:r>
          </w:p>
        </w:tc>
        <w:tc>
          <w:tcPr>
            <w:tcW w:w="957" w:type="dxa"/>
            <w:vAlign w:val="center"/>
          </w:tcPr>
          <w:p w14:paraId="0DBD58CB" w14:textId="6CD1CC9E"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34041979" w14:textId="0E2C8471"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1C51F380"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0EF7465A" w14:textId="77777777" w:rsidR="00C87369" w:rsidRPr="00C87369" w:rsidRDefault="00C87369" w:rsidP="00C87369">
            <w:pPr>
              <w:spacing w:before="225" w:after="225"/>
              <w:jc w:val="center"/>
              <w:rPr>
                <w:rFonts w:ascii="Arial" w:hAnsi="Arial" w:cs="Arial"/>
                <w:sz w:val="18"/>
                <w:szCs w:val="18"/>
              </w:rPr>
            </w:pPr>
          </w:p>
        </w:tc>
      </w:tr>
      <w:tr w:rsidR="00C87369" w:rsidRPr="00C87369" w14:paraId="1F917767" w14:textId="77777777" w:rsidTr="00500820">
        <w:tc>
          <w:tcPr>
            <w:tcW w:w="3114" w:type="dxa"/>
            <w:shd w:val="clear" w:color="auto" w:fill="D9D9D9" w:themeFill="background1" w:themeFillShade="D9"/>
            <w:vAlign w:val="center"/>
          </w:tcPr>
          <w:p w14:paraId="50DC79D8" w14:textId="74919EDF" w:rsidR="00C87369" w:rsidRPr="00C87369" w:rsidRDefault="00C87369" w:rsidP="00C87369">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Sklop 4: Najem dveh (2) UZ za nevrološko kliniko</w:t>
            </w:r>
          </w:p>
        </w:tc>
        <w:tc>
          <w:tcPr>
            <w:tcW w:w="957" w:type="dxa"/>
            <w:vAlign w:val="center"/>
          </w:tcPr>
          <w:p w14:paraId="353B3A59" w14:textId="5CE190E8"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3C3A2ADE" w14:textId="722D6211"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1E8B6BE1"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65B6596C" w14:textId="77777777" w:rsidR="00C87369" w:rsidRPr="00C87369" w:rsidRDefault="00C87369" w:rsidP="00C87369">
            <w:pPr>
              <w:spacing w:before="225" w:after="225"/>
              <w:jc w:val="center"/>
              <w:rPr>
                <w:rFonts w:ascii="Arial" w:hAnsi="Arial" w:cs="Arial"/>
                <w:sz w:val="18"/>
                <w:szCs w:val="18"/>
              </w:rPr>
            </w:pPr>
          </w:p>
        </w:tc>
      </w:tr>
      <w:tr w:rsidR="00C87369" w:rsidRPr="00C87369" w14:paraId="499DEC39" w14:textId="77777777" w:rsidTr="00500820">
        <w:tc>
          <w:tcPr>
            <w:tcW w:w="3114" w:type="dxa"/>
            <w:shd w:val="clear" w:color="auto" w:fill="D9D9D9" w:themeFill="background1" w:themeFillShade="D9"/>
            <w:vAlign w:val="center"/>
          </w:tcPr>
          <w:p w14:paraId="62B95C4E" w14:textId="7FB01CBC" w:rsidR="00C87369" w:rsidRPr="00C87369" w:rsidRDefault="00C87369" w:rsidP="00C87369">
            <w:pPr>
              <w:spacing w:before="225" w:after="225"/>
              <w:jc w:val="center"/>
              <w:rPr>
                <w:rFonts w:ascii="Arial" w:hAnsi="Arial" w:cs="Arial"/>
                <w:color w:val="000000"/>
                <w:position w:val="-2"/>
                <w:sz w:val="18"/>
                <w:szCs w:val="18"/>
              </w:rPr>
            </w:pPr>
            <w:r w:rsidRPr="002232EE">
              <w:rPr>
                <w:rFonts w:ascii="Arial" w:hAnsi="Arial" w:cs="Arial"/>
                <w:color w:val="000000"/>
                <w:position w:val="-2"/>
                <w:sz w:val="18"/>
                <w:szCs w:val="18"/>
              </w:rPr>
              <w:t xml:space="preserve">Sklop </w:t>
            </w:r>
            <w:r>
              <w:rPr>
                <w:rFonts w:ascii="Arial" w:hAnsi="Arial" w:cs="Arial"/>
                <w:color w:val="000000"/>
                <w:position w:val="-2"/>
                <w:sz w:val="18"/>
                <w:szCs w:val="18"/>
              </w:rPr>
              <w:t>5</w:t>
            </w:r>
            <w:r w:rsidRPr="002232EE">
              <w:rPr>
                <w:rFonts w:ascii="Arial" w:hAnsi="Arial" w:cs="Arial"/>
                <w:color w:val="000000"/>
                <w:position w:val="-2"/>
                <w:sz w:val="18"/>
                <w:szCs w:val="18"/>
              </w:rPr>
              <w:t xml:space="preserve">: Najem </w:t>
            </w:r>
            <w:r w:rsidR="003E419A">
              <w:rPr>
                <w:rFonts w:ascii="Arial" w:hAnsi="Arial" w:cs="Arial"/>
                <w:color w:val="000000"/>
                <w:position w:val="-2"/>
                <w:sz w:val="18"/>
                <w:szCs w:val="18"/>
              </w:rPr>
              <w:t xml:space="preserve">dveh (2) </w:t>
            </w:r>
            <w:r>
              <w:rPr>
                <w:rFonts w:ascii="Arial" w:hAnsi="Arial" w:cs="Arial"/>
                <w:color w:val="000000"/>
                <w:position w:val="-2"/>
                <w:sz w:val="18"/>
                <w:szCs w:val="18"/>
              </w:rPr>
              <w:t>UZ za travmatologijo</w:t>
            </w:r>
          </w:p>
        </w:tc>
        <w:tc>
          <w:tcPr>
            <w:tcW w:w="957" w:type="dxa"/>
            <w:vAlign w:val="center"/>
          </w:tcPr>
          <w:p w14:paraId="7C1711F8" w14:textId="52182507"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1C195E0B" w14:textId="658EB9DF"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143984B8"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7DA54D93" w14:textId="77777777" w:rsidR="00C87369" w:rsidRPr="00C87369" w:rsidRDefault="00C87369" w:rsidP="00C87369">
            <w:pPr>
              <w:spacing w:before="225" w:after="225"/>
              <w:jc w:val="center"/>
              <w:rPr>
                <w:rFonts w:ascii="Arial" w:hAnsi="Arial" w:cs="Arial"/>
                <w:sz w:val="18"/>
                <w:szCs w:val="18"/>
              </w:rPr>
            </w:pPr>
          </w:p>
        </w:tc>
      </w:tr>
    </w:tbl>
    <w:p w14:paraId="4DEB2A4F" w14:textId="77777777" w:rsidR="00380D35" w:rsidRPr="00704C0F" w:rsidRDefault="00380D35" w:rsidP="003D1DF7">
      <w:pPr>
        <w:spacing w:after="0" w:line="240" w:lineRule="auto"/>
        <w:rPr>
          <w:rFonts w:ascii="Arial" w:hAnsi="Arial" w:cs="Arial"/>
          <w:color w:val="000000"/>
          <w:sz w:val="18"/>
          <w:szCs w:val="18"/>
          <w:highlight w:val="yellow"/>
        </w:rPr>
      </w:pPr>
    </w:p>
    <w:p w14:paraId="4D68F488" w14:textId="509375BA" w:rsidR="00A0552C" w:rsidRPr="00C87369" w:rsidRDefault="00A0552C" w:rsidP="00A0552C">
      <w:pPr>
        <w:rPr>
          <w:rFonts w:ascii="Arial" w:hAnsi="Arial" w:cs="Arial"/>
          <w:color w:val="000000"/>
          <w:sz w:val="18"/>
          <w:szCs w:val="18"/>
        </w:rPr>
      </w:pPr>
      <w:r w:rsidRPr="00C87369">
        <w:rPr>
          <w:rFonts w:ascii="Arial" w:hAnsi="Arial" w:cs="Arial"/>
          <w:color w:val="000000"/>
          <w:sz w:val="18"/>
          <w:szCs w:val="18"/>
        </w:rPr>
        <w:t>Skupna ponudbena cena za celoten obseg predmeta javnega naročila</w:t>
      </w:r>
      <w:r w:rsidR="007C75B4">
        <w:rPr>
          <w:rFonts w:ascii="Arial" w:hAnsi="Arial" w:cs="Arial"/>
          <w:color w:val="000000"/>
          <w:sz w:val="18"/>
          <w:szCs w:val="18"/>
        </w:rPr>
        <w:t xml:space="preserve"> v okviru posameznega sklopa</w:t>
      </w:r>
      <w:r w:rsidR="00C87369" w:rsidRPr="00C87369">
        <w:rPr>
          <w:rFonts w:ascii="Arial" w:hAnsi="Arial" w:cs="Arial"/>
          <w:color w:val="000000"/>
          <w:sz w:val="18"/>
          <w:szCs w:val="18"/>
        </w:rPr>
        <w:t>:</w:t>
      </w:r>
    </w:p>
    <w:p w14:paraId="434FE4F4" w14:textId="009A427E" w:rsidR="00C87369" w:rsidRPr="00C87369" w:rsidRDefault="007C75B4" w:rsidP="00C87369">
      <w:pPr>
        <w:spacing w:before="225" w:after="225" w:line="240" w:lineRule="auto"/>
        <w:rPr>
          <w:rFonts w:ascii="Arial" w:hAnsi="Arial" w:cs="Arial"/>
          <w:i/>
          <w:iCs/>
          <w:color w:val="000000"/>
          <w:sz w:val="18"/>
          <w:szCs w:val="18"/>
          <w:u w:val="single"/>
        </w:rPr>
      </w:pPr>
      <w:r>
        <w:rPr>
          <w:rFonts w:ascii="Arial" w:hAnsi="Arial" w:cs="Arial"/>
          <w:i/>
          <w:iCs/>
          <w:color w:val="000000"/>
          <w:sz w:val="18"/>
          <w:szCs w:val="18"/>
          <w:u w:val="single"/>
        </w:rPr>
        <w:t xml:space="preserve">B: </w:t>
      </w:r>
      <w:r w:rsidR="00C87369" w:rsidRPr="00C87369">
        <w:rPr>
          <w:rFonts w:ascii="Arial" w:hAnsi="Arial" w:cs="Arial"/>
          <w:i/>
          <w:iCs/>
          <w:color w:val="000000"/>
          <w:sz w:val="18"/>
          <w:szCs w:val="18"/>
          <w:u w:val="single"/>
        </w:rPr>
        <w:t xml:space="preserve">Za sklope 1 – </w:t>
      </w:r>
      <w:r w:rsidR="00F81329">
        <w:rPr>
          <w:rFonts w:ascii="Arial" w:hAnsi="Arial" w:cs="Arial"/>
          <w:i/>
          <w:iCs/>
          <w:color w:val="000000"/>
          <w:sz w:val="18"/>
          <w:szCs w:val="18"/>
          <w:u w:val="single"/>
        </w:rPr>
        <w:t>5</w:t>
      </w:r>
      <w:r w:rsidR="00C87369" w:rsidRPr="00C87369">
        <w:rPr>
          <w:rFonts w:ascii="Arial" w:hAnsi="Arial" w:cs="Arial"/>
          <w:i/>
          <w:iCs/>
          <w:color w:val="000000"/>
          <w:sz w:val="18"/>
          <w:szCs w:val="18"/>
          <w:u w:val="single"/>
        </w:rPr>
        <w:t>:</w:t>
      </w:r>
    </w:p>
    <w:tbl>
      <w:tblPr>
        <w:tblStyle w:val="Tabelamrea"/>
        <w:tblW w:w="9067" w:type="dxa"/>
        <w:tblLook w:val="04A0" w:firstRow="1" w:lastRow="0" w:firstColumn="1" w:lastColumn="0" w:noHBand="0" w:noVBand="1"/>
      </w:tblPr>
      <w:tblGrid>
        <w:gridCol w:w="2689"/>
        <w:gridCol w:w="2551"/>
        <w:gridCol w:w="1418"/>
        <w:gridCol w:w="2409"/>
      </w:tblGrid>
      <w:tr w:rsidR="00A0552C" w:rsidRPr="00C87369" w14:paraId="0D332307" w14:textId="77777777" w:rsidTr="00A0552C">
        <w:trPr>
          <w:trHeight w:val="622"/>
        </w:trPr>
        <w:tc>
          <w:tcPr>
            <w:tcW w:w="2689" w:type="dxa"/>
            <w:shd w:val="clear" w:color="auto" w:fill="D9D9D9" w:themeFill="background1" w:themeFillShade="D9"/>
            <w:vAlign w:val="center"/>
          </w:tcPr>
          <w:p w14:paraId="187C07D7" w14:textId="6129DA23"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Sklop</w:t>
            </w:r>
          </w:p>
        </w:tc>
        <w:tc>
          <w:tcPr>
            <w:tcW w:w="2551" w:type="dxa"/>
            <w:shd w:val="clear" w:color="auto" w:fill="DBE5F1" w:themeFill="accent1" w:themeFillTint="33"/>
            <w:vAlign w:val="center"/>
          </w:tcPr>
          <w:p w14:paraId="694591EE" w14:textId="4636428C"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Ponudbena cena v EUR brez DDV</w:t>
            </w:r>
          </w:p>
        </w:tc>
        <w:tc>
          <w:tcPr>
            <w:tcW w:w="1418" w:type="dxa"/>
            <w:shd w:val="clear" w:color="auto" w:fill="DBE5F1" w:themeFill="accent1" w:themeFillTint="33"/>
            <w:vAlign w:val="center"/>
          </w:tcPr>
          <w:p w14:paraId="2CFC3499" w14:textId="00C79EB9"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DDV</w:t>
            </w:r>
          </w:p>
        </w:tc>
        <w:tc>
          <w:tcPr>
            <w:tcW w:w="2409" w:type="dxa"/>
            <w:shd w:val="clear" w:color="auto" w:fill="DBE5F1" w:themeFill="accent1" w:themeFillTint="33"/>
            <w:vAlign w:val="center"/>
          </w:tcPr>
          <w:p w14:paraId="627AA2F4" w14:textId="3334FE84"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Ponudbena cena v EUR z DDV</w:t>
            </w:r>
          </w:p>
        </w:tc>
      </w:tr>
      <w:tr w:rsidR="005A47A0" w:rsidRPr="00C87369" w14:paraId="495E4431" w14:textId="77777777" w:rsidTr="00A0552C">
        <w:tc>
          <w:tcPr>
            <w:tcW w:w="2689" w:type="dxa"/>
            <w:shd w:val="clear" w:color="auto" w:fill="D9D9D9" w:themeFill="background1" w:themeFillShade="D9"/>
            <w:vAlign w:val="center"/>
          </w:tcPr>
          <w:p w14:paraId="7DD38DCB" w14:textId="412B0759" w:rsidR="005A47A0" w:rsidRPr="00C87369" w:rsidRDefault="005A47A0" w:rsidP="005A47A0">
            <w:pPr>
              <w:spacing w:before="225" w:after="225"/>
              <w:jc w:val="center"/>
              <w:rPr>
                <w:rFonts w:ascii="Arial" w:hAnsi="Arial" w:cs="Arial"/>
                <w:b/>
                <w:bCs/>
                <w:sz w:val="18"/>
                <w:szCs w:val="18"/>
              </w:rPr>
            </w:pPr>
            <w:r w:rsidRPr="00C87369">
              <w:rPr>
                <w:rFonts w:ascii="Arial" w:hAnsi="Arial" w:cs="Arial"/>
                <w:color w:val="000000"/>
                <w:position w:val="-2"/>
                <w:sz w:val="18"/>
                <w:szCs w:val="18"/>
              </w:rPr>
              <w:t>Sklop 1: Najem UZ za interno kliniko</w:t>
            </w:r>
          </w:p>
        </w:tc>
        <w:tc>
          <w:tcPr>
            <w:tcW w:w="2551" w:type="dxa"/>
            <w:vAlign w:val="center"/>
          </w:tcPr>
          <w:p w14:paraId="37F3A52D" w14:textId="64D56F6C" w:rsidR="005A47A0" w:rsidRPr="00C87369" w:rsidRDefault="005A47A0" w:rsidP="005A47A0">
            <w:pPr>
              <w:spacing w:before="225" w:after="225"/>
              <w:jc w:val="center"/>
              <w:rPr>
                <w:rFonts w:ascii="Arial" w:hAnsi="Arial" w:cs="Arial"/>
                <w:sz w:val="18"/>
                <w:szCs w:val="18"/>
              </w:rPr>
            </w:pPr>
          </w:p>
        </w:tc>
        <w:tc>
          <w:tcPr>
            <w:tcW w:w="1418" w:type="dxa"/>
            <w:vAlign w:val="center"/>
          </w:tcPr>
          <w:p w14:paraId="19146F90" w14:textId="77A089DA" w:rsidR="005A47A0" w:rsidRPr="00C87369" w:rsidRDefault="005A47A0" w:rsidP="005A47A0">
            <w:pPr>
              <w:spacing w:before="225" w:after="225"/>
              <w:jc w:val="center"/>
              <w:rPr>
                <w:rFonts w:ascii="Arial" w:hAnsi="Arial" w:cs="Arial"/>
                <w:sz w:val="18"/>
                <w:szCs w:val="18"/>
              </w:rPr>
            </w:pPr>
          </w:p>
        </w:tc>
        <w:tc>
          <w:tcPr>
            <w:tcW w:w="2409" w:type="dxa"/>
            <w:vAlign w:val="center"/>
          </w:tcPr>
          <w:p w14:paraId="4008B457" w14:textId="77777777" w:rsidR="005A47A0" w:rsidRPr="00C87369" w:rsidRDefault="005A47A0" w:rsidP="005A47A0">
            <w:pPr>
              <w:spacing w:before="225" w:after="225"/>
              <w:jc w:val="center"/>
              <w:rPr>
                <w:rFonts w:ascii="Arial" w:hAnsi="Arial" w:cs="Arial"/>
                <w:sz w:val="18"/>
                <w:szCs w:val="18"/>
              </w:rPr>
            </w:pPr>
          </w:p>
        </w:tc>
      </w:tr>
      <w:tr w:rsidR="005A47A0" w:rsidRPr="00C87369" w14:paraId="3006A686" w14:textId="77777777" w:rsidTr="00A0552C">
        <w:tc>
          <w:tcPr>
            <w:tcW w:w="2689" w:type="dxa"/>
            <w:shd w:val="clear" w:color="auto" w:fill="D9D9D9" w:themeFill="background1" w:themeFillShade="D9"/>
            <w:vAlign w:val="center"/>
          </w:tcPr>
          <w:p w14:paraId="406AE6B0" w14:textId="74E7A097" w:rsidR="005A47A0" w:rsidRPr="00C87369" w:rsidRDefault="005A47A0" w:rsidP="005A47A0">
            <w:pPr>
              <w:spacing w:before="225" w:after="225"/>
              <w:jc w:val="center"/>
              <w:rPr>
                <w:rFonts w:ascii="Arial" w:hAnsi="Arial" w:cs="Arial"/>
                <w:b/>
                <w:bCs/>
                <w:sz w:val="18"/>
                <w:szCs w:val="18"/>
              </w:rPr>
            </w:pPr>
            <w:r w:rsidRPr="00C87369">
              <w:rPr>
                <w:rFonts w:ascii="Arial" w:hAnsi="Arial" w:cs="Arial"/>
                <w:color w:val="000000"/>
                <w:position w:val="-2"/>
                <w:sz w:val="18"/>
                <w:szCs w:val="18"/>
              </w:rPr>
              <w:t>Sklop 2: Najem UZ za kirurško kliniko</w:t>
            </w:r>
          </w:p>
        </w:tc>
        <w:tc>
          <w:tcPr>
            <w:tcW w:w="2551" w:type="dxa"/>
            <w:vAlign w:val="center"/>
          </w:tcPr>
          <w:p w14:paraId="6020D470" w14:textId="55EBBA61" w:rsidR="005A47A0" w:rsidRPr="00C87369" w:rsidRDefault="005A47A0" w:rsidP="005A47A0">
            <w:pPr>
              <w:spacing w:before="225" w:after="225"/>
              <w:jc w:val="center"/>
              <w:rPr>
                <w:rFonts w:ascii="Arial" w:hAnsi="Arial" w:cs="Arial"/>
                <w:sz w:val="18"/>
                <w:szCs w:val="18"/>
              </w:rPr>
            </w:pPr>
          </w:p>
        </w:tc>
        <w:tc>
          <w:tcPr>
            <w:tcW w:w="1418" w:type="dxa"/>
            <w:vAlign w:val="center"/>
          </w:tcPr>
          <w:p w14:paraId="6682B91B" w14:textId="6B206C68" w:rsidR="005A47A0" w:rsidRPr="00C87369" w:rsidRDefault="005A47A0" w:rsidP="005A47A0">
            <w:pPr>
              <w:spacing w:before="225" w:after="225"/>
              <w:jc w:val="center"/>
              <w:rPr>
                <w:rFonts w:ascii="Arial" w:hAnsi="Arial" w:cs="Arial"/>
                <w:sz w:val="18"/>
                <w:szCs w:val="18"/>
              </w:rPr>
            </w:pPr>
          </w:p>
        </w:tc>
        <w:tc>
          <w:tcPr>
            <w:tcW w:w="2409" w:type="dxa"/>
            <w:vAlign w:val="center"/>
          </w:tcPr>
          <w:p w14:paraId="40043AA4" w14:textId="77777777" w:rsidR="005A47A0" w:rsidRPr="00C87369" w:rsidRDefault="005A47A0" w:rsidP="005A47A0">
            <w:pPr>
              <w:spacing w:before="225" w:after="225"/>
              <w:jc w:val="center"/>
              <w:rPr>
                <w:rFonts w:ascii="Arial" w:hAnsi="Arial" w:cs="Arial"/>
                <w:sz w:val="18"/>
                <w:szCs w:val="18"/>
              </w:rPr>
            </w:pPr>
          </w:p>
        </w:tc>
      </w:tr>
      <w:tr w:rsidR="005A47A0" w:rsidRPr="00C87369" w14:paraId="5B089916" w14:textId="77777777" w:rsidTr="00A0552C">
        <w:tc>
          <w:tcPr>
            <w:tcW w:w="2689" w:type="dxa"/>
            <w:shd w:val="clear" w:color="auto" w:fill="D9D9D9" w:themeFill="background1" w:themeFillShade="D9"/>
            <w:vAlign w:val="center"/>
          </w:tcPr>
          <w:p w14:paraId="4CC87441" w14:textId="4E1A515D" w:rsidR="005A47A0" w:rsidRPr="00C87369" w:rsidRDefault="005A47A0" w:rsidP="005A47A0">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 xml:space="preserve">Sklop 3: Najem </w:t>
            </w:r>
            <w:r w:rsidR="00B30FD9">
              <w:rPr>
                <w:rFonts w:ascii="Arial" w:hAnsi="Arial" w:cs="Arial"/>
                <w:color w:val="000000"/>
                <w:position w:val="-2"/>
                <w:sz w:val="18"/>
                <w:szCs w:val="18"/>
              </w:rPr>
              <w:t xml:space="preserve">treh </w:t>
            </w:r>
            <w:r w:rsidRPr="00C87369">
              <w:rPr>
                <w:rFonts w:ascii="Arial" w:hAnsi="Arial" w:cs="Arial"/>
                <w:color w:val="000000"/>
                <w:position w:val="-2"/>
                <w:sz w:val="18"/>
                <w:szCs w:val="18"/>
              </w:rPr>
              <w:t>(</w:t>
            </w:r>
            <w:r w:rsidR="00B30FD9">
              <w:rPr>
                <w:rFonts w:ascii="Arial" w:hAnsi="Arial" w:cs="Arial"/>
                <w:color w:val="000000"/>
                <w:position w:val="-2"/>
                <w:sz w:val="18"/>
                <w:szCs w:val="18"/>
              </w:rPr>
              <w:t>3</w:t>
            </w:r>
            <w:r w:rsidRPr="00C87369">
              <w:rPr>
                <w:rFonts w:ascii="Arial" w:hAnsi="Arial" w:cs="Arial"/>
                <w:color w:val="000000"/>
                <w:position w:val="-2"/>
                <w:sz w:val="18"/>
                <w:szCs w:val="18"/>
              </w:rPr>
              <w:t>) UZ za pediatrično kliniko</w:t>
            </w:r>
          </w:p>
        </w:tc>
        <w:tc>
          <w:tcPr>
            <w:tcW w:w="2551" w:type="dxa"/>
            <w:vAlign w:val="center"/>
          </w:tcPr>
          <w:p w14:paraId="4120B130" w14:textId="77777777" w:rsidR="005A47A0" w:rsidRPr="00C87369" w:rsidRDefault="005A47A0" w:rsidP="005A47A0">
            <w:pPr>
              <w:spacing w:before="225" w:after="225"/>
              <w:jc w:val="center"/>
              <w:rPr>
                <w:rFonts w:ascii="Arial" w:hAnsi="Arial" w:cs="Arial"/>
                <w:sz w:val="18"/>
                <w:szCs w:val="18"/>
              </w:rPr>
            </w:pPr>
          </w:p>
        </w:tc>
        <w:tc>
          <w:tcPr>
            <w:tcW w:w="1418" w:type="dxa"/>
            <w:vAlign w:val="center"/>
          </w:tcPr>
          <w:p w14:paraId="1E3A5488" w14:textId="77777777" w:rsidR="005A47A0" w:rsidRPr="00C87369" w:rsidRDefault="005A47A0" w:rsidP="005A47A0">
            <w:pPr>
              <w:spacing w:before="225" w:after="225"/>
              <w:jc w:val="center"/>
              <w:rPr>
                <w:rFonts w:ascii="Arial" w:hAnsi="Arial" w:cs="Arial"/>
                <w:sz w:val="18"/>
                <w:szCs w:val="18"/>
              </w:rPr>
            </w:pPr>
          </w:p>
        </w:tc>
        <w:tc>
          <w:tcPr>
            <w:tcW w:w="2409" w:type="dxa"/>
            <w:vAlign w:val="center"/>
          </w:tcPr>
          <w:p w14:paraId="3EC9B3EE" w14:textId="77777777" w:rsidR="005A47A0" w:rsidRPr="00C87369" w:rsidRDefault="005A47A0" w:rsidP="005A47A0">
            <w:pPr>
              <w:spacing w:before="225" w:after="225"/>
              <w:jc w:val="center"/>
              <w:rPr>
                <w:rFonts w:ascii="Arial" w:hAnsi="Arial" w:cs="Arial"/>
                <w:sz w:val="18"/>
                <w:szCs w:val="18"/>
              </w:rPr>
            </w:pPr>
          </w:p>
        </w:tc>
      </w:tr>
      <w:tr w:rsidR="005A47A0" w:rsidRPr="00C87369" w14:paraId="06B10100" w14:textId="77777777" w:rsidTr="00A0552C">
        <w:tc>
          <w:tcPr>
            <w:tcW w:w="2689" w:type="dxa"/>
            <w:shd w:val="clear" w:color="auto" w:fill="D9D9D9" w:themeFill="background1" w:themeFillShade="D9"/>
            <w:vAlign w:val="center"/>
          </w:tcPr>
          <w:p w14:paraId="52C998DA" w14:textId="694B2BFE" w:rsidR="005A47A0" w:rsidRPr="00C87369" w:rsidRDefault="005A47A0" w:rsidP="005A47A0">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Sklop 4: Najem dveh (2) UZ za nevrološko kliniko</w:t>
            </w:r>
          </w:p>
        </w:tc>
        <w:tc>
          <w:tcPr>
            <w:tcW w:w="2551" w:type="dxa"/>
            <w:vAlign w:val="center"/>
          </w:tcPr>
          <w:p w14:paraId="1AF9D34A" w14:textId="77777777" w:rsidR="005A47A0" w:rsidRPr="00C87369" w:rsidRDefault="005A47A0" w:rsidP="005A47A0">
            <w:pPr>
              <w:spacing w:before="225" w:after="225"/>
              <w:jc w:val="center"/>
              <w:rPr>
                <w:rFonts w:ascii="Arial" w:hAnsi="Arial" w:cs="Arial"/>
                <w:sz w:val="18"/>
                <w:szCs w:val="18"/>
              </w:rPr>
            </w:pPr>
          </w:p>
        </w:tc>
        <w:tc>
          <w:tcPr>
            <w:tcW w:w="1418" w:type="dxa"/>
            <w:vAlign w:val="center"/>
          </w:tcPr>
          <w:p w14:paraId="7D2B8D87" w14:textId="77777777" w:rsidR="005A47A0" w:rsidRPr="00C87369" w:rsidRDefault="005A47A0" w:rsidP="005A47A0">
            <w:pPr>
              <w:spacing w:before="225" w:after="225"/>
              <w:jc w:val="center"/>
              <w:rPr>
                <w:rFonts w:ascii="Arial" w:hAnsi="Arial" w:cs="Arial"/>
                <w:sz w:val="18"/>
                <w:szCs w:val="18"/>
              </w:rPr>
            </w:pPr>
          </w:p>
        </w:tc>
        <w:tc>
          <w:tcPr>
            <w:tcW w:w="2409" w:type="dxa"/>
            <w:vAlign w:val="center"/>
          </w:tcPr>
          <w:p w14:paraId="0AE17779" w14:textId="77777777" w:rsidR="005A47A0" w:rsidRPr="00C87369" w:rsidRDefault="005A47A0" w:rsidP="005A47A0">
            <w:pPr>
              <w:spacing w:before="225" w:after="225"/>
              <w:jc w:val="center"/>
              <w:rPr>
                <w:rFonts w:ascii="Arial" w:hAnsi="Arial" w:cs="Arial"/>
                <w:sz w:val="18"/>
                <w:szCs w:val="18"/>
              </w:rPr>
            </w:pPr>
          </w:p>
        </w:tc>
      </w:tr>
      <w:tr w:rsidR="005A47A0" w:rsidRPr="00C87369" w14:paraId="40892F7F" w14:textId="77777777" w:rsidTr="00A0552C">
        <w:tc>
          <w:tcPr>
            <w:tcW w:w="2689" w:type="dxa"/>
            <w:shd w:val="clear" w:color="auto" w:fill="D9D9D9" w:themeFill="background1" w:themeFillShade="D9"/>
            <w:vAlign w:val="center"/>
          </w:tcPr>
          <w:p w14:paraId="36E8089D" w14:textId="224B6085" w:rsidR="005A47A0" w:rsidRPr="00C87369" w:rsidRDefault="005A47A0" w:rsidP="005A47A0">
            <w:pPr>
              <w:spacing w:before="225" w:after="225"/>
              <w:jc w:val="center"/>
              <w:rPr>
                <w:rFonts w:ascii="Arial" w:hAnsi="Arial" w:cs="Arial"/>
                <w:color w:val="000000"/>
                <w:position w:val="-2"/>
                <w:sz w:val="18"/>
                <w:szCs w:val="18"/>
              </w:rPr>
            </w:pPr>
            <w:r w:rsidRPr="002232EE">
              <w:rPr>
                <w:rFonts w:ascii="Arial" w:hAnsi="Arial" w:cs="Arial"/>
                <w:color w:val="000000"/>
                <w:position w:val="-2"/>
                <w:sz w:val="18"/>
                <w:szCs w:val="18"/>
              </w:rPr>
              <w:t xml:space="preserve">Sklop </w:t>
            </w:r>
            <w:r>
              <w:rPr>
                <w:rFonts w:ascii="Arial" w:hAnsi="Arial" w:cs="Arial"/>
                <w:color w:val="000000"/>
                <w:position w:val="-2"/>
                <w:sz w:val="18"/>
                <w:szCs w:val="18"/>
              </w:rPr>
              <w:t>5</w:t>
            </w:r>
            <w:r w:rsidRPr="002232EE">
              <w:rPr>
                <w:rFonts w:ascii="Arial" w:hAnsi="Arial" w:cs="Arial"/>
                <w:color w:val="000000"/>
                <w:position w:val="-2"/>
                <w:sz w:val="18"/>
                <w:szCs w:val="18"/>
              </w:rPr>
              <w:t xml:space="preserve">: Najem </w:t>
            </w:r>
            <w:r w:rsidR="003E419A">
              <w:rPr>
                <w:rFonts w:ascii="Arial" w:hAnsi="Arial" w:cs="Arial"/>
                <w:color w:val="000000"/>
                <w:position w:val="-2"/>
                <w:sz w:val="18"/>
                <w:szCs w:val="18"/>
              </w:rPr>
              <w:t xml:space="preserve">dveh (2) </w:t>
            </w:r>
            <w:r>
              <w:rPr>
                <w:rFonts w:ascii="Arial" w:hAnsi="Arial" w:cs="Arial"/>
                <w:color w:val="000000"/>
                <w:position w:val="-2"/>
                <w:sz w:val="18"/>
                <w:szCs w:val="18"/>
              </w:rPr>
              <w:t>UZ za travmatologijo</w:t>
            </w:r>
          </w:p>
        </w:tc>
        <w:tc>
          <w:tcPr>
            <w:tcW w:w="2551" w:type="dxa"/>
            <w:vAlign w:val="center"/>
          </w:tcPr>
          <w:p w14:paraId="7E9F39F6" w14:textId="77777777" w:rsidR="005A47A0" w:rsidRPr="00C87369" w:rsidRDefault="005A47A0" w:rsidP="005A47A0">
            <w:pPr>
              <w:spacing w:before="225" w:after="225"/>
              <w:jc w:val="center"/>
              <w:rPr>
                <w:rFonts w:ascii="Arial" w:hAnsi="Arial" w:cs="Arial"/>
                <w:sz w:val="18"/>
                <w:szCs w:val="18"/>
              </w:rPr>
            </w:pPr>
          </w:p>
        </w:tc>
        <w:tc>
          <w:tcPr>
            <w:tcW w:w="1418" w:type="dxa"/>
            <w:vAlign w:val="center"/>
          </w:tcPr>
          <w:p w14:paraId="3D7F84C8" w14:textId="77777777" w:rsidR="005A47A0" w:rsidRPr="00C87369" w:rsidRDefault="005A47A0" w:rsidP="005A47A0">
            <w:pPr>
              <w:spacing w:before="225" w:after="225"/>
              <w:jc w:val="center"/>
              <w:rPr>
                <w:rFonts w:ascii="Arial" w:hAnsi="Arial" w:cs="Arial"/>
                <w:sz w:val="18"/>
                <w:szCs w:val="18"/>
              </w:rPr>
            </w:pPr>
          </w:p>
        </w:tc>
        <w:tc>
          <w:tcPr>
            <w:tcW w:w="2409" w:type="dxa"/>
            <w:vAlign w:val="center"/>
          </w:tcPr>
          <w:p w14:paraId="6015D495" w14:textId="77777777" w:rsidR="005A47A0" w:rsidRPr="00C87369" w:rsidRDefault="005A47A0" w:rsidP="005A47A0">
            <w:pPr>
              <w:spacing w:before="225" w:after="225"/>
              <w:jc w:val="center"/>
              <w:rPr>
                <w:rFonts w:ascii="Arial" w:hAnsi="Arial" w:cs="Arial"/>
                <w:sz w:val="18"/>
                <w:szCs w:val="18"/>
              </w:rPr>
            </w:pPr>
          </w:p>
        </w:tc>
      </w:tr>
    </w:tbl>
    <w:p w14:paraId="22FCDE4F" w14:textId="77777777" w:rsidR="005A47A0" w:rsidRDefault="005A47A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highlight w:val="yellow"/>
        </w:rPr>
      </w:pPr>
    </w:p>
    <w:p w14:paraId="1DA8B60A" w14:textId="6E3C8666" w:rsidR="00500820" w:rsidRPr="005A47A0" w:rsidRDefault="0050082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r w:rsidRPr="005A47A0">
        <w:rPr>
          <w:rFonts w:ascii="Arial" w:hAnsi="Arial" w:cs="Arial"/>
          <w:bCs/>
          <w:color w:val="000000" w:themeColor="text1"/>
          <w:sz w:val="18"/>
          <w:szCs w:val="18"/>
        </w:rPr>
        <w:t xml:space="preserve">V ponudbeno ceno so zajeti vsi popusti in stroški. V ponudbeno ceno je zajet tudi transport opreme DDP (Incoterms 2020) na lokacijo naročnika razloženo, namestitev opreme na lokaciji naročnika, zagon in preizkus njenega funkcionalnega delovanja, predaja vse tehnične dokumentacije in navodil za uporabo, obratovanje in vzdrževanje, </w:t>
      </w:r>
      <w:r w:rsidRPr="005A47A0">
        <w:rPr>
          <w:rFonts w:ascii="Arial" w:hAnsi="Arial" w:cs="Arial"/>
          <w:bCs/>
          <w:color w:val="000000" w:themeColor="text1"/>
          <w:sz w:val="18"/>
          <w:szCs w:val="18"/>
        </w:rPr>
        <w:lastRenderedPageBreak/>
        <w:t xml:space="preserve">primopredaja opreme naročniku, integracija z naročnikovimi sistemi, šolanje naročnikovih uporabnikov ter vzdrževanje opreme »all inclusive« (prevenitivni servis, servisna popravila, odprava napak ipd.). </w:t>
      </w:r>
    </w:p>
    <w:p w14:paraId="6C5C6EB4" w14:textId="77777777" w:rsidR="00500820" w:rsidRPr="005A47A0" w:rsidRDefault="0050082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p>
    <w:p w14:paraId="310FDDC3" w14:textId="77777777" w:rsidR="00500820" w:rsidRPr="00500820" w:rsidRDefault="00500820" w:rsidP="00500820">
      <w:pPr>
        <w:pStyle w:val="Standard"/>
        <w:widowControl w:val="0"/>
        <w:shd w:val="clear" w:color="auto" w:fill="FFFFFF"/>
        <w:tabs>
          <w:tab w:val="left" w:leader="underscore" w:pos="5280"/>
          <w:tab w:val="left" w:leader="underscore" w:pos="5962"/>
        </w:tabs>
        <w:rPr>
          <w:rFonts w:ascii="Arial" w:hAnsi="Arial" w:cs="Arial"/>
          <w:sz w:val="18"/>
          <w:szCs w:val="18"/>
        </w:rPr>
      </w:pPr>
      <w:r w:rsidRPr="005A47A0">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Pogodbo.</w:t>
      </w:r>
    </w:p>
    <w:p w14:paraId="0DD0B9BE" w14:textId="5674DF25" w:rsidR="007B296C" w:rsidRPr="007B296C" w:rsidRDefault="00667C3B" w:rsidP="007B296C">
      <w:pPr>
        <w:spacing w:before="225" w:after="225" w:line="240" w:lineRule="auto"/>
        <w:rPr>
          <w:rFonts w:ascii="Arial" w:hAnsi="Arial" w:cs="Arial"/>
          <w:i/>
          <w:iCs/>
          <w:color w:val="000000"/>
          <w:sz w:val="18"/>
          <w:szCs w:val="18"/>
          <w:u w:val="single"/>
        </w:rPr>
      </w:pPr>
      <w:r>
        <w:rPr>
          <w:rFonts w:ascii="Arial" w:hAnsi="Arial" w:cs="Arial"/>
          <w:i/>
          <w:iCs/>
          <w:color w:val="000000"/>
          <w:sz w:val="18"/>
          <w:szCs w:val="18"/>
          <w:u w:val="single"/>
        </w:rPr>
        <w:t>C</w:t>
      </w:r>
      <w:r w:rsidR="007B296C">
        <w:rPr>
          <w:rFonts w:ascii="Arial" w:hAnsi="Arial" w:cs="Arial"/>
          <w:i/>
          <w:iCs/>
          <w:color w:val="000000"/>
          <w:sz w:val="18"/>
          <w:szCs w:val="18"/>
          <w:u w:val="single"/>
        </w:rPr>
        <w:t xml:space="preserve">: Za sklop </w:t>
      </w:r>
      <w:r>
        <w:rPr>
          <w:rFonts w:ascii="Arial" w:hAnsi="Arial" w:cs="Arial"/>
          <w:i/>
          <w:iCs/>
          <w:color w:val="000000"/>
          <w:sz w:val="18"/>
          <w:szCs w:val="18"/>
          <w:u w:val="single"/>
        </w:rPr>
        <w:t>6</w:t>
      </w:r>
      <w:r w:rsidR="007B296C">
        <w:rPr>
          <w:rFonts w:ascii="Arial" w:hAnsi="Arial" w:cs="Arial"/>
          <w:i/>
          <w:iCs/>
          <w:color w:val="000000"/>
          <w:sz w:val="18"/>
          <w:szCs w:val="18"/>
          <w:u w:val="single"/>
        </w:rPr>
        <w:t xml:space="preserve">: </w:t>
      </w:r>
      <w:r w:rsidR="007B296C" w:rsidRPr="007B296C">
        <w:rPr>
          <w:rFonts w:ascii="Arial" w:hAnsi="Arial" w:cs="Arial"/>
          <w:i/>
          <w:iCs/>
          <w:color w:val="000000"/>
          <w:sz w:val="18"/>
          <w:szCs w:val="18"/>
          <w:u w:val="single"/>
        </w:rPr>
        <w:t>Nakup dveh (2) UZ za nuklearno medicino</w:t>
      </w:r>
      <w:r w:rsidR="007B296C" w:rsidRPr="007B296C">
        <w:rPr>
          <w:rFonts w:ascii="Arial" w:hAnsi="Arial" w:cs="Arial"/>
          <w:i/>
          <w:iCs/>
          <w:sz w:val="18"/>
          <w:szCs w:val="18"/>
          <w:u w:val="single"/>
        </w:rPr>
        <w:t>:</w:t>
      </w:r>
    </w:p>
    <w:tbl>
      <w:tblPr>
        <w:tblStyle w:val="Tabelamrea"/>
        <w:tblW w:w="8926" w:type="dxa"/>
        <w:tblLook w:val="04A0" w:firstRow="1" w:lastRow="0" w:firstColumn="1" w:lastColumn="0" w:noHBand="0" w:noVBand="1"/>
      </w:tblPr>
      <w:tblGrid>
        <w:gridCol w:w="1698"/>
        <w:gridCol w:w="1699"/>
        <w:gridCol w:w="2127"/>
        <w:gridCol w:w="1701"/>
        <w:gridCol w:w="1701"/>
      </w:tblGrid>
      <w:tr w:rsidR="007B296C" w14:paraId="5025272C" w14:textId="77777777" w:rsidTr="00B15ADB">
        <w:trPr>
          <w:trHeight w:val="664"/>
        </w:trPr>
        <w:tc>
          <w:tcPr>
            <w:tcW w:w="3397" w:type="dxa"/>
            <w:gridSpan w:val="2"/>
            <w:vMerge w:val="restart"/>
            <w:shd w:val="clear" w:color="auto" w:fill="D9D9D9" w:themeFill="background1" w:themeFillShade="D9"/>
            <w:vAlign w:val="center"/>
          </w:tcPr>
          <w:p w14:paraId="1B726253" w14:textId="77777777" w:rsidR="007B296C" w:rsidRPr="001C0433" w:rsidRDefault="007B296C" w:rsidP="00B15ADB">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529" w:type="dxa"/>
            <w:gridSpan w:val="3"/>
            <w:shd w:val="clear" w:color="auto" w:fill="DBE5F1" w:themeFill="accent1" w:themeFillTint="33"/>
            <w:vAlign w:val="center"/>
          </w:tcPr>
          <w:p w14:paraId="0E32DBC1" w14:textId="77777777" w:rsidR="007B296C" w:rsidRPr="001C0433" w:rsidRDefault="007B296C" w:rsidP="00B15ADB">
            <w:pPr>
              <w:spacing w:before="225" w:after="225"/>
              <w:jc w:val="center"/>
              <w:rPr>
                <w:rFonts w:ascii="Arial" w:hAnsi="Arial" w:cs="Arial"/>
                <w:b/>
                <w:bCs/>
                <w:sz w:val="18"/>
                <w:szCs w:val="18"/>
              </w:rPr>
            </w:pPr>
            <w:r w:rsidRPr="00865B2D">
              <w:rPr>
                <w:rFonts w:ascii="Arial" w:hAnsi="Arial" w:cs="Arial"/>
                <w:b/>
                <w:bCs/>
                <w:sz w:val="18"/>
                <w:szCs w:val="18"/>
              </w:rPr>
              <w:t>Nakup analiznega sistema za določanje genetskih različic</w:t>
            </w:r>
          </w:p>
        </w:tc>
      </w:tr>
      <w:tr w:rsidR="007B296C" w14:paraId="60151B0F" w14:textId="77777777" w:rsidTr="00B15ADB">
        <w:tc>
          <w:tcPr>
            <w:tcW w:w="3397" w:type="dxa"/>
            <w:gridSpan w:val="2"/>
            <w:vMerge/>
            <w:shd w:val="clear" w:color="auto" w:fill="D9D9D9" w:themeFill="background1" w:themeFillShade="D9"/>
            <w:vAlign w:val="center"/>
          </w:tcPr>
          <w:p w14:paraId="3C5C9555" w14:textId="77777777" w:rsidR="007B296C" w:rsidRPr="001C0433" w:rsidRDefault="007B296C" w:rsidP="00B15ADB">
            <w:pPr>
              <w:spacing w:before="225" w:after="225"/>
              <w:jc w:val="center"/>
              <w:rPr>
                <w:rFonts w:ascii="Arial" w:hAnsi="Arial" w:cs="Arial"/>
                <w:b/>
                <w:bCs/>
                <w:sz w:val="18"/>
                <w:szCs w:val="18"/>
              </w:rPr>
            </w:pPr>
          </w:p>
        </w:tc>
        <w:tc>
          <w:tcPr>
            <w:tcW w:w="2127" w:type="dxa"/>
            <w:shd w:val="clear" w:color="auto" w:fill="DBE5F1" w:themeFill="accent1" w:themeFillTint="33"/>
            <w:vAlign w:val="center"/>
          </w:tcPr>
          <w:p w14:paraId="46D9A942" w14:textId="77777777" w:rsidR="007B296C" w:rsidRPr="001C0433" w:rsidRDefault="007B296C" w:rsidP="00B15ADB">
            <w:pPr>
              <w:spacing w:before="225" w:after="225"/>
              <w:jc w:val="center"/>
              <w:rPr>
                <w:rFonts w:ascii="Arial" w:hAnsi="Arial" w:cs="Arial"/>
                <w:sz w:val="18"/>
                <w:szCs w:val="18"/>
              </w:rPr>
            </w:pPr>
            <w:r w:rsidRPr="001C0433">
              <w:rPr>
                <w:rFonts w:ascii="Arial" w:hAnsi="Arial" w:cs="Arial"/>
                <w:sz w:val="18"/>
                <w:szCs w:val="18"/>
              </w:rPr>
              <w:t>v EUR brez DDV</w:t>
            </w:r>
          </w:p>
        </w:tc>
        <w:tc>
          <w:tcPr>
            <w:tcW w:w="1701" w:type="dxa"/>
            <w:shd w:val="clear" w:color="auto" w:fill="DBE5F1" w:themeFill="accent1" w:themeFillTint="33"/>
            <w:vAlign w:val="center"/>
          </w:tcPr>
          <w:p w14:paraId="273F187A" w14:textId="77777777" w:rsidR="007B296C" w:rsidRPr="001C0433" w:rsidRDefault="007B296C" w:rsidP="00B15ADB">
            <w:pPr>
              <w:spacing w:before="225" w:after="225"/>
              <w:jc w:val="center"/>
              <w:rPr>
                <w:rFonts w:ascii="Arial" w:hAnsi="Arial" w:cs="Arial"/>
                <w:sz w:val="18"/>
                <w:szCs w:val="18"/>
              </w:rPr>
            </w:pPr>
            <w:r w:rsidRPr="001C0433">
              <w:rPr>
                <w:rFonts w:ascii="Arial" w:hAnsi="Arial" w:cs="Arial"/>
                <w:sz w:val="18"/>
                <w:szCs w:val="18"/>
              </w:rPr>
              <w:t>DDV</w:t>
            </w:r>
          </w:p>
        </w:tc>
        <w:tc>
          <w:tcPr>
            <w:tcW w:w="1701" w:type="dxa"/>
            <w:shd w:val="clear" w:color="auto" w:fill="DBE5F1" w:themeFill="accent1" w:themeFillTint="33"/>
            <w:vAlign w:val="center"/>
          </w:tcPr>
          <w:p w14:paraId="3A9ACF72" w14:textId="77777777" w:rsidR="007B296C" w:rsidRPr="001C0433" w:rsidRDefault="007B296C" w:rsidP="00B15ADB">
            <w:pPr>
              <w:spacing w:before="225" w:after="225"/>
              <w:jc w:val="center"/>
              <w:rPr>
                <w:rFonts w:ascii="Arial" w:hAnsi="Arial" w:cs="Arial"/>
                <w:sz w:val="18"/>
                <w:szCs w:val="18"/>
              </w:rPr>
            </w:pPr>
            <w:r w:rsidRPr="001C0433">
              <w:rPr>
                <w:rFonts w:ascii="Arial" w:hAnsi="Arial" w:cs="Arial"/>
                <w:sz w:val="18"/>
                <w:szCs w:val="18"/>
              </w:rPr>
              <w:t>v EUR z DDV</w:t>
            </w:r>
          </w:p>
        </w:tc>
      </w:tr>
      <w:tr w:rsidR="007B296C" w14:paraId="78E95029" w14:textId="77777777" w:rsidTr="007B296C">
        <w:trPr>
          <w:trHeight w:val="360"/>
        </w:trPr>
        <w:tc>
          <w:tcPr>
            <w:tcW w:w="1698" w:type="dxa"/>
            <w:vMerge w:val="restart"/>
            <w:shd w:val="clear" w:color="auto" w:fill="D9D9D9" w:themeFill="background1" w:themeFillShade="D9"/>
            <w:vAlign w:val="center"/>
          </w:tcPr>
          <w:p w14:paraId="61E24474" w14:textId="77777777" w:rsidR="007B296C" w:rsidRPr="001C0433" w:rsidRDefault="007B296C" w:rsidP="00B15ADB">
            <w:pPr>
              <w:spacing w:before="225" w:after="225"/>
              <w:jc w:val="center"/>
              <w:rPr>
                <w:rFonts w:ascii="Arial" w:hAnsi="Arial" w:cs="Arial"/>
                <w:b/>
                <w:bCs/>
                <w:sz w:val="18"/>
                <w:szCs w:val="18"/>
              </w:rPr>
            </w:pPr>
            <w:r w:rsidRPr="001C0433">
              <w:rPr>
                <w:rFonts w:ascii="Arial" w:hAnsi="Arial" w:cs="Arial"/>
                <w:b/>
                <w:bCs/>
                <w:sz w:val="18"/>
                <w:szCs w:val="18"/>
              </w:rPr>
              <w:t>Ponudbena cena opreme*</w:t>
            </w:r>
          </w:p>
        </w:tc>
        <w:tc>
          <w:tcPr>
            <w:tcW w:w="1699" w:type="dxa"/>
            <w:shd w:val="clear" w:color="auto" w:fill="D9D9D9" w:themeFill="background1" w:themeFillShade="D9"/>
            <w:vAlign w:val="center"/>
          </w:tcPr>
          <w:p w14:paraId="24BBF5B4" w14:textId="0FB09051" w:rsidR="007B296C" w:rsidRPr="001C0433" w:rsidRDefault="007B296C" w:rsidP="00B15ADB">
            <w:pPr>
              <w:spacing w:before="225" w:after="225"/>
              <w:jc w:val="center"/>
              <w:rPr>
                <w:rFonts w:ascii="Arial" w:hAnsi="Arial" w:cs="Arial"/>
                <w:b/>
                <w:bCs/>
                <w:sz w:val="18"/>
                <w:szCs w:val="18"/>
              </w:rPr>
            </w:pPr>
            <w:r>
              <w:rPr>
                <w:rFonts w:ascii="Arial" w:hAnsi="Arial" w:cs="Arial"/>
                <w:b/>
                <w:bCs/>
                <w:sz w:val="18"/>
                <w:szCs w:val="18"/>
              </w:rPr>
              <w:t>Aparat 1</w:t>
            </w:r>
          </w:p>
        </w:tc>
        <w:tc>
          <w:tcPr>
            <w:tcW w:w="2127" w:type="dxa"/>
            <w:vAlign w:val="center"/>
          </w:tcPr>
          <w:p w14:paraId="59CDB96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44E9B6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6ACA958" w14:textId="77777777" w:rsidR="007B296C" w:rsidRPr="001C0433" w:rsidRDefault="007B296C" w:rsidP="00B15ADB">
            <w:pPr>
              <w:spacing w:before="225" w:after="225"/>
              <w:jc w:val="center"/>
              <w:rPr>
                <w:rFonts w:ascii="Arial" w:hAnsi="Arial" w:cs="Arial"/>
                <w:sz w:val="18"/>
                <w:szCs w:val="18"/>
              </w:rPr>
            </w:pPr>
          </w:p>
        </w:tc>
      </w:tr>
      <w:tr w:rsidR="007B296C" w14:paraId="65857378" w14:textId="77777777" w:rsidTr="003735CA">
        <w:trPr>
          <w:trHeight w:val="360"/>
        </w:trPr>
        <w:tc>
          <w:tcPr>
            <w:tcW w:w="1698" w:type="dxa"/>
            <w:vMerge/>
            <w:shd w:val="clear" w:color="auto" w:fill="D9D9D9" w:themeFill="background1" w:themeFillShade="D9"/>
            <w:vAlign w:val="center"/>
          </w:tcPr>
          <w:p w14:paraId="62544B91" w14:textId="77777777" w:rsidR="007B296C" w:rsidRPr="001C0433" w:rsidRDefault="007B296C" w:rsidP="00B15ADB">
            <w:pPr>
              <w:spacing w:before="225" w:after="225"/>
              <w:jc w:val="center"/>
              <w:rPr>
                <w:rFonts w:ascii="Arial" w:hAnsi="Arial" w:cs="Arial"/>
                <w:b/>
                <w:bCs/>
                <w:sz w:val="18"/>
                <w:szCs w:val="18"/>
              </w:rPr>
            </w:pPr>
          </w:p>
        </w:tc>
        <w:tc>
          <w:tcPr>
            <w:tcW w:w="1699" w:type="dxa"/>
            <w:shd w:val="clear" w:color="auto" w:fill="D9D9D9" w:themeFill="background1" w:themeFillShade="D9"/>
            <w:vAlign w:val="center"/>
          </w:tcPr>
          <w:p w14:paraId="56E3EC64" w14:textId="17C73C26" w:rsidR="007B296C" w:rsidRPr="001C0433" w:rsidRDefault="007B296C" w:rsidP="00B15ADB">
            <w:pPr>
              <w:spacing w:before="225" w:after="225"/>
              <w:jc w:val="center"/>
              <w:rPr>
                <w:rFonts w:ascii="Arial" w:hAnsi="Arial" w:cs="Arial"/>
                <w:b/>
                <w:bCs/>
                <w:sz w:val="18"/>
                <w:szCs w:val="18"/>
              </w:rPr>
            </w:pPr>
            <w:r>
              <w:rPr>
                <w:rFonts w:ascii="Arial" w:hAnsi="Arial" w:cs="Arial"/>
                <w:b/>
                <w:bCs/>
                <w:sz w:val="18"/>
                <w:szCs w:val="18"/>
              </w:rPr>
              <w:t>Aparat 2</w:t>
            </w:r>
          </w:p>
        </w:tc>
        <w:tc>
          <w:tcPr>
            <w:tcW w:w="2127" w:type="dxa"/>
            <w:vAlign w:val="center"/>
          </w:tcPr>
          <w:p w14:paraId="00F095B1"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28AB673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52A3807F" w14:textId="77777777" w:rsidR="007B296C" w:rsidRPr="001C0433" w:rsidRDefault="007B296C" w:rsidP="00B15ADB">
            <w:pPr>
              <w:spacing w:before="225" w:after="225"/>
              <w:jc w:val="center"/>
              <w:rPr>
                <w:rFonts w:ascii="Arial" w:hAnsi="Arial" w:cs="Arial"/>
                <w:sz w:val="18"/>
                <w:szCs w:val="18"/>
              </w:rPr>
            </w:pPr>
          </w:p>
        </w:tc>
      </w:tr>
      <w:tr w:rsidR="007B296C" w14:paraId="7274FA1B" w14:textId="77777777" w:rsidTr="00B15ADB">
        <w:tc>
          <w:tcPr>
            <w:tcW w:w="3397" w:type="dxa"/>
            <w:gridSpan w:val="2"/>
            <w:shd w:val="clear" w:color="auto" w:fill="D9D9D9" w:themeFill="background1" w:themeFillShade="D9"/>
            <w:vAlign w:val="center"/>
          </w:tcPr>
          <w:p w14:paraId="29B521C4" w14:textId="77777777" w:rsidR="007B296C" w:rsidRPr="001C0433"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času garancijske dobe (24 mesecev)**</w:t>
            </w:r>
          </w:p>
        </w:tc>
        <w:tc>
          <w:tcPr>
            <w:tcW w:w="2127" w:type="dxa"/>
            <w:vAlign w:val="center"/>
          </w:tcPr>
          <w:p w14:paraId="24DD3332"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5501DA95"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32B62AA" w14:textId="77777777" w:rsidR="007B296C" w:rsidRPr="001C0433" w:rsidRDefault="007B296C" w:rsidP="00B15ADB">
            <w:pPr>
              <w:spacing w:before="225" w:after="225"/>
              <w:jc w:val="center"/>
              <w:rPr>
                <w:rFonts w:ascii="Arial" w:hAnsi="Arial" w:cs="Arial"/>
                <w:sz w:val="18"/>
                <w:szCs w:val="18"/>
              </w:rPr>
            </w:pPr>
          </w:p>
        </w:tc>
      </w:tr>
      <w:tr w:rsidR="007B296C" w14:paraId="47183D3A" w14:textId="77777777" w:rsidTr="00B15ADB">
        <w:tc>
          <w:tcPr>
            <w:tcW w:w="3397" w:type="dxa"/>
            <w:gridSpan w:val="2"/>
            <w:shd w:val="clear" w:color="auto" w:fill="D9D9D9" w:themeFill="background1" w:themeFillShade="D9"/>
            <w:vAlign w:val="center"/>
          </w:tcPr>
          <w:p w14:paraId="0CABE2A9" w14:textId="77777777" w:rsidR="007B296C" w:rsidRPr="001C0433"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času garancijske dobe (24 mesecev)***</w:t>
            </w:r>
          </w:p>
        </w:tc>
        <w:tc>
          <w:tcPr>
            <w:tcW w:w="2127" w:type="dxa"/>
            <w:vAlign w:val="center"/>
          </w:tcPr>
          <w:p w14:paraId="392322D2"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3FB9953"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3635C01F" w14:textId="77777777" w:rsidR="007B296C" w:rsidRPr="001C0433" w:rsidRDefault="007B296C" w:rsidP="00B15ADB">
            <w:pPr>
              <w:spacing w:before="225" w:after="225"/>
              <w:jc w:val="center"/>
              <w:rPr>
                <w:rFonts w:ascii="Arial" w:hAnsi="Arial" w:cs="Arial"/>
                <w:sz w:val="18"/>
                <w:szCs w:val="18"/>
              </w:rPr>
            </w:pPr>
          </w:p>
        </w:tc>
      </w:tr>
      <w:tr w:rsidR="007B296C" w14:paraId="68D4EF69" w14:textId="77777777" w:rsidTr="00B15ADB">
        <w:tc>
          <w:tcPr>
            <w:tcW w:w="3397" w:type="dxa"/>
            <w:gridSpan w:val="2"/>
            <w:shd w:val="clear" w:color="auto" w:fill="D9D9D9" w:themeFill="background1" w:themeFillShade="D9"/>
            <w:vAlign w:val="center"/>
          </w:tcPr>
          <w:p w14:paraId="07F1BD5B" w14:textId="77777777" w:rsidR="007B296C" w:rsidRPr="001C0433"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pogarancijskem obdobju (36 mesecev po izteku obdobja garancije)****</w:t>
            </w:r>
          </w:p>
        </w:tc>
        <w:tc>
          <w:tcPr>
            <w:tcW w:w="2127" w:type="dxa"/>
            <w:vAlign w:val="center"/>
          </w:tcPr>
          <w:p w14:paraId="5FF9F305"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2ECF20B"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270E40B4" w14:textId="77777777" w:rsidR="007B296C" w:rsidRPr="001C0433" w:rsidRDefault="007B296C" w:rsidP="00B15ADB">
            <w:pPr>
              <w:spacing w:before="225" w:after="225"/>
              <w:jc w:val="center"/>
              <w:rPr>
                <w:rFonts w:ascii="Arial" w:hAnsi="Arial" w:cs="Arial"/>
                <w:sz w:val="18"/>
                <w:szCs w:val="18"/>
              </w:rPr>
            </w:pPr>
          </w:p>
        </w:tc>
      </w:tr>
      <w:tr w:rsidR="007B296C" w14:paraId="42E72959" w14:textId="77777777" w:rsidTr="00B15ADB">
        <w:tc>
          <w:tcPr>
            <w:tcW w:w="3397" w:type="dxa"/>
            <w:gridSpan w:val="2"/>
            <w:shd w:val="clear" w:color="auto" w:fill="D9D9D9" w:themeFill="background1" w:themeFillShade="D9"/>
            <w:vAlign w:val="center"/>
          </w:tcPr>
          <w:p w14:paraId="4BF18DEC" w14:textId="77777777" w:rsidR="007B296C" w:rsidRPr="00CA26F2"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pogarancijskem obdobju (36 mesecev po izteku obdobja garancije)*****</w:t>
            </w:r>
          </w:p>
        </w:tc>
        <w:tc>
          <w:tcPr>
            <w:tcW w:w="2127" w:type="dxa"/>
            <w:vAlign w:val="center"/>
          </w:tcPr>
          <w:p w14:paraId="0CDE7D7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E7FF2D4"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D939C7D" w14:textId="77777777" w:rsidR="007B296C" w:rsidRPr="001C0433" w:rsidRDefault="007B296C" w:rsidP="00B15ADB">
            <w:pPr>
              <w:spacing w:before="225" w:after="225"/>
              <w:jc w:val="center"/>
              <w:rPr>
                <w:rFonts w:ascii="Arial" w:hAnsi="Arial" w:cs="Arial"/>
                <w:sz w:val="18"/>
                <w:szCs w:val="18"/>
              </w:rPr>
            </w:pPr>
          </w:p>
        </w:tc>
      </w:tr>
      <w:tr w:rsidR="007B296C" w14:paraId="0370FE1B" w14:textId="77777777" w:rsidTr="00B15ADB">
        <w:tc>
          <w:tcPr>
            <w:tcW w:w="3397" w:type="dxa"/>
            <w:gridSpan w:val="2"/>
            <w:shd w:val="clear" w:color="auto" w:fill="D9D9D9" w:themeFill="background1" w:themeFillShade="D9"/>
            <w:vAlign w:val="center"/>
          </w:tcPr>
          <w:p w14:paraId="392A0F2D" w14:textId="77777777" w:rsidR="007B296C" w:rsidRPr="00CA26F2"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2127" w:type="dxa"/>
            <w:vAlign w:val="center"/>
          </w:tcPr>
          <w:p w14:paraId="1D951501"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7B53912A"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FF4F53D" w14:textId="77777777" w:rsidR="007B296C" w:rsidRPr="001C0433" w:rsidRDefault="007B296C" w:rsidP="00B15ADB">
            <w:pPr>
              <w:spacing w:before="225" w:after="225"/>
              <w:jc w:val="center"/>
              <w:rPr>
                <w:rFonts w:ascii="Arial" w:hAnsi="Arial" w:cs="Arial"/>
                <w:sz w:val="18"/>
                <w:szCs w:val="18"/>
              </w:rPr>
            </w:pPr>
          </w:p>
        </w:tc>
      </w:tr>
    </w:tbl>
    <w:p w14:paraId="20D0F63A" w14:textId="77777777" w:rsidR="007B296C" w:rsidRDefault="007B296C" w:rsidP="007B296C">
      <w:pPr>
        <w:spacing w:before="225" w:after="225" w:line="240" w:lineRule="auto"/>
        <w:jc w:val="both"/>
        <w:rPr>
          <w:rFonts w:ascii="Arial" w:hAnsi="Arial" w:cs="Arial"/>
          <w:i/>
          <w:iCs/>
          <w:sz w:val="18"/>
          <w:szCs w:val="18"/>
        </w:rPr>
      </w:pPr>
      <w:r w:rsidRPr="00CA26F2">
        <w:rPr>
          <w:rFonts w:ascii="Arial" w:hAnsi="Arial" w:cs="Arial"/>
          <w:i/>
          <w:iCs/>
          <w:sz w:val="18"/>
          <w:szCs w:val="18"/>
        </w:rPr>
        <w:t xml:space="preserve">* Ponudnik navede ponudbeno ceno opreme, ki je </w:t>
      </w:r>
      <w:r>
        <w:rPr>
          <w:rFonts w:ascii="Arial" w:hAnsi="Arial" w:cs="Arial"/>
          <w:i/>
          <w:iCs/>
          <w:sz w:val="18"/>
          <w:szCs w:val="18"/>
        </w:rPr>
        <w:t>zahtevana v okviru javnega naročila, brez upoštevanja stroškov garancije za odpravo napak ali preventivnega rednega vzdrževanja.</w:t>
      </w:r>
    </w:p>
    <w:p w14:paraId="0B82CD30"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garancije za odpravo napak (kurativnega vzdrževanja) za čas trajanja garancije za odpravo napak (24 mesecev). V kolikor je ponudnik strošek kurativnega vzdrževanja (odprave napak) upošteval že pri ponudbeni ceni opreme, v tem delu navede znesek 0 EUR.</w:t>
      </w:r>
    </w:p>
    <w:p w14:paraId="3406742B"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xml:space="preserve">***Ponudnik navede ponudbeno ceno preventivnega rednega vzdrževanja za čas trajanja garancije za odpravo napak (24 mesecev). V kolikor je ponudnik strošek preventivnega rednega vzdrževanja upošteval že pri ponudbeni ceni opreme oziroma v ponudbeni ceni </w:t>
      </w:r>
      <w:r w:rsidRPr="000728D4">
        <w:rPr>
          <w:rFonts w:ascii="Arial" w:hAnsi="Arial" w:cs="Arial"/>
          <w:i/>
          <w:iCs/>
          <w:sz w:val="18"/>
          <w:szCs w:val="18"/>
        </w:rPr>
        <w:t>garancije za odpravo napak (kurativnega vzdrževanja) v času garancijske dobe (24 mesecev)</w:t>
      </w:r>
      <w:r>
        <w:rPr>
          <w:rFonts w:ascii="Arial" w:hAnsi="Arial" w:cs="Arial"/>
          <w:i/>
          <w:iCs/>
          <w:sz w:val="18"/>
          <w:szCs w:val="18"/>
        </w:rPr>
        <w:t>, v tem delu navede znesek 0 EUR.</w:t>
      </w:r>
    </w:p>
    <w:p w14:paraId="76A36544"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lastRenderedPageBreak/>
        <w:t>**** Ponudnik navede ponudbeno ceno podaljšanja garancije za odpravo napak (kurativnega vzdrževanja) za čas trajanja pogaranciijskega vzdrževanja (36 mesecev po izteku obdobja garancije). V kolikor je ponudnik navedeni strošek zajel v okviru drugih postavk, v tem delu navede znesek 0 EUR.</w:t>
      </w:r>
    </w:p>
    <w:p w14:paraId="7570E520"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preventivnega rednega vzdrževanja za čas trajanja pogaranciijskega vzdrževanja (36 mesecev po izteku obdobja garancije). V kolikor je ponudnik navedeni strošek zajel v okviru drugih postavk, v tem delu navede znesek 0 EUR.</w:t>
      </w:r>
    </w:p>
    <w:p w14:paraId="148E15B0" w14:textId="77777777" w:rsidR="007C75B4" w:rsidRDefault="007C75B4">
      <w:pPr>
        <w:spacing w:before="225" w:after="225" w:line="240" w:lineRule="auto"/>
        <w:rPr>
          <w:rFonts w:ascii="Arial" w:hAnsi="Arial" w:cs="Arial"/>
          <w:b/>
          <w:bCs/>
          <w:color w:val="000000"/>
          <w:sz w:val="18"/>
          <w:szCs w:val="18"/>
        </w:rPr>
      </w:pPr>
    </w:p>
    <w:p w14:paraId="275CA577" w14:textId="194D2ED2" w:rsidR="00BE7E6E" w:rsidRPr="00731494" w:rsidRDefault="00A11576">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1442D83F"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1609C8" w:rsidRPr="001609C8">
        <w:rPr>
          <w:rFonts w:ascii="Arial" w:hAnsi="Arial" w:cs="Arial"/>
          <w:b/>
          <w:bCs/>
          <w:color w:val="000000"/>
          <w:sz w:val="18"/>
          <w:szCs w:val="18"/>
        </w:rPr>
        <w:t>Najem in nakup ultrazvokov za potrebe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5083C924"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1609C8" w:rsidRPr="001609C8">
        <w:rPr>
          <w:rFonts w:ascii="Arial" w:hAnsi="Arial" w:cs="Arial"/>
          <w:b/>
          <w:bCs/>
          <w:color w:val="000000"/>
          <w:sz w:val="18"/>
          <w:szCs w:val="18"/>
        </w:rPr>
        <w:t>Najem in nakup ultrazvokov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6"/>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0"/>
        <w:gridCol w:w="5141"/>
        <w:gridCol w:w="4232"/>
        <w:gridCol w:w="2411"/>
      </w:tblGrid>
      <w:tr w:rsidR="006A5EFE" w:rsidRPr="00731494" w14:paraId="542B96E2" w14:textId="77777777" w:rsidTr="006A5EFE">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A5EFE" w:rsidRPr="00F35500" w:rsidRDefault="006A5EFE"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A5EFE" w:rsidRPr="00F35500" w:rsidRDefault="006A5EFE" w:rsidP="00A11576">
            <w:pPr>
              <w:jc w:val="center"/>
              <w:rPr>
                <w:rFonts w:ascii="Arial" w:hAnsi="Arial" w:cs="Arial"/>
                <w:b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p>
          <w:p w14:paraId="2C8C137D" w14:textId="62B048AE" w:rsidR="006A5EFE" w:rsidRPr="0089154A" w:rsidRDefault="006A5EFE" w:rsidP="0089154A">
            <w:pPr>
              <w:jc w:val="center"/>
              <w:rPr>
                <w:rFonts w:ascii="Arial" w:hAnsi="Arial" w:cs="Arial"/>
                <w:bCs/>
                <w:i/>
                <w:iCs/>
                <w:color w:val="000000"/>
                <w:position w:val="-2"/>
                <w:sz w:val="18"/>
                <w:szCs w:val="18"/>
                <w:shd w:val="clear" w:color="auto" w:fill="CCCCCC"/>
              </w:rPr>
            </w:pPr>
            <w:r w:rsidRPr="0063734F">
              <w:rPr>
                <w:rFonts w:ascii="Arial" w:hAnsi="Arial" w:cs="Arial"/>
                <w:bCs/>
                <w:i/>
                <w:iCs/>
                <w:color w:val="000000"/>
                <w:position w:val="-2"/>
                <w:sz w:val="18"/>
                <w:szCs w:val="18"/>
              </w:rPr>
              <w:t xml:space="preserve">(podroben opis referenčnega posla oziroma navedba, ali je bila v okviru referenčnega posla izvedena dobava </w:t>
            </w:r>
            <w:r w:rsidR="0063734F" w:rsidRPr="0063734F">
              <w:rPr>
                <w:rFonts w:ascii="Arial" w:hAnsi="Arial" w:cs="Arial"/>
                <w:bCs/>
                <w:i/>
                <w:iCs/>
                <w:color w:val="000000"/>
                <w:position w:val="-2"/>
                <w:sz w:val="18"/>
                <w:szCs w:val="18"/>
              </w:rPr>
              <w:t>ultrazvočnega aparata</w:t>
            </w:r>
            <w:r w:rsidRPr="0063734F">
              <w:rPr>
                <w:rFonts w:ascii="Arial" w:hAnsi="Arial" w:cs="Arial"/>
                <w:bCs/>
                <w:i/>
                <w:iCs/>
                <w:color w:val="000000"/>
                <w:position w:val="-2"/>
                <w:sz w:val="18"/>
                <w:szCs w:val="18"/>
              </w:rPr>
              <w:t xml:space="preserve"> istega proizvajalca oziroma oddaja tega v najem najmanj</w:t>
            </w:r>
            <w:r w:rsidR="0063734F" w:rsidRPr="0063734F">
              <w:rPr>
                <w:rFonts w:ascii="Arial" w:hAnsi="Arial" w:cs="Arial"/>
                <w:bCs/>
                <w:i/>
                <w:iCs/>
                <w:color w:val="000000"/>
                <w:position w:val="-2"/>
                <w:sz w:val="18"/>
                <w:szCs w:val="18"/>
              </w:rPr>
              <w:t xml:space="preserve"> za obdobje </w:t>
            </w:r>
            <w:r w:rsidR="00C661C4">
              <w:rPr>
                <w:rFonts w:ascii="Arial" w:hAnsi="Arial" w:cs="Arial"/>
                <w:bCs/>
                <w:i/>
                <w:iCs/>
                <w:color w:val="000000"/>
                <w:position w:val="-2"/>
                <w:sz w:val="18"/>
                <w:szCs w:val="18"/>
              </w:rPr>
              <w:t>šest mesecev</w:t>
            </w:r>
            <w:r w:rsidRPr="0063734F">
              <w:rPr>
                <w:rFonts w:ascii="Arial" w:hAnsi="Arial" w:cs="Arial"/>
                <w:bCs/>
                <w:i/>
                <w:iCs/>
                <w:color w:val="000000"/>
                <w:position w:val="-2"/>
                <w:sz w:val="18"/>
                <w:szCs w:val="18"/>
              </w:rPr>
              <w:t>)</w:t>
            </w:r>
          </w:p>
        </w:tc>
        <w:tc>
          <w:tcPr>
            <w:tcW w:w="15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0C1BFCD2" w:rsidR="006A5EFE" w:rsidRPr="00F35500" w:rsidRDefault="006A5EFE" w:rsidP="006A5EFE">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r>
              <w:rPr>
                <w:rFonts w:ascii="Arial" w:hAnsi="Arial" w:cs="Arial"/>
                <w:color w:val="000000"/>
                <w:position w:val="-2"/>
                <w:sz w:val="18"/>
                <w:szCs w:val="18"/>
                <w:shd w:val="clear" w:color="auto" w:fill="CCCCCC"/>
              </w:rPr>
              <w:t xml:space="preserve"> oziroma obdobje najema</w:t>
            </w:r>
            <w:r w:rsidRPr="00F35500">
              <w:rPr>
                <w:rFonts w:ascii="Arial" w:hAnsi="Arial" w:cs="Arial"/>
                <w:color w:val="000000"/>
                <w:position w:val="-2"/>
                <w:sz w:val="18"/>
                <w:szCs w:val="18"/>
                <w:shd w:val="clear" w:color="auto" w:fill="CCCCCC"/>
              </w:rPr>
              <w:t>)</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A5EFE" w:rsidRPr="00F35500" w:rsidRDefault="006A5EFE"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6A5EFE" w:rsidRPr="00731494" w14:paraId="47E7B754"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CA64F" w14:textId="77777777" w:rsidR="006A5EFE" w:rsidRPr="00731494" w:rsidRDefault="006A5EFE" w:rsidP="00A11576">
            <w:r w:rsidRPr="00731494">
              <w:rPr>
                <w:rFonts w:ascii="Arial" w:hAnsi="Arial" w:cs="Arial"/>
                <w:color w:val="000000"/>
                <w:position w:val="-2"/>
                <w:sz w:val="18"/>
                <w:szCs w:val="18"/>
              </w:rPr>
              <w:t> </w:t>
            </w:r>
          </w:p>
          <w:p w14:paraId="2ADD5E63" w14:textId="0C2A0BA0"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A5EFE" w:rsidRPr="00731494" w:rsidRDefault="006A5EFE" w:rsidP="00A11576">
            <w:r w:rsidRPr="00731494">
              <w:rPr>
                <w:rFonts w:ascii="Arial" w:hAnsi="Arial" w:cs="Arial"/>
                <w:color w:val="000000"/>
                <w:position w:val="-2"/>
                <w:sz w:val="18"/>
                <w:szCs w:val="18"/>
              </w:rPr>
              <w:t> </w:t>
            </w:r>
          </w:p>
        </w:tc>
      </w:tr>
      <w:tr w:rsidR="006A5EFE" w:rsidRPr="00731494" w14:paraId="58C4F8BD"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26843" w14:textId="77777777" w:rsidR="006A5EFE" w:rsidRPr="00731494" w:rsidRDefault="006A5EFE" w:rsidP="00A11576">
            <w:r w:rsidRPr="00731494">
              <w:rPr>
                <w:rFonts w:ascii="Arial" w:hAnsi="Arial" w:cs="Arial"/>
                <w:color w:val="000000"/>
                <w:position w:val="-2"/>
                <w:sz w:val="18"/>
                <w:szCs w:val="18"/>
              </w:rPr>
              <w:t> </w:t>
            </w:r>
          </w:p>
          <w:p w14:paraId="3C3CE3C4" w14:textId="1E82D642"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A5EFE" w:rsidRPr="00731494" w:rsidRDefault="006A5EFE" w:rsidP="00A11576">
            <w:r w:rsidRPr="00731494">
              <w:rPr>
                <w:rFonts w:ascii="Arial" w:hAnsi="Arial" w:cs="Arial"/>
                <w:color w:val="000000"/>
                <w:position w:val="-2"/>
                <w:sz w:val="18"/>
                <w:szCs w:val="18"/>
              </w:rPr>
              <w:t> </w:t>
            </w:r>
          </w:p>
        </w:tc>
      </w:tr>
      <w:tr w:rsidR="006A5EFE" w:rsidRPr="00731494" w14:paraId="7D70634A"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E879E" w14:textId="77777777" w:rsidR="006A5EFE" w:rsidRPr="00731494" w:rsidRDefault="006A5EFE" w:rsidP="00A11576">
            <w:r w:rsidRPr="00731494">
              <w:rPr>
                <w:rFonts w:ascii="Arial" w:hAnsi="Arial" w:cs="Arial"/>
                <w:color w:val="000000"/>
                <w:position w:val="-2"/>
                <w:sz w:val="18"/>
                <w:szCs w:val="18"/>
              </w:rPr>
              <w:t> </w:t>
            </w:r>
          </w:p>
          <w:p w14:paraId="5D3ED975" w14:textId="59780757"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A5EFE" w:rsidRPr="00731494" w:rsidRDefault="006A5EFE"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0E4F00A1"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r w:rsidR="00E25328">
        <w:rPr>
          <w:rFonts w:ascii="Arial" w:hAnsi="Arial" w:cs="Arial"/>
          <w:sz w:val="18"/>
          <w:szCs w:val="18"/>
        </w:rPr>
        <w:t>.1.</w:t>
      </w:r>
    </w:p>
    <w:p w14:paraId="4FE5F399" w14:textId="77777777" w:rsidR="00690167" w:rsidRPr="00731494" w:rsidRDefault="00690167" w:rsidP="00690167"/>
    <w:p w14:paraId="43BF1371" w14:textId="61F92E45" w:rsidR="00690167" w:rsidRPr="00731494" w:rsidRDefault="00690167" w:rsidP="006901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 xml:space="preserve">Vzorec </w:t>
      </w:r>
      <w:r w:rsidR="00304E21">
        <w:rPr>
          <w:rFonts w:ascii="Arial" w:hAnsi="Arial" w:cs="Arial"/>
        </w:rPr>
        <w:t>Menične izjave</w:t>
      </w:r>
      <w:r w:rsidRPr="00731494">
        <w:rPr>
          <w:rFonts w:ascii="Arial" w:hAnsi="Arial" w:cs="Arial"/>
        </w:rPr>
        <w:t xml:space="preserve"> za dobro izvedbo</w:t>
      </w:r>
    </w:p>
    <w:p w14:paraId="1459AE3F" w14:textId="3D6EB3FA" w:rsidR="00690167" w:rsidRPr="00E25328" w:rsidRDefault="00E25328" w:rsidP="00E25328">
      <w:pPr>
        <w:spacing w:after="120"/>
        <w:jc w:val="center"/>
        <w:rPr>
          <w:rFonts w:ascii="Arial" w:hAnsi="Arial" w:cs="Arial"/>
          <w:i/>
          <w:iCs/>
          <w:color w:val="808080" w:themeColor="background1" w:themeShade="80"/>
          <w:sz w:val="18"/>
          <w:szCs w:val="18"/>
        </w:rPr>
      </w:pPr>
      <w:r w:rsidRPr="00E25328">
        <w:rPr>
          <w:rFonts w:ascii="Arial" w:hAnsi="Arial" w:cs="Arial"/>
          <w:i/>
          <w:iCs/>
          <w:color w:val="808080" w:themeColor="background1" w:themeShade="80"/>
          <w:sz w:val="18"/>
          <w:szCs w:val="18"/>
        </w:rPr>
        <w:t xml:space="preserve">(relevantno za sklope od 1 do </w:t>
      </w:r>
      <w:r w:rsidR="00AE4A73">
        <w:rPr>
          <w:rFonts w:ascii="Arial" w:hAnsi="Arial" w:cs="Arial"/>
          <w:i/>
          <w:iCs/>
          <w:color w:val="808080" w:themeColor="background1" w:themeShade="80"/>
          <w:sz w:val="18"/>
          <w:szCs w:val="18"/>
        </w:rPr>
        <w:t>5</w:t>
      </w:r>
      <w:r w:rsidRPr="00E25328">
        <w:rPr>
          <w:rFonts w:ascii="Arial" w:hAnsi="Arial" w:cs="Arial"/>
          <w:i/>
          <w:iCs/>
          <w:color w:val="808080" w:themeColor="background1" w:themeShade="80"/>
          <w:sz w:val="18"/>
          <w:szCs w:val="18"/>
        </w:rPr>
        <w:t>)</w:t>
      </w:r>
    </w:p>
    <w:p w14:paraId="2AC134DE" w14:textId="77777777" w:rsidR="00E25328" w:rsidRDefault="00E25328" w:rsidP="004E5B39">
      <w:pPr>
        <w:pStyle w:val="Standard"/>
        <w:spacing w:before="120" w:after="120"/>
        <w:rPr>
          <w:rFonts w:ascii="Arial" w:eastAsia="Times New Roman" w:hAnsi="Arial" w:cs="Arial"/>
          <w:sz w:val="18"/>
          <w:szCs w:val="18"/>
          <w:lang w:eastAsia="sl-SI"/>
        </w:rPr>
      </w:pPr>
    </w:p>
    <w:p w14:paraId="42F576F7" w14:textId="75391AAC" w:rsidR="004E5B39" w:rsidRPr="004E5B39" w:rsidRDefault="004E5B39" w:rsidP="004E5B39">
      <w:pPr>
        <w:pStyle w:val="Standard"/>
        <w:spacing w:before="120" w:after="120"/>
        <w:rPr>
          <w:rFonts w:ascii="Arial" w:hAnsi="Arial" w:cs="Arial"/>
          <w:sz w:val="18"/>
          <w:szCs w:val="18"/>
        </w:rPr>
      </w:pPr>
      <w:r w:rsidRPr="004E5B39">
        <w:rPr>
          <w:rFonts w:ascii="Arial" w:eastAsia="Times New Roman" w:hAnsi="Arial" w:cs="Arial"/>
          <w:sz w:val="18"/>
          <w:szCs w:val="18"/>
          <w:lang w:eastAsia="sl-SI"/>
        </w:rPr>
        <w:t>Gospodarski subjekt:</w:t>
      </w:r>
      <w:r w:rsidRPr="004E5B39">
        <w:rPr>
          <w:rFonts w:ascii="Arial" w:hAnsi="Arial" w:cs="Arial"/>
          <w:sz w:val="18"/>
          <w:szCs w:val="18"/>
        </w:rPr>
        <w:t xml:space="preserve"> ________________________________________________________</w:t>
      </w:r>
    </w:p>
    <w:p w14:paraId="5DE1C2E9" w14:textId="77777777" w:rsidR="004E5B39" w:rsidRPr="004E5B39" w:rsidRDefault="004E5B39" w:rsidP="004E5B39">
      <w:pPr>
        <w:pStyle w:val="Standard"/>
        <w:spacing w:before="120" w:after="120"/>
        <w:rPr>
          <w:rFonts w:ascii="Arial" w:hAnsi="Arial" w:cs="Arial"/>
          <w:sz w:val="18"/>
          <w:szCs w:val="18"/>
        </w:rPr>
      </w:pPr>
    </w:p>
    <w:p w14:paraId="38FF550A" w14:textId="3B6B5977" w:rsidR="004E5B39" w:rsidRPr="004E5B39" w:rsidRDefault="004E5B39" w:rsidP="004E5B39">
      <w:pPr>
        <w:pStyle w:val="Standard"/>
        <w:spacing w:before="120" w:after="120"/>
        <w:rPr>
          <w:rFonts w:ascii="Arial" w:hAnsi="Arial" w:cs="Arial"/>
          <w:sz w:val="18"/>
          <w:szCs w:val="18"/>
        </w:rPr>
      </w:pPr>
      <w:r w:rsidRPr="004E5B39">
        <w:rPr>
          <w:rFonts w:ascii="Arial" w:eastAsia="Times New Roman" w:hAnsi="Arial" w:cs="Arial"/>
          <w:sz w:val="18"/>
          <w:szCs w:val="18"/>
          <w:lang w:eastAsia="sl-SI"/>
        </w:rPr>
        <w:t>V postopku oddaje javnega naročila</w:t>
      </w:r>
      <w:r>
        <w:rPr>
          <w:rFonts w:ascii="Arial" w:eastAsia="Times New Roman" w:hAnsi="Arial" w:cs="Arial"/>
          <w:sz w:val="18"/>
          <w:szCs w:val="18"/>
          <w:lang w:eastAsia="sl-SI"/>
        </w:rPr>
        <w:t xml:space="preserve"> z naslovom:</w:t>
      </w:r>
      <w:r w:rsidRPr="004E5B39">
        <w:rPr>
          <w:rFonts w:ascii="Arial" w:eastAsia="Times New Roman" w:hAnsi="Arial" w:cs="Arial"/>
          <w:sz w:val="18"/>
          <w:szCs w:val="18"/>
          <w:lang w:eastAsia="sl-SI"/>
        </w:rPr>
        <w:t xml:space="preserve"> </w:t>
      </w:r>
      <w:r w:rsidRPr="004E5B39">
        <w:rPr>
          <w:rFonts w:ascii="Arial" w:hAnsi="Arial" w:cs="Arial"/>
          <w:b/>
          <w:bCs/>
          <w:sz w:val="18"/>
          <w:szCs w:val="18"/>
        </w:rPr>
        <w:t>»</w:t>
      </w:r>
      <w:r w:rsidR="001609C8" w:rsidRPr="001609C8">
        <w:rPr>
          <w:rFonts w:ascii="Arial" w:hAnsi="Arial" w:cs="Arial"/>
          <w:b/>
          <w:bCs/>
          <w:color w:val="000000" w:themeColor="text1"/>
          <w:kern w:val="0"/>
          <w:sz w:val="18"/>
          <w:szCs w:val="18"/>
          <w:lang w:eastAsia="en-US"/>
        </w:rPr>
        <w:t>Najem in nakup ultrazvokov za potrebe UKC Ljubljana</w:t>
      </w:r>
      <w:r w:rsidRPr="004E5B39">
        <w:rPr>
          <w:rFonts w:ascii="Arial" w:hAnsi="Arial" w:cs="Arial"/>
          <w:b/>
          <w:bCs/>
          <w:color w:val="000000" w:themeColor="text1"/>
          <w:kern w:val="0"/>
          <w:sz w:val="18"/>
          <w:szCs w:val="18"/>
          <w:lang w:eastAsia="en-US"/>
        </w:rPr>
        <w:t>«</w:t>
      </w:r>
      <w:r>
        <w:rPr>
          <w:rFonts w:ascii="Arial" w:hAnsi="Arial" w:cs="Arial"/>
          <w:b/>
          <w:bCs/>
          <w:color w:val="000000" w:themeColor="text1"/>
          <w:kern w:val="0"/>
          <w:sz w:val="18"/>
          <w:szCs w:val="18"/>
          <w:lang w:eastAsia="en-US"/>
        </w:rPr>
        <w:t xml:space="preserve"> za sklop</w:t>
      </w:r>
      <w:r w:rsidR="001609C8">
        <w:rPr>
          <w:rFonts w:ascii="Arial" w:hAnsi="Arial" w:cs="Arial"/>
          <w:b/>
          <w:bCs/>
          <w:color w:val="000000" w:themeColor="text1"/>
          <w:kern w:val="0"/>
          <w:sz w:val="18"/>
          <w:szCs w:val="18"/>
          <w:lang w:eastAsia="en-US"/>
        </w:rPr>
        <w:t>:</w:t>
      </w:r>
      <w:r>
        <w:rPr>
          <w:rFonts w:ascii="Arial" w:hAnsi="Arial" w:cs="Arial"/>
          <w:b/>
          <w:bCs/>
          <w:color w:val="000000" w:themeColor="text1"/>
          <w:kern w:val="0"/>
          <w:sz w:val="18"/>
          <w:szCs w:val="18"/>
          <w:lang w:eastAsia="en-US"/>
        </w:rPr>
        <w:t xml:space="preserve"> </w:t>
      </w:r>
      <w:r w:rsidR="001609C8">
        <w:rPr>
          <w:rFonts w:ascii="Arial" w:hAnsi="Arial" w:cs="Arial"/>
          <w:b/>
          <w:bCs/>
          <w:color w:val="000000" w:themeColor="text1"/>
          <w:kern w:val="0"/>
          <w:sz w:val="18"/>
          <w:szCs w:val="18"/>
          <w:lang w:eastAsia="en-US"/>
        </w:rPr>
        <w:t>____________________________</w:t>
      </w:r>
      <w:r>
        <w:rPr>
          <w:rFonts w:ascii="Arial" w:hAnsi="Arial" w:cs="Arial"/>
          <w:b/>
          <w:bCs/>
          <w:color w:val="000000" w:themeColor="text1"/>
          <w:kern w:val="0"/>
          <w:sz w:val="18"/>
          <w:szCs w:val="18"/>
          <w:lang w:eastAsia="en-US"/>
        </w:rPr>
        <w:t>,</w:t>
      </w:r>
      <w:r w:rsidRPr="004E5B39">
        <w:rPr>
          <w:rFonts w:ascii="Arial" w:hAnsi="Arial" w:cs="Arial"/>
          <w:sz w:val="18"/>
          <w:szCs w:val="18"/>
        </w:rPr>
        <w:t xml:space="preserve"> pooblaščamo naročnika </w:t>
      </w:r>
      <w:r w:rsidRPr="004E5B39">
        <w:rPr>
          <w:rFonts w:ascii="Arial" w:hAnsi="Arial" w:cs="Arial"/>
          <w:color w:val="000000" w:themeColor="text1"/>
          <w:kern w:val="0"/>
          <w:sz w:val="18"/>
          <w:szCs w:val="18"/>
          <w:lang w:eastAsia="en-US"/>
        </w:rPr>
        <w:t>Univerzitetni klinični center Ljubljana, Zaloška cesta 2, 1000 Ljubljana</w:t>
      </w:r>
      <w:r w:rsidRPr="004E5B39">
        <w:rPr>
          <w:rFonts w:ascii="Arial" w:hAnsi="Arial" w:cs="Arial"/>
          <w:sz w:val="18"/>
          <w:szCs w:val="18"/>
        </w:rPr>
        <w:t xml:space="preserve">, da izpolni v vseh neizpolnjenih delih, vključno s pripisom »brez protesta«, vsako od podpisanih in žigosanih bianko menic za dobro izvedbo pogodbenih obveznosti, ki jih bomo predložili naročniku v primeru sklenitve Pogodba za najem </w:t>
      </w:r>
      <w:r w:rsidR="001609C8">
        <w:rPr>
          <w:rFonts w:ascii="Arial" w:hAnsi="Arial" w:cs="Arial"/>
          <w:sz w:val="18"/>
          <w:szCs w:val="18"/>
        </w:rPr>
        <w:t xml:space="preserve">ultrazvoka </w:t>
      </w:r>
      <w:r w:rsidRPr="004E5B39">
        <w:rPr>
          <w:rFonts w:ascii="Arial" w:hAnsi="Arial" w:cs="Arial"/>
          <w:sz w:val="18"/>
          <w:szCs w:val="18"/>
        </w:rPr>
        <w:t>za potrebe UKC Ljubljana. Ta menična izjava je veljavna celotno obdobje trajanja pogodbe in nadaljnjih 30 dni.</w:t>
      </w:r>
    </w:p>
    <w:p w14:paraId="366E25CB" w14:textId="77777777" w:rsidR="004E5B39" w:rsidRPr="004E5B39" w:rsidRDefault="004E5B39" w:rsidP="004E5B39">
      <w:pPr>
        <w:pStyle w:val="Standard"/>
        <w:spacing w:before="120" w:after="120"/>
        <w:rPr>
          <w:rFonts w:ascii="Arial" w:hAnsi="Arial" w:cs="Arial"/>
          <w:sz w:val="18"/>
          <w:szCs w:val="18"/>
        </w:rPr>
      </w:pPr>
    </w:p>
    <w:p w14:paraId="3AACA953" w14:textId="092909E0" w:rsidR="004E5B39" w:rsidRPr="004E5B39" w:rsidRDefault="004E5B39" w:rsidP="004E5B39">
      <w:pPr>
        <w:spacing w:before="120" w:after="120"/>
        <w:jc w:val="both"/>
        <w:rPr>
          <w:rFonts w:ascii="Arial" w:hAnsi="Arial" w:cs="Arial"/>
          <w:sz w:val="18"/>
          <w:szCs w:val="18"/>
        </w:rPr>
      </w:pPr>
      <w:r w:rsidRPr="004E5B39">
        <w:rPr>
          <w:rFonts w:ascii="Arial" w:hAnsi="Arial" w:cs="Arial"/>
          <w:sz w:val="18"/>
          <w:szCs w:val="18"/>
        </w:rPr>
        <w:t xml:space="preserve">Naročnik lahko vsako od bianko menic izpolni in unovči do poteka obdobja veljavnosti te menične izjave, do zneska ____________________________ EUR, kar predstavlja 10% pogodbene vrednosti z DDV, v primerih, če: </w:t>
      </w:r>
    </w:p>
    <w:p w14:paraId="0CE8A10F" w14:textId="77777777" w:rsidR="004E5B39" w:rsidRPr="004E5B39" w:rsidRDefault="004E5B39" w:rsidP="000F5756">
      <w:pPr>
        <w:pStyle w:val="Odstavekseznama"/>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ne prične izpolnjevati svojih pogodbenih obveznosti v roku in v skladu z določili pogodbe; ali</w:t>
      </w:r>
    </w:p>
    <w:p w14:paraId="53777000" w14:textId="77777777" w:rsidR="004E5B39" w:rsidRPr="004E5B39" w:rsidRDefault="004E5B39" w:rsidP="000F5756">
      <w:pPr>
        <w:pStyle w:val="Odstavekseznama"/>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preneha izpolnjevati svoje pogodbene obveznosti v skladu z določili pogodbe; ali</w:t>
      </w:r>
    </w:p>
    <w:p w14:paraId="281088A4" w14:textId="77777777" w:rsidR="004E5B39" w:rsidRPr="004E5B39" w:rsidRDefault="004E5B39" w:rsidP="000F5756">
      <w:pPr>
        <w:pStyle w:val="Odstavekseznama"/>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svojih obveznosti ne izpolni skladno s pogodbo, v dogovorjeni kakovosti, obsegu ali rokih (tj. razlog neizpolnitve, nepravočasne izpolnitve ali nepravilne izpolnitve); ali</w:t>
      </w:r>
    </w:p>
    <w:p w14:paraId="1D56D0D9" w14:textId="77777777" w:rsidR="004E5B39" w:rsidRPr="004E5B39" w:rsidRDefault="004E5B39" w:rsidP="000F5756">
      <w:pPr>
        <w:pStyle w:val="Odstavekseznama"/>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odstopi od pogodbe brez utemeljenega razloga, ki bi izviral iz sfere naročnika; ali</w:t>
      </w:r>
    </w:p>
    <w:p w14:paraId="2696E36F" w14:textId="77777777" w:rsidR="004E5B39" w:rsidRPr="004E5B39" w:rsidRDefault="004E5B39" w:rsidP="000F5756">
      <w:pPr>
        <w:pStyle w:val="Odstavekseznama"/>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naročnik odstopi od pogodbe iz utemeljenega razloga, ki izvira iz sfere dobavitelja; ali</w:t>
      </w:r>
    </w:p>
    <w:p w14:paraId="059FE18F" w14:textId="77777777" w:rsidR="004E5B39" w:rsidRPr="004E5B39" w:rsidRDefault="004E5B39" w:rsidP="000F5756">
      <w:pPr>
        <w:pStyle w:val="Odstavekseznama"/>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ali tretjim osebam pri izvajanju del povzroči škodo, ki je ne povrne v roku 8 dni po pozivu naročnika; ali</w:t>
      </w:r>
    </w:p>
    <w:p w14:paraId="619CE252" w14:textId="77777777" w:rsidR="004E5B39" w:rsidRPr="004E5B39" w:rsidRDefault="004E5B39" w:rsidP="000F5756">
      <w:pPr>
        <w:pStyle w:val="Odstavekseznama"/>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poda zavajajoče ali lažne izjave, podatke oziroma dokumente; ali</w:t>
      </w:r>
    </w:p>
    <w:p w14:paraId="5AA3468B" w14:textId="77777777" w:rsidR="004E5B39" w:rsidRPr="004E5B39" w:rsidRDefault="004E5B39" w:rsidP="000F5756">
      <w:pPr>
        <w:pStyle w:val="Odstavekseznama"/>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v roku, ki ga določi naročnik, ne odpravi morebitnih pomanjkljivosti ali napak na predmetu naročila; ali</w:t>
      </w:r>
    </w:p>
    <w:p w14:paraId="44D62BC5" w14:textId="77777777" w:rsidR="004E5B39" w:rsidRPr="004E5B39" w:rsidRDefault="004E5B39" w:rsidP="000F5756">
      <w:pPr>
        <w:pStyle w:val="Odstavekseznama"/>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skladno z njegovim pozivom ne izroči novega oziroma spremenjenega finančnega zavarovanja, ki bi bilo potrebno zaradi spremembe vrednosti predmeta naročila.</w:t>
      </w:r>
    </w:p>
    <w:p w14:paraId="675A0645" w14:textId="77777777" w:rsidR="004E5B39" w:rsidRPr="004E5B39" w:rsidRDefault="004E5B39" w:rsidP="004E5B39">
      <w:pPr>
        <w:pStyle w:val="Standard"/>
        <w:spacing w:before="120" w:after="120"/>
        <w:rPr>
          <w:rFonts w:ascii="Arial" w:hAnsi="Arial" w:cs="Arial"/>
          <w:sz w:val="18"/>
          <w:szCs w:val="18"/>
        </w:rPr>
      </w:pPr>
    </w:p>
    <w:p w14:paraId="03AF7FE1" w14:textId="77777777" w:rsidR="004E5B39" w:rsidRPr="004E5B39" w:rsidRDefault="004E5B39" w:rsidP="004E5B39">
      <w:pPr>
        <w:pStyle w:val="Standard"/>
        <w:spacing w:before="120" w:after="120"/>
        <w:rPr>
          <w:rFonts w:ascii="Arial" w:hAnsi="Arial" w:cs="Arial"/>
          <w:sz w:val="18"/>
          <w:szCs w:val="18"/>
        </w:rPr>
      </w:pPr>
      <w:r w:rsidRPr="004E5B39">
        <w:rPr>
          <w:rFonts w:ascii="Arial" w:hAnsi="Arial" w:cs="Arial"/>
          <w:sz w:val="18"/>
          <w:szCs w:val="18"/>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SI56 0110 0603 0277 894</w:t>
      </w:r>
      <w:r w:rsidRPr="004E5B39">
        <w:rPr>
          <w:rFonts w:ascii="Arial" w:hAnsi="Arial" w:cs="Arial"/>
          <w:color w:val="000000" w:themeColor="text1"/>
          <w:sz w:val="18"/>
          <w:szCs w:val="18"/>
        </w:rPr>
        <w:t xml:space="preserve">, </w:t>
      </w:r>
      <w:r w:rsidRPr="004E5B39">
        <w:rPr>
          <w:rFonts w:ascii="Arial" w:hAnsi="Arial" w:cs="Arial"/>
          <w:sz w:val="18"/>
          <w:szCs w:val="18"/>
        </w:rPr>
        <w:t>odprt pri Banki Slovenije Ljubljana.</w:t>
      </w:r>
    </w:p>
    <w:p w14:paraId="7EC9830C" w14:textId="77777777" w:rsidR="004E5B39" w:rsidRDefault="004E5B39" w:rsidP="004E5B39">
      <w:pPr>
        <w:pStyle w:val="Standard"/>
        <w:widowControl w:val="0"/>
        <w:rPr>
          <w:rFonts w:ascii="Arial" w:eastAsia="Times New Roman" w:hAnsi="Arial" w:cs="Arial"/>
          <w:lang w:eastAsia="sl-SI"/>
        </w:rPr>
      </w:pPr>
    </w:p>
    <w:p w14:paraId="2F212F6D" w14:textId="77777777" w:rsidR="004E5B39" w:rsidRDefault="004E5B39" w:rsidP="004E5B39">
      <w:pPr>
        <w:pStyle w:val="Standard"/>
        <w:rPr>
          <w:rFonts w:ascii="Arial" w:eastAsia="Times New Roman" w:hAnsi="Arial" w:cs="Arial"/>
          <w:i/>
          <w:lang w:eastAsia="sl-SI"/>
        </w:rPr>
      </w:pPr>
    </w:p>
    <w:p w14:paraId="27252C56" w14:textId="77777777" w:rsidR="004E5B39" w:rsidRDefault="004E5B39" w:rsidP="004E5B39">
      <w:pPr>
        <w:pStyle w:val="Standard"/>
        <w:rPr>
          <w:rFonts w:ascii="Arial" w:eastAsia="Times New Roman" w:hAnsi="Arial" w:cs="Arial"/>
          <w:i/>
          <w:lang w:eastAsia="sl-SI"/>
        </w:rPr>
      </w:pPr>
    </w:p>
    <w:tbl>
      <w:tblPr>
        <w:tblStyle w:val="NormalTablePHPDOCX"/>
        <w:tblW w:w="5000" w:type="pct"/>
        <w:tblInd w:w="108" w:type="dxa"/>
        <w:tblLook w:val="04A0" w:firstRow="1" w:lastRow="0" w:firstColumn="1" w:lastColumn="0" w:noHBand="0" w:noVBand="1"/>
      </w:tblPr>
      <w:tblGrid>
        <w:gridCol w:w="4535"/>
        <w:gridCol w:w="4535"/>
      </w:tblGrid>
      <w:tr w:rsidR="004E5B39" w:rsidRPr="00731494" w14:paraId="563413D0" w14:textId="77777777" w:rsidTr="00332C43">
        <w:tc>
          <w:tcPr>
            <w:tcW w:w="2500" w:type="pct"/>
            <w:tcMar>
              <w:top w:w="75" w:type="dxa"/>
              <w:bottom w:w="75" w:type="dxa"/>
            </w:tcMar>
            <w:vAlign w:val="center"/>
          </w:tcPr>
          <w:p w14:paraId="1DA3AAE2" w14:textId="77777777" w:rsidR="004E5B39" w:rsidRPr="00731494" w:rsidRDefault="004E5B39" w:rsidP="00332C43">
            <w:r w:rsidRPr="00731494">
              <w:rPr>
                <w:rFonts w:ascii="Arial" w:hAnsi="Arial" w:cs="Arial"/>
                <w:color w:val="000000"/>
                <w:position w:val="-2"/>
                <w:sz w:val="18"/>
                <w:szCs w:val="18"/>
              </w:rPr>
              <w:t>Kraj in datum:</w:t>
            </w:r>
          </w:p>
        </w:tc>
        <w:tc>
          <w:tcPr>
            <w:tcW w:w="0" w:type="auto"/>
            <w:tcMar>
              <w:top w:w="75" w:type="dxa"/>
              <w:bottom w:w="75" w:type="dxa"/>
            </w:tcMar>
            <w:vAlign w:val="center"/>
          </w:tcPr>
          <w:p w14:paraId="2ADF5E5E" w14:textId="77777777" w:rsidR="004E5B39" w:rsidRPr="00731494" w:rsidRDefault="004E5B39" w:rsidP="00332C43">
            <w:r w:rsidRPr="00731494">
              <w:rPr>
                <w:rFonts w:ascii="Arial" w:hAnsi="Arial" w:cs="Arial"/>
                <w:color w:val="000000"/>
                <w:position w:val="-2"/>
                <w:sz w:val="18"/>
                <w:szCs w:val="18"/>
              </w:rPr>
              <w:t>Ime in priimek: _____________________</w:t>
            </w:r>
          </w:p>
        </w:tc>
      </w:tr>
      <w:tr w:rsidR="004E5B39" w:rsidRPr="00731494" w14:paraId="52413BA9" w14:textId="77777777" w:rsidTr="00332C43">
        <w:tc>
          <w:tcPr>
            <w:tcW w:w="2500" w:type="pct"/>
            <w:tcMar>
              <w:top w:w="75" w:type="dxa"/>
              <w:bottom w:w="75" w:type="dxa"/>
            </w:tcMar>
            <w:vAlign w:val="center"/>
          </w:tcPr>
          <w:p w14:paraId="26E90056" w14:textId="77777777" w:rsidR="004E5B39" w:rsidRPr="00731494" w:rsidRDefault="004E5B39" w:rsidP="00332C43"/>
        </w:tc>
        <w:tc>
          <w:tcPr>
            <w:tcW w:w="0" w:type="auto"/>
            <w:tcMar>
              <w:top w:w="75" w:type="dxa"/>
              <w:bottom w:w="75" w:type="dxa"/>
            </w:tcMar>
            <w:vAlign w:val="center"/>
          </w:tcPr>
          <w:p w14:paraId="53BE9AB0" w14:textId="77777777" w:rsidR="004E5B39" w:rsidRPr="00731494" w:rsidRDefault="004E5B39" w:rsidP="00332C43">
            <w:r w:rsidRPr="00731494">
              <w:rPr>
                <w:rFonts w:ascii="Arial" w:hAnsi="Arial" w:cs="Arial"/>
                <w:color w:val="A9A9A9"/>
                <w:position w:val="-2"/>
                <w:sz w:val="18"/>
                <w:szCs w:val="18"/>
              </w:rPr>
              <w:t xml:space="preserve">                                     (podpis)</w:t>
            </w:r>
          </w:p>
        </w:tc>
      </w:tr>
    </w:tbl>
    <w:p w14:paraId="2B9AA78D" w14:textId="77777777" w:rsidR="004E5B39" w:rsidRPr="00731494" w:rsidRDefault="004E5B39" w:rsidP="004E5B39">
      <w:pPr>
        <w:tabs>
          <w:tab w:val="left" w:pos="4772"/>
        </w:tabs>
      </w:pPr>
    </w:p>
    <w:p w14:paraId="07A1ADB6" w14:textId="7F1F0916" w:rsidR="00E25328" w:rsidRPr="0071124A" w:rsidRDefault="00690167" w:rsidP="00E25328">
      <w:pPr>
        <w:spacing w:after="0"/>
        <w:jc w:val="right"/>
        <w:rPr>
          <w:rFonts w:ascii="Arial" w:hAnsi="Arial" w:cs="Arial"/>
          <w:sz w:val="18"/>
          <w:szCs w:val="18"/>
        </w:rPr>
      </w:pPr>
      <w:r w:rsidRPr="00731494">
        <w:rPr>
          <w:rFonts w:ascii="Arial" w:hAnsi="Arial" w:cs="Arial"/>
          <w:color w:val="000000"/>
          <w:sz w:val="18"/>
          <w:szCs w:val="18"/>
        </w:rPr>
        <w:t> </w:t>
      </w:r>
      <w:r w:rsidR="00E25328" w:rsidRPr="0071124A">
        <w:rPr>
          <w:rFonts w:ascii="Arial" w:hAnsi="Arial" w:cs="Arial"/>
          <w:sz w:val="18"/>
          <w:szCs w:val="18"/>
        </w:rPr>
        <w:t>Obrazec št: 6</w:t>
      </w:r>
      <w:r w:rsidR="00E25328">
        <w:rPr>
          <w:rFonts w:ascii="Arial" w:hAnsi="Arial" w:cs="Arial"/>
          <w:sz w:val="18"/>
          <w:szCs w:val="18"/>
        </w:rPr>
        <w:t>.2.</w:t>
      </w:r>
    </w:p>
    <w:p w14:paraId="6091CB53" w14:textId="77777777" w:rsidR="00E25328" w:rsidRPr="00DA0A00" w:rsidRDefault="00E25328" w:rsidP="00E25328">
      <w:pPr>
        <w:spacing w:after="120"/>
        <w:rPr>
          <w:rFonts w:ascii="Arial" w:hAnsi="Arial" w:cs="Arial"/>
          <w:highlight w:val="yellow"/>
        </w:rPr>
      </w:pPr>
    </w:p>
    <w:p w14:paraId="54320F6F" w14:textId="77777777" w:rsidR="00E25328" w:rsidRPr="00DA0A00" w:rsidRDefault="00E25328" w:rsidP="00E2532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1F86FED3" w14:textId="3A663E95" w:rsidR="00E25328" w:rsidRDefault="00E25328" w:rsidP="00E25328">
      <w:pPr>
        <w:spacing w:after="120"/>
        <w:jc w:val="center"/>
        <w:rPr>
          <w:rFonts w:ascii="Arial" w:hAnsi="Arial" w:cs="Arial"/>
          <w:highlight w:val="yellow"/>
        </w:rPr>
      </w:pPr>
      <w:r w:rsidRPr="00E25328">
        <w:rPr>
          <w:rFonts w:ascii="Arial" w:hAnsi="Arial" w:cs="Arial"/>
          <w:i/>
          <w:iCs/>
          <w:color w:val="808080" w:themeColor="background1" w:themeShade="80"/>
          <w:sz w:val="18"/>
          <w:szCs w:val="18"/>
        </w:rPr>
        <w:t>(relevantno za sklop</w:t>
      </w:r>
      <w:r>
        <w:rPr>
          <w:rFonts w:ascii="Arial" w:hAnsi="Arial" w:cs="Arial"/>
          <w:i/>
          <w:iCs/>
          <w:color w:val="808080" w:themeColor="background1" w:themeShade="80"/>
          <w:sz w:val="18"/>
          <w:szCs w:val="18"/>
        </w:rPr>
        <w:t xml:space="preserve"> </w:t>
      </w:r>
      <w:r w:rsidR="00AE4A73">
        <w:rPr>
          <w:rFonts w:ascii="Arial" w:hAnsi="Arial" w:cs="Arial"/>
          <w:i/>
          <w:iCs/>
          <w:color w:val="808080" w:themeColor="background1" w:themeShade="80"/>
          <w:sz w:val="18"/>
          <w:szCs w:val="18"/>
        </w:rPr>
        <w:t>6</w:t>
      </w:r>
      <w:r w:rsidRPr="00E25328">
        <w:rPr>
          <w:rFonts w:ascii="Arial" w:hAnsi="Arial" w:cs="Arial"/>
          <w:i/>
          <w:iCs/>
          <w:color w:val="808080" w:themeColor="background1" w:themeShade="80"/>
          <w:sz w:val="18"/>
          <w:szCs w:val="18"/>
        </w:rPr>
        <w:t>)</w:t>
      </w:r>
    </w:p>
    <w:p w14:paraId="18EAB4E7" w14:textId="77777777" w:rsidR="00E25328" w:rsidRPr="00731494" w:rsidRDefault="00E25328" w:rsidP="00E25328">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7F2AC9FF" w14:textId="77777777" w:rsidR="00E25328" w:rsidRPr="00731494" w:rsidRDefault="00E25328" w:rsidP="00E25328">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279431CD"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7B474A2E"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78F5B633"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055BCD8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2DE83F0F"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41C7F0D3"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2E6EA858" w14:textId="78E88E58" w:rsidR="00E25328" w:rsidRPr="00731494" w:rsidRDefault="00E25328" w:rsidP="00E25328">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Pr="001609C8">
        <w:rPr>
          <w:rFonts w:ascii="Arial" w:hAnsi="Arial" w:cs="Arial"/>
          <w:b/>
          <w:bCs/>
          <w:color w:val="000000" w:themeColor="text1"/>
          <w:sz w:val="18"/>
          <w:szCs w:val="18"/>
        </w:rPr>
        <w:t>Najem in nakup ultrazvokov za potrebe UKC Ljubljana</w:t>
      </w:r>
      <w:r>
        <w:rPr>
          <w:rFonts w:ascii="Arial" w:hAnsi="Arial" w:cs="Arial"/>
          <w:b/>
          <w:bCs/>
          <w:color w:val="000000" w:themeColor="text1"/>
          <w:sz w:val="18"/>
          <w:szCs w:val="18"/>
        </w:rPr>
        <w:t xml:space="preserve"> za sklop </w:t>
      </w:r>
      <w:r w:rsidR="00AE4A73">
        <w:rPr>
          <w:rFonts w:ascii="Arial" w:hAnsi="Arial" w:cs="Arial"/>
          <w:b/>
          <w:bCs/>
          <w:color w:val="000000" w:themeColor="text1"/>
          <w:sz w:val="18"/>
          <w:szCs w:val="18"/>
        </w:rPr>
        <w:t>____________________</w:t>
      </w:r>
    </w:p>
    <w:p w14:paraId="663CFBB4"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4C910A0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733A55A7" w14:textId="77777777" w:rsidR="00E25328" w:rsidRPr="00731494" w:rsidRDefault="00E25328" w:rsidP="00E25328">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1FF4E0D4" w14:textId="77777777" w:rsidR="00E25328" w:rsidRPr="00731494" w:rsidRDefault="00E25328" w:rsidP="00E25328">
      <w:pPr>
        <w:spacing w:before="225" w:after="225" w:line="240" w:lineRule="auto"/>
        <w:jc w:val="both"/>
      </w:pPr>
      <w:r w:rsidRPr="00731494">
        <w:rPr>
          <w:rFonts w:ascii="Arial" w:hAnsi="Arial" w:cs="Arial"/>
          <w:color w:val="000000"/>
          <w:sz w:val="18"/>
          <w:szCs w:val="18"/>
        </w:rPr>
        <w:t>2. Kopija garancije št. ______________</w:t>
      </w:r>
    </w:p>
    <w:p w14:paraId="1061F3EB"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18D73C1D"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429F1CA"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82D904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7704A89D"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08C5916A"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684515"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212F0B9A" w14:textId="77777777" w:rsidR="00E25328" w:rsidRPr="00731494" w:rsidRDefault="00E25328" w:rsidP="00E25328">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24DCC5AC" w14:textId="77777777" w:rsidR="00E25328" w:rsidRPr="00731494" w:rsidRDefault="00E25328" w:rsidP="00E25328">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44983033" w14:textId="77777777" w:rsidR="00E25328" w:rsidRPr="00731494" w:rsidRDefault="00E25328" w:rsidP="00E25328">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25328" w:rsidRPr="00731494" w14:paraId="6D9F572D" w14:textId="77777777" w:rsidTr="00B15ADB">
        <w:tc>
          <w:tcPr>
            <w:tcW w:w="4080" w:type="dxa"/>
            <w:tcMar>
              <w:top w:w="75" w:type="dxa"/>
              <w:bottom w:w="75" w:type="dxa"/>
            </w:tcMar>
            <w:vAlign w:val="center"/>
          </w:tcPr>
          <w:p w14:paraId="1D7DF0C4"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038A59B0" w14:textId="77777777" w:rsidR="00E25328" w:rsidRPr="00731494" w:rsidRDefault="00E25328" w:rsidP="00B15ADB">
            <w:pPr>
              <w:jc w:val="center"/>
            </w:pPr>
            <w:r w:rsidRPr="00731494">
              <w:rPr>
                <w:rFonts w:ascii="Arial" w:hAnsi="Arial" w:cs="Arial"/>
                <w:color w:val="000000"/>
                <w:position w:val="-2"/>
                <w:sz w:val="18"/>
                <w:szCs w:val="18"/>
              </w:rPr>
              <w:t>Garant</w:t>
            </w:r>
          </w:p>
        </w:tc>
      </w:tr>
      <w:tr w:rsidR="00E25328" w:rsidRPr="00731494" w14:paraId="0039B45F" w14:textId="77777777" w:rsidTr="00B15ADB">
        <w:tc>
          <w:tcPr>
            <w:tcW w:w="4080" w:type="dxa"/>
            <w:tcMar>
              <w:top w:w="75" w:type="dxa"/>
              <w:bottom w:w="75" w:type="dxa"/>
            </w:tcMar>
            <w:vAlign w:val="center"/>
          </w:tcPr>
          <w:p w14:paraId="14E059ED"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7DE6A73F" w14:textId="77777777" w:rsidR="00E25328" w:rsidRPr="00731494" w:rsidRDefault="00E25328" w:rsidP="00B15ADB"/>
          <w:p w14:paraId="14AB070A" w14:textId="77777777" w:rsidR="00E25328" w:rsidRPr="00731494" w:rsidRDefault="00E25328" w:rsidP="00B15ADB">
            <w:pPr>
              <w:jc w:val="center"/>
            </w:pPr>
            <w:r w:rsidRPr="00731494">
              <w:rPr>
                <w:rFonts w:ascii="Arial" w:hAnsi="Arial" w:cs="Arial"/>
                <w:color w:val="A9A9A9"/>
                <w:position w:val="-2"/>
                <w:sz w:val="18"/>
                <w:szCs w:val="18"/>
              </w:rPr>
              <w:t>(žig in podpis)</w:t>
            </w:r>
          </w:p>
        </w:tc>
      </w:tr>
    </w:tbl>
    <w:p w14:paraId="40C95AA8"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07A7B714" w14:textId="77777777" w:rsidR="00E25328" w:rsidRPr="00731494" w:rsidRDefault="00E25328" w:rsidP="00E25328">
      <w:pPr>
        <w:sectPr w:rsidR="00E25328" w:rsidRPr="00731494" w:rsidSect="00E25328">
          <w:footerReference w:type="default" r:id="rId17"/>
          <w:pgSz w:w="11906" w:h="16838"/>
          <w:pgMar w:top="1418" w:right="1418" w:bottom="1418" w:left="1418" w:header="567" w:footer="596" w:gutter="0"/>
          <w:cols w:space="708"/>
          <w:docGrid w:linePitch="360"/>
        </w:sectPr>
      </w:pPr>
    </w:p>
    <w:p w14:paraId="4827262C" w14:textId="55E960F2" w:rsidR="00E25328" w:rsidRPr="00793178" w:rsidRDefault="00E25328" w:rsidP="00E25328">
      <w:pPr>
        <w:spacing w:after="0"/>
        <w:jc w:val="right"/>
        <w:rPr>
          <w:rFonts w:ascii="Arial" w:hAnsi="Arial" w:cs="Arial"/>
          <w:sz w:val="18"/>
          <w:szCs w:val="18"/>
        </w:rPr>
      </w:pPr>
      <w:r w:rsidRPr="00793178">
        <w:rPr>
          <w:rFonts w:ascii="Arial" w:hAnsi="Arial" w:cs="Arial"/>
          <w:sz w:val="18"/>
          <w:szCs w:val="18"/>
        </w:rPr>
        <w:lastRenderedPageBreak/>
        <w:t xml:space="preserve">Obrazec št: </w:t>
      </w:r>
      <w:r>
        <w:rPr>
          <w:rFonts w:ascii="Arial" w:hAnsi="Arial" w:cs="Arial"/>
          <w:sz w:val="18"/>
          <w:szCs w:val="18"/>
        </w:rPr>
        <w:t>6.3.</w:t>
      </w:r>
    </w:p>
    <w:p w14:paraId="20F050C2" w14:textId="77777777" w:rsidR="00E25328" w:rsidRPr="0099494B" w:rsidRDefault="00E25328" w:rsidP="00E25328">
      <w:pPr>
        <w:rPr>
          <w:highlight w:val="yellow"/>
        </w:rPr>
      </w:pPr>
    </w:p>
    <w:p w14:paraId="3E56F619" w14:textId="77777777" w:rsidR="00E25328" w:rsidRPr="0099494B" w:rsidRDefault="00E25328" w:rsidP="00E2532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7D88137E" w14:textId="47FEBF67" w:rsidR="00E25328" w:rsidRDefault="00E25328" w:rsidP="00E25328">
      <w:pPr>
        <w:spacing w:after="120"/>
        <w:jc w:val="center"/>
        <w:rPr>
          <w:rFonts w:ascii="Arial" w:hAnsi="Arial" w:cs="Arial"/>
          <w:highlight w:val="yellow"/>
        </w:rPr>
      </w:pPr>
      <w:r w:rsidRPr="00E25328">
        <w:rPr>
          <w:rFonts w:ascii="Arial" w:hAnsi="Arial" w:cs="Arial"/>
          <w:i/>
          <w:iCs/>
          <w:color w:val="808080" w:themeColor="background1" w:themeShade="80"/>
          <w:sz w:val="18"/>
          <w:szCs w:val="18"/>
        </w:rPr>
        <w:t>(relevantno za sklop</w:t>
      </w:r>
      <w:r w:rsidR="00AE4A73">
        <w:rPr>
          <w:rFonts w:ascii="Arial" w:hAnsi="Arial" w:cs="Arial"/>
          <w:i/>
          <w:iCs/>
          <w:color w:val="808080" w:themeColor="background1" w:themeShade="80"/>
          <w:sz w:val="18"/>
          <w:szCs w:val="18"/>
        </w:rPr>
        <w:t xml:space="preserve"> 6</w:t>
      </w:r>
      <w:r w:rsidRPr="00E25328">
        <w:rPr>
          <w:rFonts w:ascii="Arial" w:hAnsi="Arial" w:cs="Arial"/>
          <w:i/>
          <w:iCs/>
          <w:color w:val="808080" w:themeColor="background1" w:themeShade="80"/>
          <w:sz w:val="18"/>
          <w:szCs w:val="18"/>
        </w:rPr>
        <w:t>)</w:t>
      </w:r>
    </w:p>
    <w:p w14:paraId="1503208D" w14:textId="77777777" w:rsidR="00E25328" w:rsidRPr="00731494" w:rsidRDefault="00E25328" w:rsidP="00E25328">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3404705B" w14:textId="77777777" w:rsidR="00E25328" w:rsidRPr="00731494" w:rsidRDefault="00E25328" w:rsidP="00E25328">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29571034"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0C1556C3"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29AE2F5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1A5ACE6F"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28AE4A2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415F54C5"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0143CF8E" w14:textId="0CA9D097" w:rsidR="00E25328" w:rsidRPr="00731494" w:rsidRDefault="00E25328" w:rsidP="00E25328">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Pr="00E25328">
        <w:rPr>
          <w:rFonts w:ascii="Arial" w:hAnsi="Arial" w:cs="Arial"/>
          <w:b/>
          <w:bCs/>
          <w:color w:val="000000"/>
          <w:sz w:val="18"/>
          <w:szCs w:val="18"/>
        </w:rPr>
        <w:t xml:space="preserve">Najem in nakup ultrazvokov za potrebe UKC Ljubljana za sklop </w:t>
      </w:r>
      <w:r w:rsidR="00AE4A73">
        <w:rPr>
          <w:rFonts w:ascii="Arial" w:hAnsi="Arial" w:cs="Arial"/>
          <w:b/>
          <w:bCs/>
          <w:color w:val="000000"/>
          <w:sz w:val="18"/>
          <w:szCs w:val="18"/>
        </w:rPr>
        <w:t>_______________</w:t>
      </w:r>
    </w:p>
    <w:p w14:paraId="217E20BA"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7EBA4481"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4AE2F266" w14:textId="77777777" w:rsidR="00E25328" w:rsidRPr="00731494" w:rsidRDefault="00E25328" w:rsidP="00E25328">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F7A19ED" w14:textId="77777777" w:rsidR="00E25328" w:rsidRPr="00731494" w:rsidRDefault="00E25328" w:rsidP="00E25328">
      <w:pPr>
        <w:spacing w:before="225" w:after="225" w:line="240" w:lineRule="auto"/>
        <w:jc w:val="both"/>
      </w:pPr>
      <w:r w:rsidRPr="00731494">
        <w:rPr>
          <w:rFonts w:ascii="Arial" w:hAnsi="Arial" w:cs="Arial"/>
          <w:color w:val="000000"/>
          <w:sz w:val="18"/>
          <w:szCs w:val="18"/>
        </w:rPr>
        <w:t>2. Kopija garancije št. ______________</w:t>
      </w:r>
    </w:p>
    <w:p w14:paraId="0A41A85D"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13E4B6A7"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483FE75B"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69B5ADC"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20F98ABB"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204BF57D"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D156FD0"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5A6F4944" w14:textId="77777777" w:rsidR="00E25328" w:rsidRPr="00731494" w:rsidRDefault="00E25328" w:rsidP="00E25328">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7A5A9336" w14:textId="77777777" w:rsidR="00E25328" w:rsidRPr="00731494" w:rsidRDefault="00E25328" w:rsidP="00E25328">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7FCE72D4"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2E1824BB"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6F45DB32"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65F6EF05"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25328" w:rsidRPr="00731494" w14:paraId="0B310C52" w14:textId="77777777" w:rsidTr="00B15ADB">
        <w:tc>
          <w:tcPr>
            <w:tcW w:w="2500" w:type="pct"/>
            <w:tcMar>
              <w:top w:w="75" w:type="dxa"/>
              <w:bottom w:w="75" w:type="dxa"/>
            </w:tcMar>
            <w:vAlign w:val="center"/>
          </w:tcPr>
          <w:p w14:paraId="4D3C7532"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2368EBF6" w14:textId="77777777" w:rsidR="00E25328" w:rsidRPr="00731494" w:rsidRDefault="00E25328" w:rsidP="00B15ADB">
            <w:pPr>
              <w:jc w:val="center"/>
            </w:pPr>
            <w:r w:rsidRPr="00731494">
              <w:rPr>
                <w:rFonts w:ascii="Arial" w:hAnsi="Arial" w:cs="Arial"/>
                <w:color w:val="000000"/>
                <w:position w:val="-2"/>
                <w:sz w:val="18"/>
                <w:szCs w:val="18"/>
              </w:rPr>
              <w:t>Garant</w:t>
            </w:r>
          </w:p>
        </w:tc>
      </w:tr>
      <w:tr w:rsidR="00E25328" w:rsidRPr="00731494" w14:paraId="718A9621" w14:textId="77777777" w:rsidTr="00B15ADB">
        <w:tc>
          <w:tcPr>
            <w:tcW w:w="2500" w:type="pct"/>
            <w:tcMar>
              <w:top w:w="75" w:type="dxa"/>
              <w:bottom w:w="75" w:type="dxa"/>
            </w:tcMar>
            <w:vAlign w:val="center"/>
          </w:tcPr>
          <w:p w14:paraId="73B251FE"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1B0083EC" w14:textId="77777777" w:rsidR="00E25328" w:rsidRPr="00731494" w:rsidRDefault="00E25328" w:rsidP="00B15ADB"/>
          <w:p w14:paraId="7DD1B7F1" w14:textId="77777777" w:rsidR="00E25328" w:rsidRPr="00731494" w:rsidRDefault="00E25328" w:rsidP="00B15ADB">
            <w:pPr>
              <w:jc w:val="center"/>
            </w:pPr>
            <w:r w:rsidRPr="00731494">
              <w:rPr>
                <w:rFonts w:ascii="Arial" w:hAnsi="Arial" w:cs="Arial"/>
                <w:color w:val="A9A9A9"/>
                <w:position w:val="-2"/>
                <w:sz w:val="18"/>
                <w:szCs w:val="18"/>
              </w:rPr>
              <w:t>(žig in podpis)</w:t>
            </w:r>
          </w:p>
        </w:tc>
      </w:tr>
    </w:tbl>
    <w:p w14:paraId="6CAE5A4F"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5E71D509" w14:textId="77CB7F4F" w:rsidR="00690167" w:rsidRPr="00731494" w:rsidRDefault="00690167" w:rsidP="00690167">
      <w:pPr>
        <w:spacing w:before="225" w:after="225" w:line="240" w:lineRule="auto"/>
        <w:jc w:val="both"/>
      </w:pPr>
    </w:p>
    <w:p w14:paraId="7F920963" w14:textId="77777777" w:rsidR="00E25328" w:rsidRDefault="00E25328">
      <w:pPr>
        <w:rPr>
          <w:rFonts w:ascii="Arial" w:hAnsi="Arial" w:cs="Arial"/>
          <w:sz w:val="18"/>
          <w:szCs w:val="18"/>
        </w:rPr>
      </w:pPr>
      <w:r>
        <w:rPr>
          <w:rFonts w:ascii="Arial" w:hAnsi="Arial" w:cs="Arial"/>
          <w:sz w:val="18"/>
          <w:szCs w:val="18"/>
        </w:rPr>
        <w:br w:type="page"/>
      </w:r>
    </w:p>
    <w:p w14:paraId="34BE26CD" w14:textId="07D7DEFB"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7</w:t>
      </w:r>
    </w:p>
    <w:p w14:paraId="7DE36015" w14:textId="77777777" w:rsidR="0027203B" w:rsidRPr="00731494" w:rsidRDefault="0027203B" w:rsidP="0027203B"/>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8"/>
          <w:pgSz w:w="11906" w:h="16838"/>
          <w:pgMar w:top="1418" w:right="1418" w:bottom="1418" w:left="1418" w:header="567" w:footer="596" w:gutter="0"/>
          <w:cols w:space="708"/>
          <w:docGrid w:linePitch="360"/>
        </w:sectPr>
      </w:pPr>
    </w:p>
    <w:p w14:paraId="5207959E" w14:textId="1CC9087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8</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546907BA"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E25328" w:rsidRPr="00E25328">
        <w:rPr>
          <w:rFonts w:ascii="Arial" w:hAnsi="Arial" w:cs="Arial"/>
          <w:b/>
          <w:bCs/>
          <w:color w:val="000000"/>
          <w:sz w:val="18"/>
          <w:szCs w:val="18"/>
        </w:rPr>
        <w:t>Najem in nakup ultrazvokov za potrebe UKC Ljubljana</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9"/>
          <w:pgSz w:w="11906" w:h="16838"/>
          <w:pgMar w:top="1418" w:right="1418" w:bottom="1418" w:left="1418" w:header="567" w:footer="596" w:gutter="0"/>
          <w:cols w:space="708"/>
          <w:docGrid w:linePitch="360"/>
        </w:sectPr>
      </w:pPr>
    </w:p>
    <w:p w14:paraId="04CB5338" w14:textId="656FCAA1"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9</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3993AAC1"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E25328" w:rsidRPr="00E25328">
        <w:rPr>
          <w:rFonts w:ascii="Arial" w:hAnsi="Arial" w:cs="Arial"/>
          <w:b/>
          <w:bCs/>
          <w:color w:val="000000"/>
          <w:sz w:val="18"/>
          <w:szCs w:val="18"/>
        </w:rPr>
        <w:t>Najem in nakup ultrazvokov za potrebe UKC Ljubljana</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3D8B69BA"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4E5B39">
        <w:rPr>
          <w:rFonts w:ascii="Arial" w:hAnsi="Arial" w:cs="Arial"/>
          <w:sz w:val="18"/>
          <w:szCs w:val="18"/>
        </w:rPr>
        <w:t>0</w:t>
      </w:r>
    </w:p>
    <w:p w14:paraId="746E4400" w14:textId="77777777" w:rsidR="009A6465" w:rsidRPr="00731494" w:rsidRDefault="009A6465" w:rsidP="00A11576"/>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1B524891"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4E5B39">
        <w:rPr>
          <w:rFonts w:ascii="Arial" w:hAnsi="Arial" w:cs="Arial"/>
          <w:sz w:val="18"/>
          <w:szCs w:val="18"/>
        </w:rPr>
        <w:t>1</w:t>
      </w:r>
    </w:p>
    <w:p w14:paraId="70D73777" w14:textId="77777777" w:rsidR="0027203B" w:rsidRPr="00731494" w:rsidRDefault="0027203B" w:rsidP="0027203B"/>
    <w:p w14:paraId="0B77B96F" w14:textId="753A3E23"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2DE5908"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E25328">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D47C4D">
      <w:pPr>
        <w:pStyle w:val="Odstavekseznama"/>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D47C4D">
      <w:pPr>
        <w:pStyle w:val="Odstavekseznama"/>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D47C4D">
      <w:pPr>
        <w:pStyle w:val="Odstavekseznama"/>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D47C4D">
      <w:pPr>
        <w:pStyle w:val="Odstavekseznama"/>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20"/>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06EF18CE" w14:textId="1998FA33" w:rsidR="00F05CD4" w:rsidRDefault="00F05CD4">
      <w:pPr>
        <w:spacing w:before="225" w:after="225" w:line="240" w:lineRule="auto"/>
        <w:jc w:val="center"/>
        <w:rPr>
          <w:rFonts w:ascii="Arial" w:hAnsi="Arial" w:cs="Arial"/>
          <w:b/>
          <w:bCs/>
          <w:color w:val="000000"/>
          <w:sz w:val="27"/>
          <w:szCs w:val="27"/>
        </w:rPr>
      </w:pPr>
      <w:r w:rsidRPr="00F05CD4">
        <w:rPr>
          <w:rFonts w:ascii="Arial" w:hAnsi="Arial" w:cs="Arial"/>
          <w:b/>
          <w:bCs/>
          <w:color w:val="000000"/>
          <w:sz w:val="27"/>
          <w:szCs w:val="27"/>
        </w:rPr>
        <w:t xml:space="preserve">POGODBA ZA NAJEM ULTRAZVOKA ZA POTREBE UKC LJUBLJANA </w:t>
      </w:r>
    </w:p>
    <w:p w14:paraId="14D7D924" w14:textId="7B0810A4" w:rsidR="00B92E1B" w:rsidRPr="00731494" w:rsidRDefault="00F05CD4">
      <w:pPr>
        <w:spacing w:before="225" w:after="225" w:line="240" w:lineRule="auto"/>
        <w:jc w:val="center"/>
        <w:rPr>
          <w:rFonts w:ascii="Arial" w:hAnsi="Arial" w:cs="Arial"/>
          <w:b/>
          <w:bCs/>
          <w:color w:val="000000"/>
        </w:rPr>
      </w:pPr>
      <w:r>
        <w:rPr>
          <w:rFonts w:ascii="Arial" w:hAnsi="Arial" w:cs="Arial"/>
          <w:b/>
          <w:bCs/>
          <w:color w:val="000000"/>
        </w:rPr>
        <w:t>za sklop/e</w:t>
      </w:r>
      <w:r w:rsidR="00B92E1B" w:rsidRPr="00286E3B">
        <w:rPr>
          <w:rFonts w:ascii="Arial" w:hAnsi="Arial" w:cs="Arial"/>
          <w:b/>
          <w:bCs/>
          <w:color w:val="000000"/>
        </w:rPr>
        <w:t>: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33B85ADA" w14:textId="77777777" w:rsidR="00B92E1B"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p w14:paraId="69728FBB" w14:textId="357F2039" w:rsidR="00B61880" w:rsidRPr="00731494" w:rsidRDefault="00B61880">
            <w:pPr>
              <w:spacing w:before="225" w:after="225"/>
              <w:jc w:val="both"/>
              <w:rPr>
                <w:rFonts w:ascii="Arial" w:hAnsi="Arial" w:cs="Arial"/>
                <w:color w:val="000000"/>
                <w:sz w:val="18"/>
                <w:szCs w:val="18"/>
              </w:rPr>
            </w:pPr>
            <w:r>
              <w:rPr>
                <w:rFonts w:ascii="Arial" w:hAnsi="Arial" w:cs="Arial"/>
                <w:color w:val="000000"/>
                <w:sz w:val="18"/>
                <w:szCs w:val="18"/>
              </w:rPr>
              <w:t>Pogodba se sklepa za sklop</w:t>
            </w:r>
            <w:r w:rsidR="00F05CD4">
              <w:rPr>
                <w:rFonts w:ascii="Arial" w:hAnsi="Arial" w:cs="Arial"/>
                <w:color w:val="000000"/>
                <w:sz w:val="18"/>
                <w:szCs w:val="18"/>
              </w:rPr>
              <w:t>/e</w:t>
            </w:r>
            <w:r>
              <w:rPr>
                <w:rFonts w:ascii="Arial" w:hAnsi="Arial" w:cs="Arial"/>
                <w:color w:val="000000"/>
                <w:sz w:val="18"/>
                <w:szCs w:val="18"/>
              </w:rPr>
              <w:t xml:space="preserve">: </w:t>
            </w:r>
            <w:r w:rsidR="00F05CD4">
              <w:rPr>
                <w:rFonts w:ascii="Arial" w:hAnsi="Arial" w:cs="Arial"/>
                <w:color w:val="000000"/>
                <w:sz w:val="18"/>
                <w:szCs w:val="18"/>
              </w:rPr>
              <w:t>______________________</w:t>
            </w:r>
            <w:r>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9121698" w14:textId="063C8780"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 xml:space="preserve">Predmet te pogodbe je obveznost dobavitelja, da bo naročniku za dogovorjeno plačilo izročil v najem za obdobje 60 mesecev </w:t>
            </w:r>
            <w:r w:rsidR="00F05CD4">
              <w:rPr>
                <w:rFonts w:ascii="Arial" w:hAnsi="Arial" w:cs="Arial"/>
                <w:color w:val="000000"/>
                <w:sz w:val="18"/>
                <w:szCs w:val="18"/>
              </w:rPr>
              <w:t>ultrazvočni aparat za _______________</w:t>
            </w:r>
            <w:r w:rsidRPr="007F7555">
              <w:rPr>
                <w:rFonts w:ascii="Arial" w:hAnsi="Arial" w:cs="Arial"/>
                <w:color w:val="000000"/>
                <w:sz w:val="18"/>
                <w:szCs w:val="18"/>
              </w:rPr>
              <w:t xml:space="preserve">, znamka in model ______________________________, s tehničnimi lastnostmi, kot so navedene v Tehničnih specifikacijah razpisne dokumentacije in v ponudbi dobavitelja (v nadaljevanju: oprema). </w:t>
            </w:r>
          </w:p>
          <w:p w14:paraId="75F9A161" w14:textId="77777777" w:rsidR="00B61880" w:rsidRPr="007F7555" w:rsidRDefault="00B61880" w:rsidP="00B61880">
            <w:pPr>
              <w:spacing w:before="225" w:after="225" w:line="276" w:lineRule="auto"/>
              <w:jc w:val="both"/>
              <w:rPr>
                <w:rFonts w:ascii="Arial" w:hAnsi="Arial" w:cs="Arial"/>
                <w:color w:val="000000"/>
                <w:sz w:val="18"/>
                <w:szCs w:val="18"/>
              </w:rPr>
            </w:pPr>
          </w:p>
          <w:p w14:paraId="04B0F01E"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lastRenderedPageBreak/>
              <w:t>Oprema, ki je predmet najema, ostane ves čas trajanja pogodbe v izključni lasti dobavitelja, naročnik pa lahko s to opremo v času najema prosto razpolaga v smislu uporabe za opravljanje svoje dejavnosti.</w:t>
            </w:r>
          </w:p>
          <w:p w14:paraId="5BEEA50C" w14:textId="3BFBE84B"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Najem opreme obsega dobavo opreme iz prvega odstavka tega člena, pri čemer je v pogodbeno ceno vključena tudi namestitev opreme na lokaciji naročnika</w:t>
            </w:r>
            <w:r w:rsidR="00F05CD4">
              <w:rPr>
                <w:rFonts w:ascii="Arial" w:hAnsi="Arial" w:cs="Arial"/>
                <w:color w:val="000000"/>
                <w:sz w:val="18"/>
                <w:szCs w:val="18"/>
              </w:rPr>
              <w:t xml:space="preserve"> v kolikor je to relevantno</w:t>
            </w:r>
            <w:r w:rsidRPr="007F7555">
              <w:rPr>
                <w:rFonts w:ascii="Arial" w:hAnsi="Arial" w:cs="Arial"/>
                <w:color w:val="000000"/>
                <w:sz w:val="18"/>
                <w:szCs w:val="18"/>
              </w:rPr>
              <w:t>, zagon in preizkus njenega funkcionalnega delovanja, predaja vse tehnične dokumentacije in navodil za uporabo, obratovanje in vzdrževanje, primopredaja opreme naročniku, integracija z naročnikovimi sistemi, šolanje naročnikovih uporabnikov ter vzdrževanje opreme »all inclusive« (prevenitivni servis, servisna popravila, odprava napak ipd.) za ves čas trajanja te pogodbe.</w:t>
            </w:r>
          </w:p>
          <w:p w14:paraId="1923A432"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Dobavitelj mora pogodbene obveznosti izpolniti v celoti, kakovostno in pravočasno, v skladu z veljavnimi predpisi, normativi, standardi in pravili stroke ter v skladu s standardom dobrega strokovnjaka.</w:t>
            </w:r>
          </w:p>
          <w:p w14:paraId="5D4C0E28"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Dobavljena oprema mora biti skladna z Uredbo o medicinskih pripomočkih 2017/745/EU in 2020/561/EU in mora imeti ves čas trajanja te pogodbe veljaven CE certifikat proizvajalca o skladnosti proizvoda s predpisi v EU in evropskimi standardi, kar VSE predstavlja za naročnika bistven pogodbeni pogoj. Vsi izdelki, ki jih dobavitelj dobavi naročniku, morajo biti novi in nerabljeni.</w:t>
            </w:r>
          </w:p>
          <w:p w14:paraId="466D23F9" w14:textId="64DDC4DF" w:rsidR="00BE7E6E" w:rsidRPr="00731494" w:rsidRDefault="00B61880" w:rsidP="00B61880">
            <w:pPr>
              <w:spacing w:before="225" w:after="225" w:line="276" w:lineRule="auto"/>
              <w:jc w:val="both"/>
            </w:pPr>
            <w:r w:rsidRPr="007F7555">
              <w:rPr>
                <w:rFonts w:ascii="Arial" w:hAnsi="Arial" w:cs="Arial"/>
                <w:color w:val="000000"/>
                <w:sz w:val="18"/>
                <w:szCs w:val="18"/>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BE7E6E" w:rsidRPr="00731494" w14:paraId="5D68B7F5" w14:textId="77777777">
        <w:tc>
          <w:tcPr>
            <w:tcW w:w="0" w:type="auto"/>
            <w:tcMar>
              <w:top w:w="0" w:type="auto"/>
              <w:bottom w:w="0" w:type="auto"/>
            </w:tcMar>
          </w:tcPr>
          <w:p w14:paraId="56145F1E" w14:textId="77777777" w:rsidR="00B61880" w:rsidRPr="00B61880" w:rsidRDefault="00B61880" w:rsidP="00B61880">
            <w:pPr>
              <w:spacing w:before="120" w:after="120" w:line="276" w:lineRule="auto"/>
              <w:jc w:val="both"/>
              <w:rPr>
                <w:rFonts w:ascii="Arial" w:hAnsi="Arial" w:cs="Arial"/>
                <w:color w:val="000000" w:themeColor="text1"/>
                <w:sz w:val="18"/>
                <w:szCs w:val="18"/>
              </w:rPr>
            </w:pPr>
            <w:r w:rsidRPr="00B61880">
              <w:rPr>
                <w:rFonts w:ascii="Arial" w:hAnsi="Arial" w:cs="Arial"/>
                <w:color w:val="000000" w:themeColor="text1"/>
                <w:sz w:val="18"/>
                <w:szCs w:val="18"/>
              </w:rPr>
              <w:t>Sestavni del te pogodbe je:</w:t>
            </w:r>
          </w:p>
          <w:p w14:paraId="6691F6C9" w14:textId="77777777" w:rsidR="00B61880" w:rsidRPr="00B61880" w:rsidRDefault="00B61880" w:rsidP="000F5756">
            <w:pPr>
              <w:numPr>
                <w:ilvl w:val="0"/>
                <w:numId w:val="20"/>
              </w:numPr>
              <w:suppressAutoHyphens/>
              <w:autoSpaceDN w:val="0"/>
              <w:spacing w:before="120" w:after="120" w:line="276" w:lineRule="auto"/>
              <w:ind w:left="709"/>
              <w:jc w:val="both"/>
              <w:rPr>
                <w:rFonts w:ascii="Arial" w:hAnsi="Arial" w:cs="Arial"/>
                <w:color w:val="000000" w:themeColor="text1"/>
                <w:sz w:val="18"/>
                <w:szCs w:val="18"/>
              </w:rPr>
            </w:pPr>
            <w:r w:rsidRPr="00B61880">
              <w:rPr>
                <w:rFonts w:ascii="Arial" w:hAnsi="Arial" w:cs="Arial"/>
                <w:color w:val="000000" w:themeColor="text1"/>
                <w:sz w:val="18"/>
                <w:szCs w:val="18"/>
              </w:rPr>
              <w:t>razpisna dokumentacija za oddajo predmetnega javnega naročila, skupaj z vsemi eventualnimi popravki ter odgovori na vprašanja ponudnikov in vsemi sestavnimi deli razpisne dokumentacije (v nadaljevanju: razpisna dokumentacija),</w:t>
            </w:r>
          </w:p>
          <w:p w14:paraId="08B564A6" w14:textId="77777777" w:rsidR="00B61880" w:rsidRPr="00B61880" w:rsidRDefault="00B61880" w:rsidP="000F5756">
            <w:pPr>
              <w:numPr>
                <w:ilvl w:val="0"/>
                <w:numId w:val="20"/>
              </w:numPr>
              <w:suppressAutoHyphens/>
              <w:autoSpaceDN w:val="0"/>
              <w:spacing w:before="120" w:after="120" w:line="276" w:lineRule="auto"/>
              <w:ind w:left="709"/>
              <w:jc w:val="both"/>
              <w:rPr>
                <w:rFonts w:ascii="Arial" w:hAnsi="Arial" w:cs="Arial"/>
                <w:color w:val="000000" w:themeColor="text1"/>
                <w:sz w:val="18"/>
                <w:szCs w:val="18"/>
              </w:rPr>
            </w:pPr>
            <w:r w:rsidRPr="00B61880">
              <w:rPr>
                <w:rFonts w:ascii="Arial" w:hAnsi="Arial" w:cs="Arial"/>
                <w:color w:val="000000" w:themeColor="text1"/>
                <w:sz w:val="18"/>
                <w:szCs w:val="18"/>
              </w:rPr>
              <w:t>ponudba dobavitelja z vsemi prilogami in vsa dokumentacija, ki jo je dobavitelj naročniku predložil tekom postopka oddaje javnega naročila.</w:t>
            </w:r>
          </w:p>
          <w:p w14:paraId="262D9C56" w14:textId="77777777" w:rsidR="00B61880" w:rsidRDefault="00B61880" w:rsidP="00BC2563">
            <w:pPr>
              <w:spacing w:before="120" w:after="120" w:line="276" w:lineRule="auto"/>
              <w:jc w:val="both"/>
              <w:rPr>
                <w:rFonts w:ascii="Arial" w:hAnsi="Arial" w:cs="Arial"/>
                <w:color w:val="000000" w:themeColor="text1"/>
                <w:sz w:val="18"/>
                <w:szCs w:val="18"/>
              </w:rPr>
            </w:pPr>
            <w:r w:rsidRPr="00B61880">
              <w:rPr>
                <w:rFonts w:ascii="Arial" w:hAnsi="Arial" w:cs="Arial"/>
                <w:color w:val="000000" w:themeColor="text1"/>
                <w:sz w:val="18"/>
                <w:szCs w:val="18"/>
              </w:rPr>
              <w:t>V kolikor med dokumenti, ki so del te pogodbe, ter to pogodbo oz. med samimi dokumenti obstaja kakršnokoli neskladje oz. nekonsistentnost, veljajo najprej določila pogodbe, nato določila razpisne dokumentacije in nato ponudba dobavitelja.</w:t>
            </w:r>
          </w:p>
          <w:p w14:paraId="34C0A438" w14:textId="6BF3005F" w:rsidR="00BC2563" w:rsidRPr="00BC2563" w:rsidRDefault="00BC2563" w:rsidP="00BC2563">
            <w:pPr>
              <w:spacing w:before="120" w:after="120" w:line="276" w:lineRule="auto"/>
              <w:jc w:val="both"/>
              <w:rPr>
                <w:rFonts w:ascii="Arial" w:hAnsi="Arial" w:cs="Arial"/>
                <w:color w:val="000000" w:themeColor="text1"/>
                <w:sz w:val="18"/>
                <w:szCs w:val="18"/>
              </w:rPr>
            </w:pP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616CB539" w:rsidR="00BE7E6E" w:rsidRPr="00731494" w:rsidRDefault="00BC2563">
      <w:pPr>
        <w:spacing w:after="0" w:line="240" w:lineRule="auto"/>
        <w:jc w:val="center"/>
      </w:pPr>
      <w:r>
        <w:rPr>
          <w:rFonts w:ascii="Arial" w:hAnsi="Arial" w:cs="Arial"/>
          <w:b/>
          <w:bCs/>
          <w:color w:val="000000"/>
          <w:sz w:val="18"/>
          <w:szCs w:val="18"/>
        </w:rPr>
        <w:t>4</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28727A06"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r w:rsidR="00F05CD4">
              <w:rPr>
                <w:rFonts w:ascii="Arial" w:hAnsi="Arial" w:cs="Arial"/>
                <w:color w:val="000000"/>
                <w:sz w:val="18"/>
                <w:szCs w:val="18"/>
              </w:rPr>
              <w:t xml:space="preserve"> </w:t>
            </w:r>
            <w:r w:rsidR="00F05CD4" w:rsidRPr="00F05CD4">
              <w:rPr>
                <w:rFonts w:ascii="Arial" w:hAnsi="Arial" w:cs="Arial"/>
                <w:i/>
                <w:iCs/>
                <w:color w:val="808080" w:themeColor="background1" w:themeShade="80"/>
                <w:sz w:val="18"/>
                <w:szCs w:val="18"/>
              </w:rPr>
              <w:t>(v kolikor se pogodba sklepa za več sklopov se pogodbene vrednosti opredelijo po posameznih sklopih)</w:t>
            </w:r>
            <w:r w:rsidRPr="00731494">
              <w:rPr>
                <w:rFonts w:ascii="Arial" w:hAnsi="Arial" w:cs="Arial"/>
                <w:color w:val="000000"/>
                <w:sz w:val="18"/>
                <w:szCs w:val="18"/>
              </w:rPr>
              <w:t>:</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01922810" w14:textId="77777777" w:rsidR="00BE7E6E"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p w14:paraId="324BAC0C" w14:textId="0F6F1A06"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 xml:space="preserve">Podrobnejše postavke, cene na enoto mere in količine so dogovorjene v ponudbi dobavitelja, ki je priloga </w:t>
            </w:r>
            <w:r>
              <w:rPr>
                <w:rFonts w:ascii="Arial" w:hAnsi="Arial" w:cs="Arial"/>
                <w:sz w:val="18"/>
                <w:szCs w:val="18"/>
              </w:rPr>
              <w:t xml:space="preserve">in </w:t>
            </w:r>
            <w:r w:rsidRPr="00BC2563">
              <w:rPr>
                <w:rFonts w:ascii="Arial" w:hAnsi="Arial" w:cs="Arial"/>
                <w:sz w:val="18"/>
                <w:szCs w:val="18"/>
              </w:rPr>
              <w:t>sestavni del te pogodbe.</w:t>
            </w:r>
          </w:p>
          <w:p w14:paraId="4A937A28" w14:textId="107EF096"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Cena dobave</w:t>
            </w:r>
            <w:r>
              <w:rPr>
                <w:rFonts w:ascii="Arial" w:hAnsi="Arial" w:cs="Arial"/>
                <w:sz w:val="18"/>
                <w:szCs w:val="18"/>
              </w:rPr>
              <w:t xml:space="preserve"> in najema</w:t>
            </w:r>
            <w:r w:rsidRPr="00BC2563">
              <w:rPr>
                <w:rFonts w:ascii="Arial" w:hAnsi="Arial" w:cs="Arial"/>
                <w:sz w:val="18"/>
                <w:szCs w:val="18"/>
              </w:rPr>
              <w:t xml:space="preserve"> opreme je fiksna in nespremenljiva ves čas od sklenitve pogodbe do njene izpolnitve.</w:t>
            </w:r>
          </w:p>
          <w:p w14:paraId="335E9EFC" w14:textId="77777777"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 xml:space="preserve">Cene na enoto mere se v prvem letu trajanja pogodbe ne sme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w:t>
            </w:r>
            <w:r w:rsidRPr="00BC2563">
              <w:rPr>
                <w:rFonts w:ascii="Arial" w:hAnsi="Arial" w:cs="Arial"/>
                <w:sz w:val="18"/>
                <w:szCs w:val="18"/>
              </w:rPr>
              <w:lastRenderedPageBreak/>
              <w:t xml:space="preserve">s Pravilnikom o načinih valorizacije denarnih obveznosti, ki jih v večletnih pogodbah sklepajo pravne osebe javnega sektorja (Uradni list RS, št. 1/04), izvede valorizacija pogodbenih cen. </w:t>
            </w:r>
          </w:p>
          <w:p w14:paraId="1004F26D" w14:textId="77777777"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Cene se lahko valorizirajo šele, ko se indeks cen življenjskih potrebščin, ki ga uradno objavlja Statistični urad Republike Slovenije (v nadaljevanju: indeks), zviša oziroma zniža za 4 %, šteto od preteka enega leta od sklenitve pogodbe.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in jo potrdi druga stranka, pogodbeni stranki spremembo cen uredita z aneksom k tej pogodbi.</w:t>
            </w:r>
          </w:p>
          <w:p w14:paraId="0EEDB584" w14:textId="60C83109" w:rsidR="00BC2563" w:rsidRPr="00BC2563" w:rsidRDefault="00BC2563" w:rsidP="00BC2563">
            <w:pPr>
              <w:pStyle w:val="Standard"/>
              <w:spacing w:before="120" w:after="120" w:line="276" w:lineRule="auto"/>
              <w:ind w:right="0"/>
              <w:rPr>
                <w:rFonts w:ascii="Arial" w:hAnsi="Arial" w:cs="Arial"/>
                <w:color w:val="000000" w:themeColor="text1"/>
                <w:sz w:val="18"/>
                <w:szCs w:val="18"/>
              </w:rPr>
            </w:pPr>
            <w:r w:rsidRPr="00BC2563">
              <w:rPr>
                <w:rFonts w:ascii="Arial" w:hAnsi="Arial" w:cs="Arial"/>
                <w:color w:val="000000" w:themeColor="text1"/>
                <w:sz w:val="18"/>
                <w:szCs w:val="18"/>
              </w:rPr>
              <w:t>Pogodbena cena zajema vse popuste in stroške, ki so neposredno ali posredno povezani z izpolnitvijo pogodbe. Pogodbena cena vključuje tudi transport opreme DDP (Incoterms 2020) na lokacijo naročnika razloženo, namestitev opreme na lokacijo naročnika, zagon in preizkus njenega funkcionalnega delovanja, predajo vse tehnične dokumentacije in navodil za uporabo, obratovanje in vzdrževanje, primopredajo opreme naročniku, integracijo z naročnikovimi sistemi, šolanje naročnikovih uporabnikov ter vzdrževanje opreme »all inclusive« (prevenitivni servis, servisna popravila, odprava napak ipd.). Naročnik dobavitelju ne bo priznal nobenih stroškov, ki niso zajeti v pogodbeni ceni.</w:t>
            </w:r>
          </w:p>
          <w:p w14:paraId="6EF3BDF4" w14:textId="16183D24" w:rsidR="00BC2563" w:rsidRPr="00BC2563" w:rsidRDefault="00BC2563" w:rsidP="00BC2563">
            <w:pPr>
              <w:pStyle w:val="Standard"/>
              <w:spacing w:before="120" w:after="120" w:line="276" w:lineRule="auto"/>
              <w:ind w:right="0"/>
              <w:rPr>
                <w:rFonts w:ascii="Arial" w:hAnsi="Arial" w:cs="Arial"/>
                <w:color w:val="000000" w:themeColor="text1"/>
                <w:sz w:val="18"/>
                <w:szCs w:val="18"/>
              </w:rPr>
            </w:pPr>
            <w:r w:rsidRPr="00BC2563">
              <w:rPr>
                <w:rFonts w:ascii="Arial" w:hAnsi="Arial" w:cs="Arial"/>
                <w:color w:val="000000" w:themeColor="text1"/>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w:t>
            </w:r>
          </w:p>
        </w:tc>
      </w:tr>
    </w:tbl>
    <w:p w14:paraId="65BF9B88" w14:textId="6A77F4FE" w:rsidR="00BE7E6E" w:rsidRPr="00731494" w:rsidRDefault="00BC2563">
      <w:pPr>
        <w:spacing w:after="0" w:line="240" w:lineRule="auto"/>
        <w:jc w:val="center"/>
      </w:pPr>
      <w:r>
        <w:rPr>
          <w:rFonts w:ascii="Arial" w:hAnsi="Arial" w:cs="Arial"/>
          <w:b/>
          <w:bCs/>
          <w:color w:val="000000"/>
          <w:sz w:val="18"/>
          <w:szCs w:val="18"/>
        </w:rPr>
        <w:lastRenderedPageBreak/>
        <w:t>5</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3CC49BA3"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Izvedene storitve po tej pogodbi dobavitelj obračuna mesečno, z izstavitvijo računov, ki jih naročniku dostavi v elektronski obliki (e-račun).</w:t>
            </w:r>
          </w:p>
          <w:p w14:paraId="029FC0D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Dobavitelj izstavi račun za najem opreme do 8. dne v mesecu za pretekli mesec.</w:t>
            </w:r>
          </w:p>
          <w:p w14:paraId="1603363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 xml:space="preserve">Naročnik poravnava svoje obveznosti do dobavitelja po tej pogodbi na podlagi pravilno izstavljenih računov. </w:t>
            </w:r>
          </w:p>
          <w:p w14:paraId="3084918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Naročnik plača nesporni del pravilno izstavljenega računa v roku 30 dni od dneva njegovega prejema. V kolikor veljavni predpisi določajo ali dopuščajo daljši plačilni rok, se uporabi najdaljši rok, kot je določen oziroma dopuščen s predpisi. Če zadnji dan roka za plačilo sovpada z dnem, ko se po zakonu ne dela, se kot zadnji dan roka šteje naslednji delavnik. Kot dan plačila oziroma izpolnitve naročnikove obveznosti do dobavitelja se šteje dan, ko naročnik poda nalog za plačilo organizaciji, pri kateri ima svoj transakcijski račun.</w:t>
            </w:r>
          </w:p>
          <w:p w14:paraId="02BE9544" w14:textId="2E9A311D" w:rsidR="00BE7E6E" w:rsidRPr="00731494" w:rsidRDefault="00BC2563" w:rsidP="00BC2563">
            <w:pPr>
              <w:spacing w:before="225" w:after="225" w:line="276" w:lineRule="auto"/>
              <w:jc w:val="both"/>
            </w:pPr>
            <w:r w:rsidRPr="00BC2563">
              <w:rPr>
                <w:rFonts w:ascii="Arial" w:hAnsi="Arial" w:cs="Arial"/>
                <w:color w:val="000000"/>
                <w:sz w:val="18"/>
                <w:szCs w:val="18"/>
              </w:rPr>
              <w:t>Če naročnik zapadlega zneska po potrjenem računu ne plača pravočasno, je dobavitelj upravičen do zakonskih zamudnih obresti.</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2794315B" w:rsidR="00BE7E6E" w:rsidRPr="00731494" w:rsidRDefault="00BC2563">
      <w:pPr>
        <w:spacing w:after="0" w:line="240" w:lineRule="auto"/>
        <w:jc w:val="center"/>
      </w:pPr>
      <w:r>
        <w:rPr>
          <w:rFonts w:ascii="Arial" w:hAnsi="Arial" w:cs="Arial"/>
          <w:b/>
          <w:bCs/>
          <w:color w:val="000000"/>
          <w:sz w:val="18"/>
          <w:szCs w:val="18"/>
        </w:rPr>
        <w:t>6</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77CFCC2" w14:textId="7B096B90"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 xml:space="preserve">Dobavitelj se obvezuje, da bo opremo iz </w:t>
            </w:r>
            <w:r>
              <w:rPr>
                <w:rFonts w:ascii="Arial" w:hAnsi="Arial" w:cs="Arial"/>
                <w:color w:val="000000"/>
                <w:sz w:val="18"/>
                <w:szCs w:val="18"/>
              </w:rPr>
              <w:t>2</w:t>
            </w:r>
            <w:r w:rsidRPr="00BC2563">
              <w:rPr>
                <w:rFonts w:ascii="Arial" w:hAnsi="Arial" w:cs="Arial"/>
                <w:color w:val="000000"/>
                <w:sz w:val="18"/>
                <w:szCs w:val="18"/>
              </w:rPr>
              <w:t xml:space="preserve">. člena pogodbe dobavil in predal v uporabo (vključno z uspešno primopredajo) naročniku v roku </w:t>
            </w:r>
            <w:r>
              <w:rPr>
                <w:rFonts w:ascii="Arial" w:hAnsi="Arial" w:cs="Arial"/>
                <w:color w:val="000000"/>
                <w:sz w:val="18"/>
                <w:szCs w:val="18"/>
              </w:rPr>
              <w:t>tridesetih</w:t>
            </w:r>
            <w:r w:rsidRPr="00BC2563">
              <w:rPr>
                <w:rFonts w:ascii="Arial" w:hAnsi="Arial" w:cs="Arial"/>
                <w:color w:val="000000"/>
                <w:sz w:val="18"/>
                <w:szCs w:val="18"/>
              </w:rPr>
              <w:t xml:space="preserve"> (3</w:t>
            </w:r>
            <w:r>
              <w:rPr>
                <w:rFonts w:ascii="Arial" w:hAnsi="Arial" w:cs="Arial"/>
                <w:color w:val="000000"/>
                <w:sz w:val="18"/>
                <w:szCs w:val="18"/>
              </w:rPr>
              <w:t>0</w:t>
            </w:r>
            <w:r w:rsidRPr="00BC2563">
              <w:rPr>
                <w:rFonts w:ascii="Arial" w:hAnsi="Arial" w:cs="Arial"/>
                <w:color w:val="000000"/>
                <w:sz w:val="18"/>
                <w:szCs w:val="18"/>
              </w:rPr>
              <w:t xml:space="preserve">) </w:t>
            </w:r>
            <w:r>
              <w:rPr>
                <w:rFonts w:ascii="Arial" w:hAnsi="Arial" w:cs="Arial"/>
                <w:color w:val="000000"/>
                <w:sz w:val="18"/>
                <w:szCs w:val="18"/>
              </w:rPr>
              <w:t>dni</w:t>
            </w:r>
            <w:r w:rsidRPr="00BC2563">
              <w:rPr>
                <w:rFonts w:ascii="Arial" w:hAnsi="Arial" w:cs="Arial"/>
                <w:color w:val="000000"/>
                <w:sz w:val="18"/>
                <w:szCs w:val="18"/>
              </w:rPr>
              <w:t xml:space="preserve"> od </w:t>
            </w:r>
            <w:r>
              <w:rPr>
                <w:rFonts w:ascii="Arial" w:hAnsi="Arial" w:cs="Arial"/>
                <w:color w:val="000000"/>
                <w:sz w:val="18"/>
                <w:szCs w:val="18"/>
              </w:rPr>
              <w:t xml:space="preserve">datums </w:t>
            </w:r>
            <w:r w:rsidRPr="00BC2563">
              <w:rPr>
                <w:rFonts w:ascii="Arial" w:hAnsi="Arial" w:cs="Arial"/>
                <w:color w:val="000000"/>
                <w:sz w:val="18"/>
                <w:szCs w:val="18"/>
              </w:rPr>
              <w:t>sklenitve te pogodbe.</w:t>
            </w:r>
          </w:p>
          <w:p w14:paraId="5E15C599" w14:textId="0FA31EEF" w:rsidR="000F2512"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V primeru nastopa nepredvidljivih in neodvrnljivih okoliščin, ki bi dobavitelju onemogočale izpolnitev pogodbenih obveznosti v dogovorjenem roku, se lahko ta rok podaljša s sporazumom pogodbenih strank, vendar največ za čas trajanja takih okoliščin. Dobavitelj je dolžan naročnika o nastopu takih okoliščin nemudoma obvestiti, sicer se nanje ne more sklicevati.</w:t>
            </w:r>
          </w:p>
        </w:tc>
      </w:tr>
    </w:tbl>
    <w:p w14:paraId="090AA61D" w14:textId="5BE8BB97" w:rsidR="00BC2563" w:rsidRPr="00731494" w:rsidRDefault="00BC2563" w:rsidP="00BC2563">
      <w:pPr>
        <w:spacing w:after="0" w:line="240" w:lineRule="auto"/>
        <w:jc w:val="center"/>
      </w:pPr>
      <w:r>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C2563" w:rsidRPr="00731494" w14:paraId="3B12DD94" w14:textId="77777777" w:rsidTr="00332C43">
        <w:tc>
          <w:tcPr>
            <w:tcW w:w="0" w:type="auto"/>
            <w:tcMar>
              <w:top w:w="0" w:type="auto"/>
              <w:bottom w:w="0" w:type="auto"/>
            </w:tcMar>
          </w:tcPr>
          <w:p w14:paraId="4BD7F68D" w14:textId="609026A3" w:rsidR="00BC2563" w:rsidRPr="00BC2563" w:rsidRDefault="00BC2563" w:rsidP="00BC2563">
            <w:pPr>
              <w:autoSpaceDE w:val="0"/>
              <w:adjustRightInd w:val="0"/>
              <w:spacing w:before="225" w:after="225" w:line="276" w:lineRule="auto"/>
              <w:jc w:val="both"/>
              <w:rPr>
                <w:rFonts w:ascii="Arial" w:hAnsi="Arial" w:cs="Arial"/>
                <w:sz w:val="18"/>
                <w:szCs w:val="18"/>
              </w:rPr>
            </w:pPr>
            <w:r w:rsidRPr="00BC2563">
              <w:rPr>
                <w:rFonts w:ascii="Arial" w:hAnsi="Arial" w:cs="Arial"/>
                <w:sz w:val="18"/>
                <w:szCs w:val="18"/>
              </w:rPr>
              <w:t xml:space="preserve">Pregled in prevzem opreme iz </w:t>
            </w:r>
            <w:r>
              <w:rPr>
                <w:rFonts w:ascii="Arial" w:hAnsi="Arial" w:cs="Arial"/>
                <w:sz w:val="18"/>
                <w:szCs w:val="18"/>
              </w:rPr>
              <w:t>2</w:t>
            </w:r>
            <w:r w:rsidRPr="00BC2563">
              <w:rPr>
                <w:rFonts w:ascii="Arial" w:hAnsi="Arial" w:cs="Arial"/>
                <w:sz w:val="18"/>
                <w:szCs w:val="18"/>
              </w:rPr>
              <w:t xml:space="preserve">. člena pogodbe se opravi na lokaciji naročnika, in </w:t>
            </w:r>
            <w:r w:rsidRPr="00BC2563">
              <w:rPr>
                <w:rFonts w:ascii="Arial" w:hAnsi="Arial" w:cs="Arial"/>
                <w:color w:val="000000" w:themeColor="text1"/>
                <w:sz w:val="18"/>
                <w:szCs w:val="18"/>
              </w:rPr>
              <w:t xml:space="preserve">sicer </w:t>
            </w:r>
            <w:r>
              <w:rPr>
                <w:rFonts w:ascii="Arial" w:hAnsi="Arial" w:cs="Arial"/>
                <w:bCs/>
                <w:color w:val="000000" w:themeColor="text1"/>
                <w:sz w:val="18"/>
                <w:szCs w:val="18"/>
              </w:rPr>
              <w:t>___________________________</w:t>
            </w:r>
            <w:r w:rsidRPr="00BC2563">
              <w:rPr>
                <w:rFonts w:ascii="Arial" w:hAnsi="Arial" w:cs="Arial"/>
                <w:color w:val="000000" w:themeColor="text1"/>
                <w:sz w:val="18"/>
                <w:szCs w:val="18"/>
              </w:rPr>
              <w:t>.</w:t>
            </w:r>
          </w:p>
          <w:p w14:paraId="086A5167"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lastRenderedPageBreak/>
              <w:t xml:space="preserve">Dobavitelj je dolžan o nameravani dobavi naročnika obvestiti vsaj tri delovne dni vnaprej. </w:t>
            </w:r>
          </w:p>
          <w:p w14:paraId="2A219136"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Dobavljena oprema mora biti ob dostavi na lokacijo naročnika nova, nerabljena in tovarniško zapečatena (razen v kolikor je v Tehničnih specifikacijah izrecno določeno drugače).</w:t>
            </w:r>
          </w:p>
          <w:p w14:paraId="13DA3A60"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Ob dobavi naročnik opremo, ki je predmet pogodbe, pregleda, pri čemer se ugotovitve naročnika v primeru odkritih napak, nepravilnosti ali pomanjkljivosti zapisniško zabeležijo. V primeru, da se pri pregledu odkrijejo napake, se pogodbene obveznosti dobavitelja ne štejejo za izpolnjene in naročnik opreme ne prevzame. V kolikor izvedeni predmet naročila nima očitnih napak, se prevzem opravi ter zapisniško zabeleži.</w:t>
            </w:r>
          </w:p>
          <w:p w14:paraId="19882B2C" w14:textId="77777777" w:rsidR="00BC2563" w:rsidRPr="00BC2563" w:rsidRDefault="00BC2563" w:rsidP="00BC2563">
            <w:pPr>
              <w:spacing w:before="225" w:after="225" w:line="276" w:lineRule="auto"/>
              <w:contextualSpacing/>
              <w:jc w:val="both"/>
              <w:rPr>
                <w:rFonts w:ascii="Arial" w:eastAsia="Times New Roman" w:hAnsi="Arial" w:cs="Arial"/>
                <w:color w:val="000000" w:themeColor="text1"/>
                <w:sz w:val="18"/>
                <w:szCs w:val="18"/>
              </w:rPr>
            </w:pPr>
            <w:r w:rsidRPr="00BC2563">
              <w:rPr>
                <w:rFonts w:ascii="Arial" w:eastAsia="Times New Roman" w:hAnsi="Arial" w:cs="Arial"/>
                <w:color w:val="000000" w:themeColor="text1"/>
                <w:sz w:val="18"/>
                <w:szCs w:val="18"/>
              </w:rPr>
              <w:t>Dobavitelj mora pred primopredajo oziroma v okviru primopredaje predati naročniku naslednjo dokumentacijo:</w:t>
            </w:r>
          </w:p>
          <w:p w14:paraId="17ECF780" w14:textId="77777777" w:rsidR="00BC2563" w:rsidRPr="00BC2563" w:rsidRDefault="00BC2563" w:rsidP="000F5756">
            <w:pPr>
              <w:pStyle w:val="Odstavekseznama"/>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navodila za uporabo in vzdrževanje, v slovenskem ali angleškem jeziku;</w:t>
            </w:r>
          </w:p>
          <w:p w14:paraId="78DFAC08" w14:textId="77777777" w:rsidR="00BC2563" w:rsidRPr="00BC2563" w:rsidRDefault="00BC2563" w:rsidP="000F5756">
            <w:pPr>
              <w:pStyle w:val="Odstavekseznama"/>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kompletno tehnično dokumentacijo oziroma tehnični opis opreme;</w:t>
            </w:r>
          </w:p>
          <w:p w14:paraId="37D7BA80" w14:textId="77777777" w:rsidR="00BC2563" w:rsidRPr="00BC2563" w:rsidRDefault="00BC2563" w:rsidP="000F5756">
            <w:pPr>
              <w:pStyle w:val="Odstavekseznama"/>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CE certifikat skladno z veljavnimi predpisi v RS in EU. Nalepka s CE označbo naj bo po možnosti pritrjena tudi na opremo;</w:t>
            </w:r>
          </w:p>
          <w:p w14:paraId="6A1A8342" w14:textId="4ABFF146" w:rsidR="00BC2563" w:rsidRPr="00BC2563" w:rsidRDefault="00BC2563" w:rsidP="000F5756">
            <w:pPr>
              <w:pStyle w:val="Odstavekseznama"/>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zapisnik o funkcionalnem preizkusu;</w:t>
            </w:r>
          </w:p>
          <w:p w14:paraId="162A751D" w14:textId="77777777" w:rsidR="00BC2563" w:rsidRPr="00BC2563" w:rsidRDefault="00BC2563" w:rsidP="000F5756">
            <w:pPr>
              <w:pStyle w:val="Odstavekseznama"/>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garancijsko izjavo z dnem začetka garancije.</w:t>
            </w:r>
          </w:p>
          <w:p w14:paraId="032AB8DA" w14:textId="77777777" w:rsidR="00BC2563" w:rsidRPr="00BC2563" w:rsidRDefault="00BC2563" w:rsidP="00BC2563">
            <w:pPr>
              <w:autoSpaceDE w:val="0"/>
              <w:adjustRightInd w:val="0"/>
              <w:spacing w:before="225" w:after="225" w:line="276" w:lineRule="auto"/>
              <w:jc w:val="both"/>
              <w:rPr>
                <w:rFonts w:ascii="Arial" w:hAnsi="Arial" w:cs="Arial"/>
                <w:sz w:val="18"/>
                <w:szCs w:val="18"/>
              </w:rPr>
            </w:pPr>
            <w:r w:rsidRPr="00BC2563">
              <w:rPr>
                <w:rFonts w:ascii="Arial" w:hAnsi="Arial" w:cs="Arial"/>
                <w:color w:val="000000" w:themeColor="text1"/>
                <w:sz w:val="18"/>
                <w:szCs w:val="18"/>
              </w:rPr>
              <w:t>D</w:t>
            </w:r>
            <w:r w:rsidRPr="00BC2563">
              <w:rPr>
                <w:rFonts w:ascii="Arial" w:hAnsi="Arial" w:cs="Arial"/>
                <w:sz w:val="18"/>
                <w:szCs w:val="18"/>
              </w:rPr>
              <w:t>obavitelj mora v okviru pogodbene cene v roku 15 dni po primopredaji v terminu oziroma terminih, ki jih sporazumno dogovorita pogodbeni stranki, na sedežu naročnika izvesti primeren program šolanja uporabnikov naročnika za uporabo opreme (</w:t>
            </w:r>
            <w:r w:rsidRPr="00BC2563">
              <w:rPr>
                <w:rFonts w:ascii="Arial" w:hAnsi="Arial" w:cs="Arial"/>
                <w:color w:val="000000" w:themeColor="text1"/>
                <w:sz w:val="18"/>
                <w:szCs w:val="18"/>
              </w:rPr>
              <w:t>pri čemer udeležence in njihovo število določi naročnik</w:t>
            </w:r>
            <w:r w:rsidRPr="00BC2563">
              <w:rPr>
                <w:rFonts w:ascii="Arial" w:hAnsi="Arial" w:cs="Arial"/>
                <w:sz w:val="18"/>
                <w:szCs w:val="18"/>
              </w:rPr>
              <w:t>) s strani ustrezno šolanih serviserjev</w:t>
            </w:r>
            <w:r w:rsidRPr="00BC2563">
              <w:rPr>
                <w:rFonts w:ascii="Arial" w:hAnsi="Arial" w:cs="Arial"/>
                <w:color w:val="000000" w:themeColor="text1"/>
                <w:sz w:val="18"/>
                <w:szCs w:val="18"/>
              </w:rPr>
              <w:t>. Dobavitelj kadrom, ki so bili udeleženi na izobraževanju, izda (oziroma zagotovi, da izda proizvajalec) potrdilo o usposobljenosti za delo z opremo, za vidik dela, ki je bil predmet izobraževanja (uporaba opreme).</w:t>
            </w:r>
          </w:p>
          <w:p w14:paraId="4972256F" w14:textId="17CA53F8" w:rsidR="00BC2563" w:rsidRPr="00BC2563" w:rsidRDefault="00BC2563" w:rsidP="00332C43">
            <w:pPr>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Oprema, za katero se bo ugotovilo, da kakorkoli odstopa od navedb v dokumentaciji v zvezi z oddajo javnega naročila ali ponudbeni dokumentaciji dobavitelja, ali ni skladna z določili te pogodbe oziroma s specifikacijami, bo zavrnjena, zaradi česar bo dobavitelj prešel v zamudo. Enako velja, če bo neskladnost ugotovljena za katerikoli dokument, ki bi moral biti opremi priložen.</w:t>
            </w:r>
          </w:p>
        </w:tc>
      </w:tr>
    </w:tbl>
    <w:p w14:paraId="34DB45A3" w14:textId="2ECC8536" w:rsidR="00BE7E6E" w:rsidRPr="00731494" w:rsidRDefault="00A11576" w:rsidP="00853A5B">
      <w:pPr>
        <w:spacing w:before="120" w:after="120" w:line="240" w:lineRule="auto"/>
        <w:jc w:val="both"/>
      </w:pPr>
      <w:r w:rsidRPr="00731494">
        <w:rPr>
          <w:rFonts w:ascii="Arial" w:hAnsi="Arial" w:cs="Arial"/>
          <w:b/>
          <w:bCs/>
          <w:color w:val="000000"/>
          <w:sz w:val="18"/>
          <w:szCs w:val="18"/>
        </w:rPr>
        <w:lastRenderedPageBreak/>
        <w:t>V. PODIZVAJALCI</w:t>
      </w:r>
    </w:p>
    <w:p w14:paraId="5B0B5761" w14:textId="08F4C5DE" w:rsidR="00BE7E6E" w:rsidRPr="00731494" w:rsidRDefault="00BC2563">
      <w:pPr>
        <w:spacing w:after="0" w:line="240" w:lineRule="auto"/>
        <w:jc w:val="center"/>
      </w:pPr>
      <w:r>
        <w:rPr>
          <w:rFonts w:ascii="Arial" w:hAnsi="Arial" w:cs="Arial"/>
          <w:b/>
          <w:bCs/>
          <w:color w:val="000000"/>
          <w:sz w:val="18"/>
          <w:szCs w:val="18"/>
        </w:rPr>
        <w:t>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568F00D6" w:rsidR="00BE7E6E" w:rsidRPr="00731494" w:rsidRDefault="00A11576">
            <w:pPr>
              <w:spacing w:before="225" w:after="225"/>
              <w:jc w:val="both"/>
            </w:pPr>
            <w:r w:rsidRPr="00731494">
              <w:rPr>
                <w:rFonts w:ascii="Arial" w:hAnsi="Arial" w:cs="Arial"/>
                <w:color w:val="000000"/>
                <w:sz w:val="18"/>
                <w:szCs w:val="18"/>
              </w:rPr>
              <w:t xml:space="preserve">Dobavitelj bo </w:t>
            </w:r>
            <w:r w:rsidR="00BC2563">
              <w:rPr>
                <w:rFonts w:ascii="Arial" w:hAnsi="Arial" w:cs="Arial"/>
                <w:color w:val="000000"/>
                <w:sz w:val="18"/>
                <w:szCs w:val="18"/>
              </w:rPr>
              <w:t xml:space="preserve">predmet naročila izvajal </w:t>
            </w:r>
            <w:r w:rsidRPr="00731494">
              <w:rPr>
                <w:rFonts w:ascii="Arial" w:hAnsi="Arial" w:cs="Arial"/>
                <w:color w:val="000000"/>
                <w:sz w:val="18"/>
                <w:szCs w:val="18"/>
              </w:rPr>
              <w:t>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9C936BC" w:rsidR="00BE7E6E" w:rsidRPr="00731494" w:rsidRDefault="00BC2563">
      <w:pPr>
        <w:spacing w:after="0" w:line="240" w:lineRule="auto"/>
        <w:jc w:val="center"/>
      </w:pPr>
      <w:r>
        <w:rPr>
          <w:rFonts w:ascii="Arial" w:hAnsi="Arial" w:cs="Arial"/>
          <w:b/>
          <w:bCs/>
          <w:color w:val="000000"/>
          <w:sz w:val="18"/>
          <w:szCs w:val="18"/>
        </w:rPr>
        <w:t>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1D64838" w14:textId="39627FB2" w:rsidR="00BE7E6E" w:rsidRPr="00731494" w:rsidRDefault="00A11576" w:rsidP="00853A5B">
      <w:pPr>
        <w:spacing w:before="120" w:after="120" w:line="240" w:lineRule="auto"/>
        <w:jc w:val="both"/>
      </w:pPr>
      <w:r w:rsidRPr="00731494">
        <w:rPr>
          <w:rFonts w:ascii="Arial" w:hAnsi="Arial" w:cs="Arial"/>
          <w:b/>
          <w:bCs/>
          <w:color w:val="000000"/>
          <w:sz w:val="18"/>
          <w:szCs w:val="18"/>
        </w:rPr>
        <w:lastRenderedPageBreak/>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19710A3B"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D47C4D">
                  <w:pPr>
                    <w:pStyle w:val="Odstavekseznama"/>
                    <w:numPr>
                      <w:ilvl w:val="0"/>
                      <w:numId w:val="16"/>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D47C4D">
                  <w:pPr>
                    <w:pStyle w:val="Odstavekseznama"/>
                    <w:numPr>
                      <w:ilvl w:val="0"/>
                      <w:numId w:val="16"/>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D47C4D">
                  <w:pPr>
                    <w:pStyle w:val="Odstavekseznama"/>
                    <w:numPr>
                      <w:ilvl w:val="0"/>
                      <w:numId w:val="16"/>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D47C4D">
                  <w:pPr>
                    <w:pStyle w:val="Odstavekseznama"/>
                    <w:numPr>
                      <w:ilvl w:val="0"/>
                      <w:numId w:val="16"/>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Default="000F2512" w:rsidP="00D47C4D">
                  <w:pPr>
                    <w:pStyle w:val="Odstavekseznama"/>
                    <w:numPr>
                      <w:ilvl w:val="0"/>
                      <w:numId w:val="16"/>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56BBBCDC" w14:textId="0BA4C15F" w:rsidR="005D5E2D" w:rsidRPr="00731494" w:rsidRDefault="005D5E2D" w:rsidP="00D47C4D">
                  <w:pPr>
                    <w:pStyle w:val="Odstavekseznama"/>
                    <w:numPr>
                      <w:ilvl w:val="0"/>
                      <w:numId w:val="16"/>
                    </w:numPr>
                    <w:jc w:val="both"/>
                    <w:rPr>
                      <w:rFonts w:ascii="Arial" w:hAnsi="Arial" w:cs="Arial"/>
                      <w:color w:val="000000"/>
                      <w:sz w:val="18"/>
                      <w:szCs w:val="18"/>
                    </w:rPr>
                  </w:pPr>
                  <w:r w:rsidRPr="005D5E2D">
                    <w:rPr>
                      <w:rFonts w:ascii="Arial" w:hAnsi="Arial" w:cs="Arial"/>
                      <w:color w:val="000000"/>
                      <w:sz w:val="18"/>
                      <w:szCs w:val="18"/>
                    </w:rPr>
                    <w:t>zagotovi</w:t>
                  </w:r>
                  <w:r>
                    <w:rPr>
                      <w:rFonts w:ascii="Arial" w:hAnsi="Arial" w:cs="Arial"/>
                      <w:color w:val="000000"/>
                      <w:sz w:val="18"/>
                      <w:szCs w:val="18"/>
                    </w:rPr>
                    <w:t>l</w:t>
                  </w:r>
                  <w:r w:rsidRPr="005D5E2D">
                    <w:rPr>
                      <w:rFonts w:ascii="Arial" w:hAnsi="Arial" w:cs="Arial"/>
                      <w:color w:val="000000"/>
                      <w:sz w:val="18"/>
                      <w:szCs w:val="18"/>
                    </w:rPr>
                    <w:t xml:space="preserve"> vse potrebno, da naročnik pridobi pravico nemotene uporabe dobavljene opreme</w:t>
                  </w:r>
                  <w:r>
                    <w:rPr>
                      <w:rFonts w:ascii="Arial" w:hAnsi="Arial" w:cs="Arial"/>
                      <w:color w:val="000000"/>
                      <w:sz w:val="18"/>
                      <w:szCs w:val="18"/>
                    </w:rPr>
                    <w:t>;</w:t>
                  </w:r>
                </w:p>
                <w:p w14:paraId="73F825EA" w14:textId="77777777" w:rsidR="000F2512" w:rsidRPr="00731494" w:rsidRDefault="000F2512" w:rsidP="00D47C4D">
                  <w:pPr>
                    <w:pStyle w:val="Odstavekseznama"/>
                    <w:numPr>
                      <w:ilvl w:val="0"/>
                      <w:numId w:val="16"/>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D47C4D">
                  <w:pPr>
                    <w:pStyle w:val="Odstavekseznama"/>
                    <w:numPr>
                      <w:ilvl w:val="0"/>
                      <w:numId w:val="15"/>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D47C4D">
                  <w:pPr>
                    <w:pStyle w:val="Odstavekseznama"/>
                    <w:numPr>
                      <w:ilvl w:val="0"/>
                      <w:numId w:val="15"/>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D47C4D">
                  <w:pPr>
                    <w:pStyle w:val="Odstavekseznama"/>
                    <w:numPr>
                      <w:ilvl w:val="0"/>
                      <w:numId w:val="15"/>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D47C4D">
                  <w:pPr>
                    <w:pStyle w:val="Odstavekseznama"/>
                    <w:numPr>
                      <w:ilvl w:val="0"/>
                      <w:numId w:val="15"/>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030DE9C9" w14:textId="76B3C7DF" w:rsidR="000F2512" w:rsidRPr="005D5E2D" w:rsidRDefault="000F2512" w:rsidP="00D47C4D">
                  <w:pPr>
                    <w:pStyle w:val="Odstavekseznama"/>
                    <w:numPr>
                      <w:ilvl w:val="0"/>
                      <w:numId w:val="15"/>
                    </w:numPr>
                    <w:jc w:val="both"/>
                    <w:rPr>
                      <w:rFonts w:ascii="Arial" w:hAnsi="Arial" w:cs="Arial"/>
                      <w:sz w:val="18"/>
                      <w:szCs w:val="18"/>
                    </w:rPr>
                  </w:pPr>
                  <w:r w:rsidRPr="00731494">
                    <w:rPr>
                      <w:rFonts w:ascii="Arial" w:hAnsi="Arial" w:cs="Arial"/>
                      <w:sz w:val="18"/>
                      <w:szCs w:val="18"/>
                    </w:rPr>
                    <w:lastRenderedPageBreak/>
                    <w:t xml:space="preserve">da bo naročnik pridobil vse pravice, ki so vezane na opremo, dobavitelj pa bo brezhibno izvrševal vse obveznosti, ki so vezane na opremo. </w:t>
                  </w:r>
                </w:p>
              </w:tc>
            </w:tr>
          </w:tbl>
          <w:p w14:paraId="72815461" w14:textId="77777777" w:rsidR="00BE7E6E" w:rsidRPr="00731494" w:rsidRDefault="00BE7E6E"/>
        </w:tc>
      </w:tr>
    </w:tbl>
    <w:p w14:paraId="4AA3C931" w14:textId="0255FA92" w:rsidR="005D5E2D" w:rsidRPr="00731494" w:rsidRDefault="005D5E2D" w:rsidP="00853A5B">
      <w:pPr>
        <w:spacing w:before="120" w:after="120" w:line="240" w:lineRule="auto"/>
        <w:jc w:val="both"/>
      </w:pPr>
      <w:r w:rsidRPr="00731494">
        <w:rPr>
          <w:rFonts w:ascii="Arial" w:hAnsi="Arial" w:cs="Arial"/>
          <w:b/>
          <w:bCs/>
          <w:color w:val="000000"/>
          <w:sz w:val="18"/>
          <w:szCs w:val="18"/>
        </w:rPr>
        <w:lastRenderedPageBreak/>
        <w:t>V</w:t>
      </w:r>
      <w:r>
        <w:rPr>
          <w:rFonts w:ascii="Arial" w:hAnsi="Arial" w:cs="Arial"/>
          <w:b/>
          <w:bCs/>
          <w:color w:val="000000"/>
          <w:sz w:val="18"/>
          <w:szCs w:val="18"/>
        </w:rPr>
        <w:t>I</w:t>
      </w:r>
      <w:r w:rsidRPr="00731494">
        <w:rPr>
          <w:rFonts w:ascii="Arial" w:hAnsi="Arial" w:cs="Arial"/>
          <w:b/>
          <w:bCs/>
          <w:color w:val="000000"/>
          <w:sz w:val="18"/>
          <w:szCs w:val="18"/>
        </w:rPr>
        <w:t xml:space="preserve">I. OBVEZNOSTI </w:t>
      </w:r>
      <w:r>
        <w:rPr>
          <w:rFonts w:ascii="Arial" w:hAnsi="Arial" w:cs="Arial"/>
          <w:b/>
          <w:bCs/>
          <w:color w:val="000000"/>
          <w:sz w:val="18"/>
          <w:szCs w:val="18"/>
        </w:rPr>
        <w:t>NAROČNIKA</w:t>
      </w:r>
    </w:p>
    <w:p w14:paraId="086A3D16" w14:textId="3E2DF681" w:rsidR="005D5E2D" w:rsidRPr="00731494" w:rsidRDefault="005D5E2D" w:rsidP="005D5E2D">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D5E2D" w:rsidRPr="00731494" w14:paraId="7B3FC30D" w14:textId="77777777" w:rsidTr="00332C43">
        <w:tc>
          <w:tcPr>
            <w:tcW w:w="0" w:type="auto"/>
            <w:tcMar>
              <w:top w:w="0" w:type="auto"/>
              <w:bottom w:w="0" w:type="auto"/>
            </w:tcMar>
          </w:tcPr>
          <w:p w14:paraId="29B36F70" w14:textId="77777777" w:rsidR="005D5E2D" w:rsidRPr="005D5E2D" w:rsidRDefault="005D5E2D" w:rsidP="005D5E2D">
            <w:pPr>
              <w:pStyle w:val="Standard"/>
              <w:spacing w:before="225" w:after="225" w:line="276" w:lineRule="auto"/>
              <w:rPr>
                <w:rFonts w:ascii="Arial" w:hAnsi="Arial" w:cs="Arial"/>
                <w:sz w:val="18"/>
                <w:szCs w:val="18"/>
              </w:rPr>
            </w:pPr>
            <w:r w:rsidRPr="005D5E2D">
              <w:rPr>
                <w:rFonts w:ascii="Arial" w:hAnsi="Arial" w:cs="Arial"/>
                <w:sz w:val="18"/>
                <w:szCs w:val="18"/>
              </w:rPr>
              <w:t>Obveznosti naročnika po tej pogodbi so:</w:t>
            </w:r>
          </w:p>
          <w:p w14:paraId="63C6F36D" w14:textId="77777777" w:rsidR="005D5E2D" w:rsidRPr="005D5E2D" w:rsidRDefault="005D5E2D" w:rsidP="000F5756">
            <w:pPr>
              <w:pStyle w:val="Standard"/>
              <w:numPr>
                <w:ilvl w:val="1"/>
                <w:numId w:val="22"/>
              </w:numPr>
              <w:spacing w:before="60" w:after="60" w:line="276" w:lineRule="auto"/>
              <w:ind w:left="709"/>
              <w:textAlignment w:val="auto"/>
              <w:rPr>
                <w:rFonts w:ascii="Arial" w:hAnsi="Arial" w:cs="Arial"/>
                <w:sz w:val="18"/>
                <w:szCs w:val="18"/>
              </w:rPr>
            </w:pPr>
            <w:r w:rsidRPr="005D5E2D">
              <w:rPr>
                <w:rFonts w:ascii="Arial" w:hAnsi="Arial" w:cs="Arial"/>
                <w:sz w:val="18"/>
                <w:szCs w:val="18"/>
              </w:rPr>
              <w:t>dobavitelju podati pojasnila in informacije, s katerimi razpolaga in so potrebne za uspešno izpolnitev pogodbe;</w:t>
            </w:r>
          </w:p>
          <w:p w14:paraId="62759156" w14:textId="77777777" w:rsidR="005D5E2D" w:rsidRPr="005D5E2D" w:rsidRDefault="005D5E2D" w:rsidP="000F5756">
            <w:pPr>
              <w:numPr>
                <w:ilvl w:val="1"/>
                <w:numId w:val="22"/>
              </w:numPr>
              <w:suppressAutoHyphens/>
              <w:autoSpaceDN w:val="0"/>
              <w:spacing w:before="60" w:after="60" w:line="276" w:lineRule="auto"/>
              <w:ind w:left="709" w:hanging="357"/>
              <w:jc w:val="both"/>
              <w:rPr>
                <w:rFonts w:ascii="Arial" w:hAnsi="Arial" w:cs="Arial"/>
                <w:color w:val="000000" w:themeColor="text1"/>
                <w:sz w:val="18"/>
                <w:szCs w:val="18"/>
              </w:rPr>
            </w:pPr>
            <w:r w:rsidRPr="005D5E2D">
              <w:rPr>
                <w:rFonts w:ascii="Arial" w:hAnsi="Arial" w:cs="Arial"/>
                <w:color w:val="000000" w:themeColor="text1"/>
                <w:sz w:val="18"/>
                <w:szCs w:val="18"/>
              </w:rPr>
              <w:t>pravočasno obveščati dobavitelja o vseh spremembah in novo nastalih okoliščinah, ki bi lahko imele vpliv na izpolnitev njegovih obveznosti;</w:t>
            </w:r>
          </w:p>
          <w:p w14:paraId="535569EE" w14:textId="77777777" w:rsidR="005D5E2D" w:rsidRPr="005D5E2D" w:rsidRDefault="005D5E2D" w:rsidP="000F5756">
            <w:pPr>
              <w:numPr>
                <w:ilvl w:val="1"/>
                <w:numId w:val="22"/>
              </w:numPr>
              <w:suppressAutoHyphens/>
              <w:autoSpaceDN w:val="0"/>
              <w:spacing w:before="60" w:after="60" w:line="276" w:lineRule="auto"/>
              <w:ind w:left="709" w:hanging="357"/>
              <w:jc w:val="both"/>
              <w:rPr>
                <w:rFonts w:ascii="Arial" w:hAnsi="Arial" w:cs="Arial"/>
                <w:color w:val="000000" w:themeColor="text1"/>
                <w:sz w:val="18"/>
                <w:szCs w:val="18"/>
              </w:rPr>
            </w:pPr>
            <w:r w:rsidRPr="005D5E2D">
              <w:rPr>
                <w:rFonts w:ascii="Arial" w:hAnsi="Arial" w:cs="Arial"/>
                <w:color w:val="000000" w:themeColor="text1"/>
                <w:sz w:val="18"/>
                <w:szCs w:val="18"/>
              </w:rPr>
              <w:t>tolmačiti dobavitelju vse morebitne nejasnosti v obsegu in vsebini pogodbenih del;</w:t>
            </w:r>
          </w:p>
          <w:p w14:paraId="0ECDB990" w14:textId="77777777" w:rsidR="005D5E2D" w:rsidRPr="005D5E2D" w:rsidRDefault="005D5E2D" w:rsidP="000F5756">
            <w:pPr>
              <w:numPr>
                <w:ilvl w:val="1"/>
                <w:numId w:val="22"/>
              </w:numPr>
              <w:suppressAutoHyphens/>
              <w:spacing w:before="60" w:after="60" w:line="276" w:lineRule="auto"/>
              <w:ind w:left="709"/>
              <w:jc w:val="both"/>
              <w:rPr>
                <w:rFonts w:ascii="Arial" w:hAnsi="Arial" w:cs="Arial"/>
                <w:color w:val="000000" w:themeColor="text1"/>
                <w:sz w:val="18"/>
                <w:szCs w:val="18"/>
              </w:rPr>
            </w:pPr>
            <w:r w:rsidRPr="005D5E2D">
              <w:rPr>
                <w:rFonts w:ascii="Arial" w:hAnsi="Arial" w:cs="Arial"/>
                <w:color w:val="000000" w:themeColor="text1"/>
                <w:sz w:val="18"/>
                <w:szCs w:val="18"/>
              </w:rPr>
              <w:t>prevzeti ustrezno dobavljeno, nameščeno in vzpostavljeno naročeno opremo ter</w:t>
            </w:r>
          </w:p>
          <w:p w14:paraId="05548496" w14:textId="77777777" w:rsidR="005D5E2D" w:rsidRPr="005D5E2D" w:rsidRDefault="005D5E2D" w:rsidP="000F5756">
            <w:pPr>
              <w:pStyle w:val="Standard"/>
              <w:numPr>
                <w:ilvl w:val="1"/>
                <w:numId w:val="22"/>
              </w:numPr>
              <w:spacing w:before="60" w:after="60" w:line="276" w:lineRule="auto"/>
              <w:ind w:left="709"/>
              <w:textAlignment w:val="auto"/>
              <w:rPr>
                <w:rFonts w:ascii="Arial" w:hAnsi="Arial" w:cs="Arial"/>
                <w:sz w:val="18"/>
                <w:szCs w:val="18"/>
              </w:rPr>
            </w:pPr>
            <w:r w:rsidRPr="005D5E2D">
              <w:rPr>
                <w:rFonts w:ascii="Arial" w:hAnsi="Arial" w:cs="Arial"/>
                <w:sz w:val="18"/>
                <w:szCs w:val="18"/>
              </w:rPr>
              <w:t>dobavitelju plačati izpolnitev njegovih obveznosti skladno s to pogodbo.</w:t>
            </w:r>
          </w:p>
          <w:p w14:paraId="7C9BACC4" w14:textId="77777777" w:rsidR="005D5E2D" w:rsidRPr="00731494" w:rsidRDefault="005D5E2D" w:rsidP="00332C43"/>
        </w:tc>
      </w:tr>
    </w:tbl>
    <w:p w14:paraId="1643398F" w14:textId="045697B9" w:rsidR="00BE7E6E" w:rsidRPr="00731494" w:rsidRDefault="00A11576" w:rsidP="00853A5B">
      <w:pPr>
        <w:spacing w:before="120" w:after="120" w:line="240" w:lineRule="auto"/>
        <w:jc w:val="both"/>
      </w:pPr>
      <w:r w:rsidRPr="00731494">
        <w:rPr>
          <w:rFonts w:ascii="Arial" w:hAnsi="Arial" w:cs="Arial"/>
          <w:b/>
          <w:bCs/>
          <w:color w:val="000000"/>
          <w:sz w:val="18"/>
          <w:szCs w:val="18"/>
        </w:rPr>
        <w:t>VI</w:t>
      </w:r>
      <w:r w:rsidR="005D5E2D">
        <w:rPr>
          <w:rFonts w:ascii="Arial" w:hAnsi="Arial" w:cs="Arial"/>
          <w:b/>
          <w:bCs/>
          <w:color w:val="000000"/>
          <w:sz w:val="18"/>
          <w:szCs w:val="18"/>
        </w:rPr>
        <w:t>I</w:t>
      </w:r>
      <w:r w:rsidRPr="00731494">
        <w:rPr>
          <w:rFonts w:ascii="Arial" w:hAnsi="Arial" w:cs="Arial"/>
          <w:b/>
          <w:bCs/>
          <w:color w:val="000000"/>
          <w:sz w:val="18"/>
          <w:szCs w:val="18"/>
        </w:rPr>
        <w:t>I. SKRBNIKI POGODBE</w:t>
      </w:r>
    </w:p>
    <w:p w14:paraId="2C03F020" w14:textId="7464B820"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5B8933C" w:rsidR="00BE7E6E" w:rsidRPr="00731494" w:rsidRDefault="00A11576">
            <w:pPr>
              <w:spacing w:before="225" w:after="225"/>
              <w:jc w:val="both"/>
            </w:pPr>
            <w:r w:rsidRPr="00731494">
              <w:rPr>
                <w:rFonts w:ascii="Arial" w:hAnsi="Arial" w:cs="Arial"/>
                <w:color w:val="000000"/>
                <w:sz w:val="18"/>
                <w:szCs w:val="18"/>
              </w:rPr>
              <w:t xml:space="preserve">Predstavnik naročnika je pooblaščen, da zastopa naročnika v vseh vprašanjih, ki se nanašajo na </w:t>
            </w:r>
            <w:r w:rsidR="005D5E2D">
              <w:rPr>
                <w:rFonts w:ascii="Arial" w:hAnsi="Arial" w:cs="Arial"/>
                <w:color w:val="000000"/>
                <w:sz w:val="18"/>
                <w:szCs w:val="18"/>
              </w:rPr>
              <w:t>izvajanje obveznosti</w:t>
            </w:r>
            <w:r w:rsidRPr="00731494">
              <w:rPr>
                <w:rFonts w:ascii="Arial" w:hAnsi="Arial" w:cs="Arial"/>
                <w:color w:val="000000"/>
                <w:sz w:val="18"/>
                <w:szCs w:val="18"/>
              </w:rPr>
              <w:t xml:space="preserve">, </w:t>
            </w:r>
            <w:r w:rsidR="005D5E2D">
              <w:rPr>
                <w:rFonts w:ascii="Arial" w:hAnsi="Arial" w:cs="Arial"/>
                <w:color w:val="000000"/>
                <w:sz w:val="18"/>
                <w:szCs w:val="18"/>
              </w:rPr>
              <w:t>dogovorjenih</w:t>
            </w:r>
            <w:r w:rsidRPr="00731494">
              <w:rPr>
                <w:rFonts w:ascii="Arial" w:hAnsi="Arial" w:cs="Arial"/>
                <w:color w:val="000000"/>
                <w:sz w:val="18"/>
                <w:szCs w:val="18"/>
              </w:rPr>
              <w:t xml:space="preserve">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50F5C0F8" w:rsidR="00BE7E6E" w:rsidRPr="00731494" w:rsidRDefault="00A11576">
            <w:pPr>
              <w:spacing w:before="225" w:after="225"/>
              <w:jc w:val="both"/>
            </w:pPr>
            <w:r w:rsidRPr="00731494">
              <w:rPr>
                <w:rFonts w:ascii="Arial" w:hAnsi="Arial" w:cs="Arial"/>
                <w:color w:val="000000"/>
                <w:sz w:val="18"/>
                <w:szCs w:val="18"/>
              </w:rPr>
              <w:t xml:space="preserve">Pooblaščeni predstavnik dobavitelja je pooblaščen, da zastopa dobavitelja v vseh vprašanjih, ki se nanašajo </w:t>
            </w:r>
            <w:r w:rsidR="005D5E2D" w:rsidRPr="005D5E2D">
              <w:rPr>
                <w:rFonts w:ascii="Arial" w:hAnsi="Arial" w:cs="Arial"/>
                <w:color w:val="000000"/>
                <w:sz w:val="18"/>
                <w:szCs w:val="18"/>
              </w:rPr>
              <w:t>na izvajanje obveznosti, dogovorjenih s to pogodbo.</w:t>
            </w:r>
          </w:p>
        </w:tc>
      </w:tr>
    </w:tbl>
    <w:p w14:paraId="41DFBD9C" w14:textId="0515CF08" w:rsidR="00BE7E6E" w:rsidRPr="00731494" w:rsidRDefault="005D5E2D" w:rsidP="00853A5B">
      <w:pPr>
        <w:spacing w:before="120" w:after="120" w:line="240" w:lineRule="auto"/>
        <w:jc w:val="both"/>
      </w:pPr>
      <w:r>
        <w:rPr>
          <w:rFonts w:ascii="Arial" w:hAnsi="Arial" w:cs="Arial"/>
          <w:b/>
          <w:bCs/>
          <w:color w:val="000000"/>
          <w:sz w:val="18"/>
          <w:szCs w:val="18"/>
        </w:rPr>
        <w:t>IX</w:t>
      </w:r>
      <w:r w:rsidR="00A11576" w:rsidRPr="00731494">
        <w:rPr>
          <w:rFonts w:ascii="Arial" w:hAnsi="Arial" w:cs="Arial"/>
          <w:b/>
          <w:bCs/>
          <w:color w:val="000000"/>
          <w:sz w:val="18"/>
          <w:szCs w:val="18"/>
        </w:rPr>
        <w:t>. POGODBENA KAZEN</w:t>
      </w:r>
    </w:p>
    <w:p w14:paraId="3F79EBC1" w14:textId="0A7D7C69"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070"/>
      </w:tblGrid>
      <w:tr w:rsidR="00BE7E6E" w:rsidRPr="00731494" w14:paraId="505D4C3C" w14:textId="77777777" w:rsidTr="005D5E2D">
        <w:tc>
          <w:tcPr>
            <w:tcW w:w="0" w:type="auto"/>
            <w:tcMar>
              <w:top w:w="0" w:type="auto"/>
              <w:bottom w:w="0" w:type="auto"/>
            </w:tcMar>
          </w:tcPr>
          <w:p w14:paraId="0B8C437D" w14:textId="77777777" w:rsidR="005D5E2D" w:rsidRPr="005D5E2D" w:rsidRDefault="005D5E2D" w:rsidP="005D5E2D">
            <w:pPr>
              <w:spacing w:before="225" w:after="225" w:line="276" w:lineRule="auto"/>
              <w:jc w:val="both"/>
              <w:rPr>
                <w:rFonts w:ascii="Arial" w:hAnsi="Arial" w:cs="Arial"/>
                <w:color w:val="000000"/>
                <w:sz w:val="18"/>
                <w:szCs w:val="18"/>
              </w:rPr>
            </w:pPr>
            <w:r w:rsidRPr="005D5E2D">
              <w:rPr>
                <w:rFonts w:ascii="Arial" w:hAnsi="Arial" w:cs="Arial"/>
                <w:color w:val="000000"/>
                <w:sz w:val="18"/>
                <w:szCs w:val="18"/>
              </w:rPr>
              <w:t>Če dobavitelj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3E066A4C" w14:textId="77777777" w:rsidR="005D5E2D" w:rsidRPr="005D5E2D" w:rsidRDefault="005D5E2D" w:rsidP="005D5E2D">
            <w:pPr>
              <w:spacing w:before="225" w:after="225" w:line="276" w:lineRule="auto"/>
              <w:jc w:val="both"/>
              <w:rPr>
                <w:rFonts w:ascii="Arial" w:hAnsi="Arial" w:cs="Arial"/>
                <w:color w:val="000000"/>
                <w:sz w:val="18"/>
                <w:szCs w:val="18"/>
              </w:rPr>
            </w:pPr>
            <w:r w:rsidRPr="005D5E2D">
              <w:rPr>
                <w:rFonts w:ascii="Arial" w:hAnsi="Arial" w:cs="Arial"/>
                <w:color w:val="000000"/>
                <w:sz w:val="18"/>
                <w:szCs w:val="18"/>
              </w:rPr>
              <w:t>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celotne pogodbene vrednosti (brez DDV).</w:t>
            </w:r>
          </w:p>
          <w:p w14:paraId="61107B76" w14:textId="11764E41" w:rsidR="00BE7E6E" w:rsidRPr="00731494" w:rsidRDefault="005D5E2D" w:rsidP="005D5E2D">
            <w:pPr>
              <w:spacing w:before="225" w:after="225" w:line="276" w:lineRule="auto"/>
              <w:jc w:val="both"/>
            </w:pPr>
            <w:r w:rsidRPr="005D5E2D">
              <w:rPr>
                <w:rFonts w:ascii="Arial" w:hAnsi="Arial" w:cs="Arial"/>
                <w:color w:val="000000"/>
                <w:sz w:val="18"/>
                <w:szCs w:val="18"/>
              </w:rPr>
              <w:t>Obveznost plačila pogodbene kazni ni pogojena z nastankom škode naročniku. V kolikor nastane naročniku škoda, lahko naročnik njeno povrnitev uveljavlja po splošnih pravilih odškodninske odgovornosti. Naročnik iz naslova pogodbene kazni izstavi dobavitelju račun, ki ga mora dobavitelj plačati v roku 8 (osmih) dni od prejema.</w:t>
            </w:r>
          </w:p>
        </w:tc>
      </w:tr>
    </w:tbl>
    <w:p w14:paraId="2B6F333F" w14:textId="18D9E856" w:rsidR="00BE7E6E" w:rsidRPr="00731494" w:rsidRDefault="0008204B" w:rsidP="00DB61AF">
      <w:pPr>
        <w:spacing w:before="120" w:after="120" w:line="240" w:lineRule="auto"/>
        <w:jc w:val="both"/>
      </w:pPr>
      <w:r w:rsidRPr="00731494">
        <w:rPr>
          <w:rFonts w:ascii="Arial" w:hAnsi="Arial" w:cs="Arial"/>
          <w:b/>
          <w:bCs/>
          <w:color w:val="000000"/>
          <w:sz w:val="18"/>
          <w:szCs w:val="18"/>
        </w:rPr>
        <w:t xml:space="preserve">X. </w:t>
      </w:r>
      <w:r w:rsidR="005D5E2D">
        <w:rPr>
          <w:rFonts w:ascii="Arial" w:hAnsi="Arial" w:cs="Arial"/>
          <w:b/>
          <w:bCs/>
          <w:color w:val="000000"/>
          <w:sz w:val="18"/>
          <w:szCs w:val="18"/>
        </w:rPr>
        <w:t>VZDRŽEVANJE OPREME</w:t>
      </w:r>
    </w:p>
    <w:p w14:paraId="640DAF2F" w14:textId="3A8A30DA"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5D5E2D">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0C7E4D48" w14:textId="77777777" w:rsidR="005D5E2D" w:rsidRPr="005D5E2D" w:rsidRDefault="005D5E2D" w:rsidP="00DB61AF">
            <w:pPr>
              <w:spacing w:before="120" w:after="120" w:line="276" w:lineRule="auto"/>
              <w:jc w:val="both"/>
              <w:rPr>
                <w:rFonts w:ascii="Arial" w:hAnsi="Arial" w:cs="Arial"/>
                <w:sz w:val="18"/>
                <w:szCs w:val="18"/>
              </w:rPr>
            </w:pPr>
            <w:r w:rsidRPr="005D5E2D">
              <w:rPr>
                <w:rFonts w:ascii="Arial" w:hAnsi="Arial" w:cs="Arial"/>
                <w:sz w:val="18"/>
                <w:szCs w:val="18"/>
              </w:rPr>
              <w:t>Dobavitelj zagotavlja brezhibno delovanje opreme, ki je predmet te pogodbe, celotno obdobje najema. Dobavitelj je dolžan v obdobju veljavnosti te pogodbe na svoje stroške izvajati</w:t>
            </w:r>
            <w:r w:rsidRPr="005D5E2D">
              <w:rPr>
                <w:sz w:val="18"/>
                <w:szCs w:val="18"/>
              </w:rPr>
              <w:t xml:space="preserve"> </w:t>
            </w:r>
            <w:r w:rsidRPr="005D5E2D">
              <w:rPr>
                <w:rFonts w:ascii="Arial" w:hAnsi="Arial" w:cs="Arial"/>
                <w:sz w:val="18"/>
                <w:szCs w:val="18"/>
              </w:rPr>
              <w:t>vsakršno preventivno servisno vzdrževanje ter</w:t>
            </w:r>
            <w:r w:rsidRPr="005D5E2D">
              <w:rPr>
                <w:rFonts w:ascii="Arial" w:hAnsi="Arial" w:cs="Arial"/>
                <w:i/>
                <w:sz w:val="18"/>
                <w:szCs w:val="18"/>
              </w:rPr>
              <w:t xml:space="preserve"> </w:t>
            </w:r>
            <w:r w:rsidRPr="005D5E2D">
              <w:rPr>
                <w:rFonts w:ascii="Arial" w:hAnsi="Arial" w:cs="Arial"/>
                <w:sz w:val="18"/>
                <w:szCs w:val="18"/>
              </w:rPr>
              <w:t xml:space="preserve">servisna popravila oziroma odpravo napak na opremi, vključno z zamenjavo iztrošenih ali okvarjenih delov za predmetno opremo ter v primeru okvar oziroma napak zagotoviti vzpostavitev opreme v fazo pravilnega in brezhibnega delovanja (tj. vzdrževanje »all inclusive«). Servis se opravlja skladno z navodili in priporočili proizvajalca (redni servis) oziroma po pozivu naročnika (odprava napak oziroma okvar) ter vključuje delo, vse nadomestne dele, transportne in vse ostale stroške. </w:t>
            </w:r>
          </w:p>
          <w:p w14:paraId="6F96CE16" w14:textId="77777777" w:rsidR="005D5E2D" w:rsidRPr="005D5E2D" w:rsidRDefault="005D5E2D" w:rsidP="00DB61AF">
            <w:pPr>
              <w:spacing w:before="120" w:after="120" w:line="276" w:lineRule="auto"/>
              <w:jc w:val="both"/>
              <w:rPr>
                <w:rFonts w:ascii="Arial" w:hAnsi="Arial" w:cs="Arial"/>
                <w:bCs/>
                <w:color w:val="000000" w:themeColor="text1"/>
                <w:sz w:val="18"/>
                <w:szCs w:val="18"/>
              </w:rPr>
            </w:pPr>
            <w:r w:rsidRPr="005D5E2D">
              <w:rPr>
                <w:rFonts w:ascii="Arial" w:hAnsi="Arial" w:cs="Arial"/>
                <w:bCs/>
                <w:color w:val="000000" w:themeColor="text1"/>
                <w:sz w:val="18"/>
                <w:szCs w:val="18"/>
              </w:rPr>
              <w:lastRenderedPageBreak/>
              <w:t>Dobavitelj zagotavlja naročniku servisno, aplikativno kot tudi strokovno podporo za celotno obdobje vzdrževanja.</w:t>
            </w:r>
          </w:p>
          <w:p w14:paraId="7F7838E9" w14:textId="77777777" w:rsidR="005D5E2D" w:rsidRPr="005D5E2D" w:rsidRDefault="005D5E2D" w:rsidP="00DB61AF">
            <w:pPr>
              <w:pStyle w:val="Standard"/>
              <w:spacing w:before="120" w:after="120" w:line="276" w:lineRule="auto"/>
              <w:rPr>
                <w:rFonts w:ascii="Arial" w:hAnsi="Arial" w:cs="Arial"/>
                <w:sz w:val="18"/>
                <w:szCs w:val="18"/>
              </w:rPr>
            </w:pPr>
            <w:r w:rsidRPr="005D5E2D">
              <w:rPr>
                <w:rFonts w:ascii="Arial" w:hAnsi="Arial" w:cs="Arial"/>
                <w:sz w:val="18"/>
                <w:szCs w:val="18"/>
              </w:rPr>
              <w:t>Storitve dobavitelj pri izvajanju rednega servisa oziroma preventivnega servisnega pregleda obsegajo (v kolikor proizvajalec ne predpisuje drugače) najmanj:</w:t>
            </w:r>
          </w:p>
          <w:p w14:paraId="422C34B0"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pregled dejanskega stanja,</w:t>
            </w:r>
          </w:p>
          <w:p w14:paraId="34EE08F3"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zamenjavo predpisanih delov (v kolikor to proizvajalec zahteva oziroma priporoča) in preverjanje ustreznosti po kontrolnem listu,</w:t>
            </w:r>
          </w:p>
          <w:p w14:paraId="2ADA10EB"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nadgradnjo strojne opreme, ki je priporočljiva ali nujna s strani proizvajalca za nemoteno in varno kakovostno izvajanje storitev,</w:t>
            </w:r>
          </w:p>
          <w:p w14:paraId="0AC7DB85"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nadgradnjo programske opreme z zadnjo verzijo, izdano s strani proizvajalca opreme,</w:t>
            </w:r>
          </w:p>
          <w:p w14:paraId="303D301E"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pisno izjava o ustreznosti opreme.</w:t>
            </w:r>
          </w:p>
          <w:p w14:paraId="60E1023E" w14:textId="77777777" w:rsidR="005D5E2D" w:rsidRPr="005D5E2D" w:rsidRDefault="005D5E2D" w:rsidP="00DB61AF">
            <w:pPr>
              <w:autoSpaceDE w:val="0"/>
              <w:adjustRightInd w:val="0"/>
              <w:spacing w:before="180" w:after="180" w:line="276" w:lineRule="auto"/>
              <w:jc w:val="both"/>
              <w:rPr>
                <w:rFonts w:ascii="Arial" w:hAnsi="Arial" w:cs="Arial"/>
                <w:sz w:val="18"/>
                <w:szCs w:val="18"/>
              </w:rPr>
            </w:pPr>
            <w:r w:rsidRPr="005D5E2D">
              <w:rPr>
                <w:rFonts w:ascii="Arial" w:hAnsi="Arial" w:cs="Arial"/>
                <w:sz w:val="18"/>
                <w:szCs w:val="18"/>
              </w:rPr>
              <w:t>Servisna dela, ki so potrebna zaradi ravnanja naročnika z opremo v nasprotju z navodili proizvajalca, je dobavitelj upravičen zaračunati po svojem veljavnem ceniku, ki ne sme presegati tržnih cen. Za izvedbo takšnih del pogodbeni stranki skleneta aneks k tej pogodbi, v okviru dopustnosti 95. člena ZJN-3. Dokazno breme o tem, da je naročnik ravnal z opremo v nasprotju z navodili proizvajalca ter da je okvara posledica takega ravnanja, je na dobavitelju.</w:t>
            </w:r>
          </w:p>
          <w:p w14:paraId="6C233F1B" w14:textId="77777777" w:rsidR="005D5E2D" w:rsidRPr="005D5E2D" w:rsidRDefault="005D5E2D" w:rsidP="00DB61AF">
            <w:pPr>
              <w:spacing w:before="180" w:after="180" w:line="276" w:lineRule="auto"/>
              <w:jc w:val="both"/>
              <w:rPr>
                <w:rFonts w:ascii="Arial" w:hAnsi="Arial" w:cs="Arial"/>
                <w:sz w:val="18"/>
                <w:szCs w:val="18"/>
              </w:rPr>
            </w:pPr>
            <w:r w:rsidRPr="005D5E2D">
              <w:rPr>
                <w:rFonts w:ascii="Arial" w:hAnsi="Arial" w:cs="Arial"/>
                <w:sz w:val="18"/>
                <w:szCs w:val="18"/>
              </w:rPr>
              <w:t>Naročnik lahko prijavi napako oziroma okvaro telefonsko ali po elektronski pošti, na telefonsko številko oziroma elektronski naslov dobavitelja, namenjen prijavi napak. Kontaktne podatke za prijavo napak oziroma naročanje servisnih storitev dobavitelj naročniku sporoči najkasneje ob dobavi opreme, ki je predmet te pogodbe. Servisna služba mora biti organizirana tako, da omogoča zahtevani odzivni čas in čas odprave napake. Ne glede na to, ali dobavitelj zagotavlja servisiranje iz tujine, komunikacija z naročnikom poteka izključno v slovenskem jeziku.</w:t>
            </w:r>
          </w:p>
          <w:p w14:paraId="632DFAC1" w14:textId="2F509ACB" w:rsidR="005D5E2D" w:rsidRPr="005D5E2D" w:rsidRDefault="005D5E2D" w:rsidP="00DB61AF">
            <w:pPr>
              <w:spacing w:before="180" w:after="180" w:line="276" w:lineRule="auto"/>
              <w:jc w:val="both"/>
              <w:rPr>
                <w:rFonts w:ascii="Arial" w:eastAsia="Times New Roman" w:hAnsi="Arial" w:cs="Arial"/>
                <w:color w:val="000000" w:themeColor="text1"/>
                <w:sz w:val="18"/>
                <w:szCs w:val="18"/>
              </w:rPr>
            </w:pPr>
            <w:r w:rsidRPr="005D5E2D">
              <w:rPr>
                <w:rFonts w:ascii="Arial" w:hAnsi="Arial" w:cs="Arial"/>
                <w:sz w:val="18"/>
                <w:szCs w:val="18"/>
              </w:rPr>
              <w:t xml:space="preserve">Dobavitelj je dolžan odpraviti napako v najkrajšem možnem času, pri čemer mora pristopiti k odpravi napake v roku </w:t>
            </w:r>
            <w:r w:rsidR="00F05CD4">
              <w:rPr>
                <w:rFonts w:ascii="Arial" w:hAnsi="Arial" w:cs="Arial"/>
                <w:sz w:val="18"/>
                <w:szCs w:val="18"/>
              </w:rPr>
              <w:t>12</w:t>
            </w:r>
            <w:r w:rsidRPr="005D5E2D">
              <w:rPr>
                <w:rFonts w:ascii="Arial" w:hAnsi="Arial" w:cs="Arial"/>
                <w:sz w:val="18"/>
                <w:szCs w:val="18"/>
              </w:rPr>
              <w:t xml:space="preserve"> ur od prejema obvestila naročnika (odzivni čas), napako pa mora odpraviti v roku </w:t>
            </w:r>
            <w:r w:rsidR="00F05CD4">
              <w:rPr>
                <w:rFonts w:ascii="Arial" w:hAnsi="Arial" w:cs="Arial"/>
                <w:sz w:val="18"/>
                <w:szCs w:val="18"/>
              </w:rPr>
              <w:t>24</w:t>
            </w:r>
            <w:r w:rsidRPr="005D5E2D">
              <w:rPr>
                <w:rFonts w:ascii="Arial" w:hAnsi="Arial" w:cs="Arial"/>
                <w:sz w:val="18"/>
                <w:szCs w:val="18"/>
              </w:rPr>
              <w:t xml:space="preserve"> ur od poteka odzivnega časa (rok za odpravo napake). </w:t>
            </w:r>
            <w:r w:rsidRPr="005D5E2D">
              <w:rPr>
                <w:rFonts w:ascii="Arial" w:eastAsia="Times New Roman" w:hAnsi="Arial" w:cs="Arial"/>
                <w:color w:val="000000" w:themeColor="text1"/>
                <w:sz w:val="18"/>
                <w:szCs w:val="18"/>
              </w:rPr>
              <w:t xml:space="preserve">V primeru, da je za odpravo okvare potrebna vgradnja nadomestnih delov, je rok za odpravo napake </w:t>
            </w:r>
            <w:r w:rsidR="00F05CD4">
              <w:rPr>
                <w:rFonts w:ascii="Arial" w:eastAsia="Times New Roman" w:hAnsi="Arial" w:cs="Arial"/>
                <w:color w:val="000000" w:themeColor="text1"/>
                <w:sz w:val="18"/>
                <w:szCs w:val="18"/>
              </w:rPr>
              <w:t>3</w:t>
            </w:r>
            <w:r w:rsidRPr="005D5E2D">
              <w:rPr>
                <w:rFonts w:ascii="Arial" w:eastAsia="Times New Roman" w:hAnsi="Arial" w:cs="Arial"/>
                <w:color w:val="000000" w:themeColor="text1"/>
                <w:sz w:val="18"/>
                <w:szCs w:val="18"/>
              </w:rPr>
              <w:t xml:space="preserve"> dni. V primeru, da napake ni mogoče odpraviti, dobavitelj v roku </w:t>
            </w:r>
            <w:r w:rsidR="00F05CD4">
              <w:rPr>
                <w:rFonts w:ascii="Arial" w:eastAsia="Times New Roman" w:hAnsi="Arial" w:cs="Arial"/>
                <w:color w:val="000000" w:themeColor="text1"/>
                <w:sz w:val="18"/>
                <w:szCs w:val="18"/>
              </w:rPr>
              <w:t>3 dni</w:t>
            </w:r>
            <w:r w:rsidRPr="005D5E2D">
              <w:rPr>
                <w:rFonts w:ascii="Arial" w:eastAsia="Times New Roman" w:hAnsi="Arial" w:cs="Arial"/>
                <w:color w:val="000000" w:themeColor="text1"/>
                <w:sz w:val="18"/>
                <w:szCs w:val="18"/>
              </w:rPr>
              <w:t xml:space="preserve"> od </w:t>
            </w:r>
            <w:r w:rsidR="00F05CD4">
              <w:rPr>
                <w:rFonts w:ascii="Arial" w:eastAsia="Times New Roman" w:hAnsi="Arial" w:cs="Arial"/>
                <w:color w:val="000000" w:themeColor="text1"/>
                <w:sz w:val="18"/>
                <w:szCs w:val="18"/>
              </w:rPr>
              <w:t>prejema obvestila naročnika</w:t>
            </w:r>
            <w:r w:rsidRPr="005D5E2D">
              <w:rPr>
                <w:rFonts w:ascii="Arial" w:eastAsia="Times New Roman" w:hAnsi="Arial" w:cs="Arial"/>
                <w:color w:val="000000" w:themeColor="text1"/>
                <w:sz w:val="18"/>
                <w:szCs w:val="18"/>
              </w:rPr>
              <w:t xml:space="preserve"> zamenja okvarjeno opremo z enakovredno (ali boljšo) nadomestno opremo.</w:t>
            </w:r>
          </w:p>
          <w:p w14:paraId="044711CE" w14:textId="77777777" w:rsidR="005D5E2D" w:rsidRPr="005D5E2D" w:rsidRDefault="005D5E2D" w:rsidP="00DB61AF">
            <w:pPr>
              <w:spacing w:before="180" w:after="180" w:line="276" w:lineRule="auto"/>
              <w:jc w:val="both"/>
              <w:rPr>
                <w:rFonts w:ascii="Arial" w:eastAsia="Times New Roman" w:hAnsi="Arial" w:cs="Arial"/>
                <w:color w:val="000000" w:themeColor="text1"/>
                <w:sz w:val="18"/>
                <w:szCs w:val="18"/>
              </w:rPr>
            </w:pPr>
            <w:r w:rsidRPr="005D5E2D">
              <w:rPr>
                <w:rFonts w:ascii="Arial" w:eastAsia="Times New Roman" w:hAnsi="Arial" w:cs="Arial"/>
                <w:color w:val="000000" w:themeColor="text1"/>
                <w:sz w:val="18"/>
                <w:szCs w:val="18"/>
              </w:rPr>
              <w:t>Dobavitelj posreduje naročniku po končanem delu (rednem servisu, odpravi napak) poročilo o opravljenem delu, v katerem je specificiran porabljen material in porabljen delovni čas.</w:t>
            </w:r>
          </w:p>
          <w:p w14:paraId="0A713A56" w14:textId="3F305756" w:rsidR="00BE7E6E" w:rsidRPr="005D5E2D" w:rsidRDefault="005D5E2D" w:rsidP="00DB61AF">
            <w:pPr>
              <w:spacing w:before="180" w:after="180" w:line="276" w:lineRule="auto"/>
              <w:jc w:val="both"/>
              <w:rPr>
                <w:rFonts w:ascii="Arial" w:hAnsi="Arial" w:cs="Arial"/>
                <w:sz w:val="18"/>
                <w:szCs w:val="18"/>
              </w:rPr>
            </w:pPr>
            <w:r w:rsidRPr="005D5E2D">
              <w:rPr>
                <w:rFonts w:ascii="Arial" w:hAnsi="Arial" w:cs="Arial"/>
                <w:sz w:val="18"/>
                <w:szCs w:val="18"/>
              </w:rPr>
              <w:t>Pri vzdrževanju oziroma popravilih lahko dobavitelj dele dobavljene opreme nadomesti samo z originalnimi nadomestnimi deli. Dobavitelj je dolžan originalne nadomestne dele zagotavljati celotno obdobje trajanja te pogodbe.</w:t>
            </w:r>
          </w:p>
        </w:tc>
      </w:tr>
    </w:tbl>
    <w:p w14:paraId="5C4CABA0" w14:textId="3205A852" w:rsidR="005D5E2D" w:rsidRPr="00731494" w:rsidRDefault="005D5E2D" w:rsidP="00DB61AF">
      <w:pPr>
        <w:spacing w:before="120" w:after="120" w:line="240" w:lineRule="auto"/>
        <w:jc w:val="both"/>
      </w:pPr>
      <w:r w:rsidRPr="00731494">
        <w:rPr>
          <w:rFonts w:ascii="Arial" w:hAnsi="Arial" w:cs="Arial"/>
          <w:b/>
          <w:bCs/>
          <w:color w:val="000000"/>
          <w:sz w:val="18"/>
          <w:szCs w:val="18"/>
        </w:rPr>
        <w:lastRenderedPageBreak/>
        <w:t>X</w:t>
      </w:r>
      <w:r>
        <w:rPr>
          <w:rFonts w:ascii="Arial" w:hAnsi="Arial" w:cs="Arial"/>
          <w:b/>
          <w:bCs/>
          <w:color w:val="000000"/>
          <w:sz w:val="18"/>
          <w:szCs w:val="18"/>
        </w:rPr>
        <w:t>I</w:t>
      </w:r>
      <w:r w:rsidRPr="00731494">
        <w:rPr>
          <w:rFonts w:ascii="Arial" w:hAnsi="Arial" w:cs="Arial"/>
          <w:b/>
          <w:bCs/>
          <w:color w:val="000000"/>
          <w:sz w:val="18"/>
          <w:szCs w:val="18"/>
        </w:rPr>
        <w:t xml:space="preserve">. </w:t>
      </w:r>
      <w:r>
        <w:rPr>
          <w:rFonts w:ascii="Arial" w:hAnsi="Arial" w:cs="Arial"/>
          <w:b/>
          <w:bCs/>
          <w:color w:val="000000"/>
          <w:sz w:val="18"/>
          <w:szCs w:val="18"/>
        </w:rPr>
        <w:t>VRAČILO OPREME OB IZTEKU VELJAVNOSTI POGODBE</w:t>
      </w:r>
    </w:p>
    <w:p w14:paraId="04610E64" w14:textId="745B25B9" w:rsidR="005D5E2D" w:rsidRPr="00731494" w:rsidRDefault="005D5E2D" w:rsidP="005D5E2D">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D5E2D" w:rsidRPr="00731494" w14:paraId="05392692" w14:textId="77777777" w:rsidTr="00332C43">
        <w:tc>
          <w:tcPr>
            <w:tcW w:w="0" w:type="auto"/>
            <w:tcMar>
              <w:top w:w="0" w:type="auto"/>
              <w:bottom w:w="0" w:type="auto"/>
            </w:tcMar>
          </w:tcPr>
          <w:p w14:paraId="0CCF3BE3" w14:textId="248E3548" w:rsidR="005D5E2D" w:rsidRPr="00731494" w:rsidRDefault="005D5E2D" w:rsidP="005D5E2D">
            <w:pPr>
              <w:pStyle w:val="Telobesedila2"/>
              <w:spacing w:before="225" w:after="225" w:line="276" w:lineRule="auto"/>
              <w:jc w:val="both"/>
              <w:rPr>
                <w:rFonts w:ascii="Arial" w:hAnsi="Arial" w:cs="Arial"/>
                <w:b/>
                <w:bCs/>
                <w:sz w:val="18"/>
                <w:szCs w:val="18"/>
              </w:rPr>
            </w:pPr>
            <w:r w:rsidRPr="005D5E2D">
              <w:rPr>
                <w:rFonts w:ascii="Arial" w:hAnsi="Arial" w:cs="Arial"/>
                <w:sz w:val="18"/>
                <w:szCs w:val="18"/>
              </w:rPr>
              <w:t>Ob izteku obdobja najema naročnik dobavitelju vrne opremo, ki je predmet najema. Naročnik se zavezuje opremo vrniti v stanju, ki ustreza starosti in obsegu uporabe opreme, upoštevajoč namen in okoliščine uporabe opreme. Naročnik je odgovoren za namerno ali malomarno uničenje, poškodbo ali izgubo opreme in je dolžan poravnati dobavitelju vse stroške, ki bi mu zaradi tega nastali. Dobavitelj v celoti na lastne stroške poskrbi za prevzem in transport opreme od naročnika ob njeni vrnitvi.</w:t>
            </w:r>
          </w:p>
        </w:tc>
      </w:tr>
    </w:tbl>
    <w:p w14:paraId="7A1A4125" w14:textId="77777777" w:rsidR="005D5E2D" w:rsidRDefault="005D5E2D" w:rsidP="0008204B">
      <w:pPr>
        <w:spacing w:after="0" w:line="240" w:lineRule="auto"/>
        <w:rPr>
          <w:rFonts w:ascii="Arial" w:hAnsi="Arial" w:cs="Arial"/>
          <w:b/>
          <w:bCs/>
          <w:color w:val="000000"/>
          <w:sz w:val="18"/>
          <w:szCs w:val="18"/>
        </w:rPr>
      </w:pPr>
    </w:p>
    <w:p w14:paraId="0BFDCA07" w14:textId="7722F17D" w:rsidR="0008204B" w:rsidRPr="00731494" w:rsidRDefault="0008204B" w:rsidP="00DB61AF">
      <w:pPr>
        <w:spacing w:after="0" w:line="240" w:lineRule="auto"/>
        <w:rPr>
          <w:rFonts w:ascii="Arial" w:hAnsi="Arial" w:cs="Arial"/>
          <w:b/>
          <w:bCs/>
          <w:color w:val="000000"/>
          <w:sz w:val="18"/>
          <w:szCs w:val="18"/>
        </w:rPr>
      </w:pPr>
      <w:r w:rsidRPr="00731494">
        <w:rPr>
          <w:rFonts w:ascii="Arial" w:hAnsi="Arial" w:cs="Arial"/>
          <w:b/>
          <w:bCs/>
          <w:color w:val="000000"/>
          <w:sz w:val="18"/>
          <w:szCs w:val="18"/>
        </w:rPr>
        <w:t>X</w:t>
      </w:r>
      <w:r w:rsidR="005D5E2D">
        <w:rPr>
          <w:rFonts w:ascii="Arial" w:hAnsi="Arial" w:cs="Arial"/>
          <w:b/>
          <w:bCs/>
          <w:color w:val="000000"/>
          <w:sz w:val="18"/>
          <w:szCs w:val="18"/>
        </w:rPr>
        <w:t>II</w:t>
      </w:r>
      <w:r w:rsidRPr="00731494">
        <w:rPr>
          <w:rFonts w:ascii="Arial" w:hAnsi="Arial" w:cs="Arial"/>
          <w:b/>
          <w:bCs/>
          <w:color w:val="000000"/>
          <w:sz w:val="18"/>
          <w:szCs w:val="18"/>
        </w:rPr>
        <w:t>.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7FB0A855" w:rsidR="0008204B" w:rsidRPr="00731494" w:rsidRDefault="005D5E2D" w:rsidP="0008204B">
      <w:pPr>
        <w:spacing w:after="0" w:line="240" w:lineRule="auto"/>
        <w:jc w:val="center"/>
        <w:rPr>
          <w:rFonts w:ascii="Arial" w:hAnsi="Arial" w:cs="Arial"/>
          <w:b/>
          <w:bCs/>
          <w:color w:val="000000"/>
          <w:sz w:val="18"/>
          <w:szCs w:val="18"/>
        </w:rPr>
      </w:pPr>
      <w:r>
        <w:rPr>
          <w:rFonts w:ascii="Arial" w:hAnsi="Arial" w:cs="Arial"/>
          <w:b/>
          <w:bCs/>
          <w:color w:val="000000"/>
          <w:sz w:val="18"/>
          <w:szCs w:val="18"/>
        </w:rPr>
        <w:t>16</w:t>
      </w:r>
      <w:r w:rsidR="0008204B"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DB61AF">
            <w:pPr>
              <w:spacing w:before="120" w:after="120"/>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lastRenderedPageBreak/>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4B1F6935"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lastRenderedPageBreak/>
        <w:t>X</w:t>
      </w:r>
      <w:r w:rsidR="005D5E2D">
        <w:rPr>
          <w:rFonts w:ascii="Arial" w:hAnsi="Arial" w:cs="Arial"/>
          <w:b/>
          <w:bCs/>
          <w:color w:val="000000"/>
          <w:sz w:val="18"/>
          <w:szCs w:val="18"/>
        </w:rPr>
        <w:t>II</w:t>
      </w:r>
      <w:r w:rsidRPr="00731494">
        <w:rPr>
          <w:rFonts w:ascii="Arial" w:hAnsi="Arial" w:cs="Arial"/>
          <w:b/>
          <w:bCs/>
          <w:color w:val="000000"/>
          <w:sz w:val="18"/>
          <w:szCs w:val="18"/>
        </w:rPr>
        <w:t>I. ZAVAROVANJE POSLA</w:t>
      </w:r>
    </w:p>
    <w:p w14:paraId="770E394B" w14:textId="0246011B" w:rsidR="00BE7E6E" w:rsidRPr="00731494" w:rsidRDefault="005D5E2D">
      <w:pPr>
        <w:spacing w:after="0" w:line="240" w:lineRule="auto"/>
        <w:jc w:val="center"/>
      </w:pPr>
      <w:r>
        <w:rPr>
          <w:rFonts w:ascii="Arial" w:hAnsi="Arial" w:cs="Arial"/>
          <w:b/>
          <w:bCs/>
          <w:color w:val="000000"/>
          <w:sz w:val="18"/>
          <w:szCs w:val="18"/>
        </w:rPr>
        <w:t>17</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1A55FAE7" w:rsidR="00BE7E6E" w:rsidRPr="00731494" w:rsidRDefault="00A11576">
            <w:pPr>
              <w:spacing w:before="225" w:after="225"/>
              <w:jc w:val="both"/>
            </w:pPr>
            <w:r w:rsidRPr="00731494">
              <w:rPr>
                <w:rFonts w:ascii="Arial" w:hAnsi="Arial" w:cs="Arial"/>
                <w:color w:val="000000"/>
                <w:sz w:val="18"/>
                <w:szCs w:val="18"/>
              </w:rPr>
              <w:t>ZAVAROVANJE ZA DOBRO IZVEDBO</w:t>
            </w:r>
            <w:r w:rsidR="00F05CD4">
              <w:rPr>
                <w:rFonts w:ascii="Arial" w:hAnsi="Arial" w:cs="Arial"/>
                <w:color w:val="000000"/>
                <w:sz w:val="18"/>
                <w:szCs w:val="18"/>
              </w:rPr>
              <w:t xml:space="preserve"> </w:t>
            </w:r>
            <w:r w:rsidR="00F05CD4" w:rsidRPr="00F05CD4">
              <w:rPr>
                <w:rFonts w:ascii="Arial" w:hAnsi="Arial" w:cs="Arial"/>
                <w:i/>
                <w:iCs/>
                <w:color w:val="808080" w:themeColor="background1" w:themeShade="80"/>
                <w:sz w:val="18"/>
                <w:szCs w:val="18"/>
              </w:rPr>
              <w:t>(v kolikor se pogodba sklepa za več sklopov, se zahteva nanaša na vsak posamezen sklop. Dobavitelj mora torej predložiti toliko zavarovanj za kolikor sklopov se sklepa pogodba)</w:t>
            </w:r>
          </w:p>
          <w:p w14:paraId="251DB104"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Dobavitelj mora skupaj s podpisom te pogodbe naročniku predložiti tri originalne podpisane in žigosane bianko menice za dobro izvedbo pogodbenih obveznosti, v papirni obliki. Pogodbeni stranki ugotavljata, da je dobavitelj naročniku v okviru svoje ponudbe že predložil menično izjavo za dobro izvedbo pogodbenih obveznosti, s katero je naročnika za primer izpolnitve katere od spodaj navedenih okoliščin pooblastil za izpolnitev vsake od bianko menic.</w:t>
            </w:r>
          </w:p>
          <w:p w14:paraId="7F1CBF77" w14:textId="77777777" w:rsidR="005D5E2D" w:rsidRPr="005D5E2D" w:rsidRDefault="005D5E2D" w:rsidP="005D5E2D">
            <w:pPr>
              <w:spacing w:line="276" w:lineRule="auto"/>
              <w:jc w:val="both"/>
              <w:rPr>
                <w:rFonts w:ascii="Arial" w:hAnsi="Arial" w:cs="Arial"/>
                <w:sz w:val="18"/>
                <w:szCs w:val="18"/>
              </w:rPr>
            </w:pPr>
          </w:p>
          <w:p w14:paraId="0CEA3058"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Če se med trajanjem pogodbe spremeni vrednost predmeta naročila, mora dobavitelj temu ustrezno spremeniti oziroma nadomestiti menično izjavo. V primeru, ko naročnik unovči oziroma predloži v unovčitev posamezno bianko menico, mu mora dobavitelj brez nepotrebnega odlašanja predložiti novo bianko menico v nadaljnje zavarovanje dobre izvedbe pogodbenih obveznosti.</w:t>
            </w:r>
          </w:p>
          <w:p w14:paraId="0F4D5A0B" w14:textId="77777777" w:rsidR="005D5E2D" w:rsidRPr="005D5E2D" w:rsidRDefault="005D5E2D" w:rsidP="005D5E2D">
            <w:pPr>
              <w:tabs>
                <w:tab w:val="left" w:pos="1725"/>
              </w:tabs>
              <w:spacing w:line="276" w:lineRule="auto"/>
              <w:jc w:val="both"/>
              <w:rPr>
                <w:rFonts w:ascii="Arial" w:hAnsi="Arial" w:cs="Arial"/>
                <w:sz w:val="18"/>
                <w:szCs w:val="18"/>
              </w:rPr>
            </w:pPr>
          </w:p>
          <w:p w14:paraId="258402B5"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Finančno zavarovanje za dobro izvedbo pogodbenih obveznosti, naročnik izpolni in unovči do višine 10% od skupne vrednosti pogodbe brez DDV, če:</w:t>
            </w:r>
          </w:p>
          <w:p w14:paraId="5468A1C2" w14:textId="77777777" w:rsidR="005D5E2D" w:rsidRPr="005D5E2D" w:rsidRDefault="005D5E2D" w:rsidP="00D47C4D">
            <w:pPr>
              <w:pStyle w:val="Odstavekseznama"/>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ne prične izpolnjevati svojih pogodbenih obveznosti v roku in v skladu z določili pogodbe,</w:t>
            </w:r>
          </w:p>
          <w:p w14:paraId="4D127EAB" w14:textId="77777777" w:rsidR="005D5E2D" w:rsidRPr="005D5E2D" w:rsidRDefault="005D5E2D" w:rsidP="00D47C4D">
            <w:pPr>
              <w:pStyle w:val="Odstavekseznama"/>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preneha izpolnjevati svoje pogodbene obveznosti v skladu z določili pogodbe,</w:t>
            </w:r>
          </w:p>
          <w:p w14:paraId="5992553D" w14:textId="77777777" w:rsidR="005D5E2D" w:rsidRPr="005D5E2D" w:rsidRDefault="005D5E2D" w:rsidP="00D47C4D">
            <w:pPr>
              <w:pStyle w:val="Odstavekseznama"/>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svojih obveznosti ne izpolni skladno s pogodbo, v dogovorjeni kakovosti, obsegu ali rokih (tj. razlog neizpolnitve, nepravočasne izpolnitve ali nepravilne izpolnitve),</w:t>
            </w:r>
          </w:p>
          <w:p w14:paraId="5DDCED4F" w14:textId="77777777" w:rsidR="005D5E2D" w:rsidRPr="005D5E2D" w:rsidRDefault="005D5E2D" w:rsidP="00D47C4D">
            <w:pPr>
              <w:pStyle w:val="Odstavekseznama"/>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povzroči škodo, ki je ne povrne v roku 8 dni po pozivu naročnika,</w:t>
            </w:r>
          </w:p>
          <w:p w14:paraId="7F88DBF8" w14:textId="77777777" w:rsidR="005D5E2D" w:rsidRPr="005D5E2D" w:rsidRDefault="005D5E2D" w:rsidP="00D47C4D">
            <w:pPr>
              <w:pStyle w:val="Odstavekseznama"/>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poda zavajajoče ali lažne izjave, podatke oziroma dokumente,</w:t>
            </w:r>
          </w:p>
          <w:p w14:paraId="406BA4FE" w14:textId="77777777" w:rsidR="005D5E2D" w:rsidRPr="005D5E2D" w:rsidRDefault="005D5E2D" w:rsidP="00D47C4D">
            <w:pPr>
              <w:pStyle w:val="Odstavekseznama"/>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skladno z njegovim pozivom ne izroči novega oziroma spremenjenega finančnega zavarovanja za dobro izvedbo pogodbenih obveznosti.</w:t>
            </w:r>
          </w:p>
          <w:p w14:paraId="7CA56D53" w14:textId="77777777" w:rsidR="005D5E2D" w:rsidRPr="005D5E2D" w:rsidRDefault="005D5E2D" w:rsidP="005D5E2D">
            <w:pPr>
              <w:pStyle w:val="Standard"/>
              <w:spacing w:line="276" w:lineRule="auto"/>
              <w:rPr>
                <w:rFonts w:ascii="Arial" w:hAnsi="Arial" w:cs="Arial"/>
                <w:sz w:val="18"/>
                <w:szCs w:val="18"/>
              </w:rPr>
            </w:pPr>
          </w:p>
          <w:p w14:paraId="71600D2C" w14:textId="77777777" w:rsidR="005D5E2D" w:rsidRPr="005D5E2D" w:rsidRDefault="005D5E2D" w:rsidP="005D5E2D">
            <w:pPr>
              <w:spacing w:line="276" w:lineRule="auto"/>
              <w:contextualSpacing/>
              <w:jc w:val="both"/>
              <w:rPr>
                <w:sz w:val="18"/>
                <w:szCs w:val="18"/>
              </w:rPr>
            </w:pPr>
            <w:r w:rsidRPr="005D5E2D">
              <w:rPr>
                <w:rFonts w:ascii="Arial" w:hAnsi="Arial" w:cs="Arial"/>
                <w:sz w:val="18"/>
                <w:szCs w:val="18"/>
              </w:rPr>
              <w:t>Finančno zavarovanje lahko naročnik izpolni in unovči tudi, če naročnik odstopi od pogodbe iz drugega utemeljenega razloga, ki izvira iz sfere dobavitelja ali, če dobavitelj odstopi od pogodbe brez utemeljenega razloga, ki bi izviral iz sfere naročnika.</w:t>
            </w:r>
          </w:p>
          <w:p w14:paraId="41A9FA1E" w14:textId="4B9CA4E7" w:rsidR="009A685E" w:rsidRPr="009A685E" w:rsidRDefault="009A685E" w:rsidP="009A685E">
            <w:pPr>
              <w:spacing w:line="264" w:lineRule="auto"/>
              <w:contextualSpacing/>
              <w:jc w:val="both"/>
              <w:rPr>
                <w:rFonts w:ascii="Arial" w:hAnsi="Arial" w:cs="Arial"/>
                <w:sz w:val="18"/>
                <w:szCs w:val="18"/>
              </w:rPr>
            </w:pPr>
          </w:p>
        </w:tc>
      </w:tr>
    </w:tbl>
    <w:p w14:paraId="30E8938B" w14:textId="49E95FD4" w:rsidR="00BE7E6E" w:rsidRPr="00731494" w:rsidRDefault="00A11576">
      <w:pPr>
        <w:spacing w:before="225" w:after="225" w:line="240" w:lineRule="auto"/>
        <w:jc w:val="both"/>
      </w:pPr>
      <w:r w:rsidRPr="00731494">
        <w:rPr>
          <w:rFonts w:ascii="Arial" w:hAnsi="Arial" w:cs="Arial"/>
          <w:b/>
          <w:bCs/>
          <w:color w:val="000000"/>
          <w:sz w:val="18"/>
          <w:szCs w:val="18"/>
        </w:rPr>
        <w:t>X</w:t>
      </w:r>
      <w:r w:rsidR="005D5E2D">
        <w:rPr>
          <w:rFonts w:ascii="Arial" w:hAnsi="Arial" w:cs="Arial"/>
          <w:b/>
          <w:bCs/>
          <w:color w:val="000000"/>
          <w:sz w:val="18"/>
          <w:szCs w:val="18"/>
        </w:rPr>
        <w:t>IV</w:t>
      </w:r>
      <w:r w:rsidRPr="00731494">
        <w:rPr>
          <w:rFonts w:ascii="Arial" w:hAnsi="Arial" w:cs="Arial"/>
          <w:b/>
          <w:bCs/>
          <w:color w:val="000000"/>
          <w:sz w:val="18"/>
          <w:szCs w:val="18"/>
        </w:rPr>
        <w:t>. ODSTOP OD POGODBE</w:t>
      </w:r>
    </w:p>
    <w:p w14:paraId="6570F7E3" w14:textId="37134208" w:rsidR="00BE7E6E" w:rsidRPr="00731494" w:rsidRDefault="00786B54">
      <w:pPr>
        <w:spacing w:after="0" w:line="240" w:lineRule="auto"/>
        <w:jc w:val="center"/>
      </w:pPr>
      <w:r>
        <w:rPr>
          <w:rFonts w:ascii="Arial" w:hAnsi="Arial" w:cs="Arial"/>
          <w:b/>
          <w:bCs/>
          <w:color w:val="000000"/>
          <w:sz w:val="18"/>
          <w:szCs w:val="18"/>
        </w:rPr>
        <w:t>18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3A0AFD3F" w:rsidR="00AF4793"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w:t>
                  </w:r>
                  <w:r w:rsidR="00786B54">
                    <w:rPr>
                      <w:rFonts w:ascii="Arial" w:hAnsi="Arial" w:cs="Arial"/>
                      <w:color w:val="000000"/>
                      <w:sz w:val="18"/>
                      <w:szCs w:val="18"/>
                    </w:rPr>
                    <w:t>v</w:t>
                  </w:r>
                  <w:r w:rsidRPr="00731494">
                    <w:rPr>
                      <w:rFonts w:ascii="Arial" w:hAnsi="Arial" w:cs="Arial"/>
                      <w:color w:val="000000"/>
                      <w:sz w:val="18"/>
                      <w:szCs w:val="18"/>
                    </w:rPr>
                    <w:t>itelj zamudi z dobavo oz. storitvijo za več kot 20 dni;</w:t>
                  </w:r>
                </w:p>
                <w:p w14:paraId="4C12E716" w14:textId="585034FE" w:rsidR="00AF4793"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6ADB906D" w:rsidR="00BE7E6E" w:rsidRPr="00731494" w:rsidRDefault="00A11576">
      <w:pPr>
        <w:spacing w:before="225" w:after="225" w:line="240" w:lineRule="auto"/>
        <w:jc w:val="both"/>
      </w:pPr>
      <w:r w:rsidRPr="00731494">
        <w:rPr>
          <w:rFonts w:ascii="Arial" w:hAnsi="Arial" w:cs="Arial"/>
          <w:b/>
          <w:bCs/>
          <w:color w:val="000000"/>
          <w:sz w:val="18"/>
          <w:szCs w:val="18"/>
        </w:rPr>
        <w:lastRenderedPageBreak/>
        <w:t>X</w:t>
      </w:r>
      <w:r w:rsidR="00786B54">
        <w:rPr>
          <w:rFonts w:ascii="Arial" w:hAnsi="Arial" w:cs="Arial"/>
          <w:b/>
          <w:bCs/>
          <w:color w:val="000000"/>
          <w:sz w:val="18"/>
          <w:szCs w:val="18"/>
        </w:rPr>
        <w:t>V</w:t>
      </w:r>
      <w:r w:rsidRPr="00731494">
        <w:rPr>
          <w:rFonts w:ascii="Arial" w:hAnsi="Arial" w:cs="Arial"/>
          <w:b/>
          <w:bCs/>
          <w:color w:val="000000"/>
          <w:sz w:val="18"/>
          <w:szCs w:val="18"/>
        </w:rPr>
        <w:t>. SOCIALNA KLAVZULA IN RAZVEZNI POGOJ</w:t>
      </w:r>
    </w:p>
    <w:p w14:paraId="6F06FB83" w14:textId="447425F6" w:rsidR="00BE7E6E" w:rsidRPr="00731494" w:rsidRDefault="00786B54">
      <w:pPr>
        <w:spacing w:after="0" w:line="240" w:lineRule="auto"/>
        <w:jc w:val="center"/>
      </w:pPr>
      <w:r>
        <w:rPr>
          <w:rFonts w:ascii="Arial" w:hAnsi="Arial" w:cs="Arial"/>
          <w:b/>
          <w:bCs/>
          <w:color w:val="000000"/>
          <w:sz w:val="18"/>
          <w:szCs w:val="18"/>
        </w:rPr>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1115D470" w:rsidR="00BE7E6E" w:rsidRPr="00731494" w:rsidRDefault="00A11576">
      <w:pPr>
        <w:spacing w:before="225" w:after="225"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VI</w:t>
      </w:r>
      <w:r w:rsidRPr="00731494">
        <w:rPr>
          <w:rFonts w:ascii="Arial" w:hAnsi="Arial" w:cs="Arial"/>
          <w:b/>
          <w:bCs/>
          <w:color w:val="000000"/>
          <w:sz w:val="18"/>
          <w:szCs w:val="18"/>
        </w:rPr>
        <w:t>. REVIZIJSKA SLED</w:t>
      </w:r>
    </w:p>
    <w:p w14:paraId="793656F2" w14:textId="64019F0E"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BAA28BA"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r w:rsidR="00786B54">
              <w:rPr>
                <w:rFonts w:ascii="Arial" w:hAnsi="Arial" w:cs="Arial"/>
                <w:color w:val="000000"/>
                <w:sz w:val="18"/>
                <w:szCs w:val="18"/>
              </w:rPr>
              <w:t xml:space="preserve"> oziroma izvedbe storitve</w:t>
            </w:r>
            <w:r w:rsidRPr="00731494">
              <w:rPr>
                <w:rFonts w:ascii="Arial" w:hAnsi="Arial" w:cs="Arial"/>
                <w:color w:val="000000"/>
                <w:sz w:val="18"/>
                <w:szCs w:val="18"/>
              </w:rPr>
              <w:t>.</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7425693F" w:rsidR="00BE7E6E" w:rsidRPr="00731494" w:rsidRDefault="00A11576">
      <w:pPr>
        <w:spacing w:before="225" w:after="225" w:line="240" w:lineRule="auto"/>
        <w:jc w:val="both"/>
      </w:pPr>
      <w:r w:rsidRPr="00731494">
        <w:rPr>
          <w:rFonts w:ascii="Arial" w:hAnsi="Arial" w:cs="Arial"/>
          <w:b/>
          <w:bCs/>
          <w:color w:val="000000"/>
          <w:sz w:val="18"/>
          <w:szCs w:val="18"/>
        </w:rPr>
        <w:lastRenderedPageBreak/>
        <w:t>X</w:t>
      </w:r>
      <w:r w:rsidR="00AF4793" w:rsidRPr="00731494">
        <w:rPr>
          <w:rFonts w:ascii="Arial" w:hAnsi="Arial" w:cs="Arial"/>
          <w:b/>
          <w:bCs/>
          <w:color w:val="000000"/>
          <w:sz w:val="18"/>
          <w:szCs w:val="18"/>
        </w:rPr>
        <w:t>V</w:t>
      </w:r>
      <w:r w:rsidR="00786B54">
        <w:rPr>
          <w:rFonts w:ascii="Arial" w:hAnsi="Arial" w:cs="Arial"/>
          <w:b/>
          <w:bCs/>
          <w:color w:val="000000"/>
          <w:sz w:val="18"/>
          <w:szCs w:val="18"/>
        </w:rPr>
        <w:t>II</w:t>
      </w:r>
      <w:r w:rsidRPr="00731494">
        <w:rPr>
          <w:rFonts w:ascii="Arial" w:hAnsi="Arial" w:cs="Arial"/>
          <w:b/>
          <w:bCs/>
          <w:color w:val="000000"/>
          <w:sz w:val="18"/>
          <w:szCs w:val="18"/>
        </w:rPr>
        <w:t>. PROTIKORUPCIJSKA KLAVZULA</w:t>
      </w:r>
    </w:p>
    <w:p w14:paraId="16C9959D" w14:textId="6E93FA15"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770D6E72" w14:textId="60DB6C2D" w:rsidR="00786B54" w:rsidRPr="00731494" w:rsidRDefault="00786B54" w:rsidP="00DB61AF">
      <w:pPr>
        <w:spacing w:before="120" w:after="120" w:line="240" w:lineRule="auto"/>
        <w:jc w:val="both"/>
      </w:pPr>
      <w:r w:rsidRPr="00731494">
        <w:rPr>
          <w:rFonts w:ascii="Arial" w:hAnsi="Arial" w:cs="Arial"/>
          <w:b/>
          <w:bCs/>
          <w:color w:val="000000"/>
          <w:sz w:val="18"/>
          <w:szCs w:val="18"/>
        </w:rPr>
        <w:t>XV</w:t>
      </w:r>
      <w:r>
        <w:rPr>
          <w:rFonts w:ascii="Arial" w:hAnsi="Arial" w:cs="Arial"/>
          <w:b/>
          <w:bCs/>
          <w:color w:val="000000"/>
          <w:sz w:val="18"/>
          <w:szCs w:val="18"/>
        </w:rPr>
        <w:t>II</w:t>
      </w:r>
      <w:r w:rsidRPr="00731494">
        <w:rPr>
          <w:rFonts w:ascii="Arial" w:hAnsi="Arial" w:cs="Arial"/>
          <w:b/>
          <w:bCs/>
          <w:color w:val="000000"/>
          <w:sz w:val="18"/>
          <w:szCs w:val="18"/>
        </w:rPr>
        <w:t xml:space="preserve">I. </w:t>
      </w:r>
      <w:r>
        <w:rPr>
          <w:rFonts w:ascii="Arial" w:hAnsi="Arial" w:cs="Arial"/>
          <w:b/>
          <w:bCs/>
          <w:color w:val="000000"/>
          <w:sz w:val="18"/>
          <w:szCs w:val="18"/>
        </w:rPr>
        <w:t>VARSTVO OSEBNIH IN ZAUPNIH PODATKOV</w:t>
      </w:r>
    </w:p>
    <w:p w14:paraId="5952FAC2" w14:textId="6F5A6A47" w:rsidR="00786B54" w:rsidRPr="00731494" w:rsidRDefault="00786B54" w:rsidP="00786B54">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6B54" w:rsidRPr="00731494" w14:paraId="1C9B4088" w14:textId="77777777" w:rsidTr="00332C43">
        <w:tc>
          <w:tcPr>
            <w:tcW w:w="0" w:type="auto"/>
            <w:tcMar>
              <w:top w:w="0" w:type="auto"/>
              <w:bottom w:w="0" w:type="auto"/>
            </w:tcMar>
          </w:tcPr>
          <w:p w14:paraId="5F6ABB2B" w14:textId="652E5B2E" w:rsidR="00786B54" w:rsidRPr="00731494" w:rsidRDefault="00786B54" w:rsidP="00786B54">
            <w:pPr>
              <w:spacing w:before="225" w:after="225" w:line="276" w:lineRule="auto"/>
              <w:jc w:val="both"/>
            </w:pPr>
            <w:r w:rsidRPr="00786B54">
              <w:rPr>
                <w:rFonts w:ascii="Arial" w:hAnsi="Arial"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tc>
      </w:tr>
    </w:tbl>
    <w:p w14:paraId="704D6BF7" w14:textId="6342CA7F" w:rsidR="00786B54" w:rsidRPr="00731494" w:rsidRDefault="00786B54" w:rsidP="00786B54">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6B54" w:rsidRPr="00731494" w14:paraId="10B8920B" w14:textId="77777777" w:rsidTr="00332C43">
        <w:tc>
          <w:tcPr>
            <w:tcW w:w="0" w:type="auto"/>
            <w:tcMar>
              <w:top w:w="0" w:type="auto"/>
              <w:bottom w:w="0" w:type="auto"/>
            </w:tcMar>
          </w:tcPr>
          <w:p w14:paraId="4DA87229" w14:textId="77777777" w:rsidR="00786B54" w:rsidRPr="00786B54" w:rsidRDefault="00786B54" w:rsidP="00786B54">
            <w:pPr>
              <w:spacing w:before="225" w:after="225" w:line="276" w:lineRule="auto"/>
              <w:jc w:val="both"/>
              <w:rPr>
                <w:rFonts w:ascii="Arial" w:hAnsi="Arial" w:cs="Arial"/>
                <w:color w:val="000000"/>
                <w:sz w:val="18"/>
                <w:szCs w:val="18"/>
              </w:rPr>
            </w:pPr>
            <w:r w:rsidRPr="00786B54">
              <w:rPr>
                <w:rFonts w:ascii="Arial" w:hAnsi="Arial" w:cs="Arial"/>
                <w:color w:val="000000"/>
                <w:sz w:val="18"/>
                <w:szCs w:val="18"/>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52306BCE" w14:textId="77777777" w:rsidR="00786B54" w:rsidRPr="00786B54" w:rsidRDefault="00786B54" w:rsidP="00786B54">
            <w:pPr>
              <w:spacing w:before="225" w:after="225" w:line="276" w:lineRule="auto"/>
              <w:jc w:val="both"/>
              <w:rPr>
                <w:rFonts w:ascii="Arial" w:hAnsi="Arial" w:cs="Arial"/>
                <w:color w:val="000000"/>
                <w:sz w:val="18"/>
                <w:szCs w:val="18"/>
              </w:rPr>
            </w:pPr>
          </w:p>
          <w:p w14:paraId="26A4A0AB" w14:textId="77777777" w:rsidR="00786B54" w:rsidRPr="00786B54" w:rsidRDefault="00786B54" w:rsidP="00786B54">
            <w:pPr>
              <w:spacing w:before="225" w:after="225" w:line="276" w:lineRule="auto"/>
              <w:jc w:val="both"/>
              <w:rPr>
                <w:rFonts w:ascii="Arial" w:hAnsi="Arial" w:cs="Arial"/>
                <w:color w:val="000000"/>
                <w:sz w:val="18"/>
                <w:szCs w:val="18"/>
              </w:rPr>
            </w:pPr>
            <w:r w:rsidRPr="00786B54">
              <w:rPr>
                <w:rFonts w:ascii="Arial" w:hAnsi="Arial" w:cs="Arial"/>
                <w:color w:val="000000"/>
                <w:sz w:val="18"/>
                <w:szCs w:val="18"/>
              </w:rPr>
              <w:t>Dobavitelj je dolžan obvestiti svoje delavce, da lahko pri svojem delu pridejo v stik z zaupnimi podatki, ter poskrbeti, da ti pri delu z njimi ravnajo z največjo mero skrbnosti.</w:t>
            </w:r>
          </w:p>
          <w:p w14:paraId="6533D67E" w14:textId="6D1EFF95" w:rsidR="00786B54" w:rsidRPr="00731494" w:rsidRDefault="00786B54" w:rsidP="00786B54">
            <w:pPr>
              <w:spacing w:before="225" w:after="225" w:line="276" w:lineRule="auto"/>
              <w:jc w:val="both"/>
            </w:pPr>
            <w:r w:rsidRPr="00786B54">
              <w:rPr>
                <w:rFonts w:ascii="Arial" w:hAnsi="Arial" w:cs="Arial"/>
                <w:color w:val="000000"/>
                <w:sz w:val="18"/>
                <w:szCs w:val="18"/>
              </w:rPr>
              <w:t>Obveznost varovanja podatkov se nanaša tako na čas izvrševanja pogodbe, kot tudi za čas po tem. V primeru kršitve določb o varovanju poslovne skrivnosti, je kršeča stranka drugi stranki odškodninsko odgovorna za vso posredno in neposredno škodo.</w:t>
            </w:r>
          </w:p>
        </w:tc>
      </w:tr>
    </w:tbl>
    <w:p w14:paraId="0883BC50" w14:textId="12C04DBF" w:rsidR="00BE7E6E" w:rsidRPr="00731494" w:rsidRDefault="00A11576" w:rsidP="00DB61AF">
      <w:pPr>
        <w:spacing w:before="120" w:after="120"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IX</w:t>
      </w:r>
      <w:r w:rsidRPr="00731494">
        <w:rPr>
          <w:rFonts w:ascii="Arial" w:hAnsi="Arial" w:cs="Arial"/>
          <w:b/>
          <w:bCs/>
          <w:color w:val="000000"/>
          <w:sz w:val="18"/>
          <w:szCs w:val="18"/>
        </w:rPr>
        <w:t>. REŠEVANJE SPOROV</w:t>
      </w:r>
    </w:p>
    <w:p w14:paraId="40DBEEAD" w14:textId="409C8A2C"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59197858" w:rsidR="00BE7E6E" w:rsidRPr="00731494" w:rsidRDefault="00A11576">
      <w:pPr>
        <w:spacing w:before="225" w:after="225" w:line="240" w:lineRule="auto"/>
        <w:jc w:val="both"/>
      </w:pPr>
      <w:r w:rsidRPr="00731494">
        <w:rPr>
          <w:rFonts w:ascii="Arial" w:hAnsi="Arial" w:cs="Arial"/>
          <w:b/>
          <w:bCs/>
          <w:color w:val="000000"/>
          <w:sz w:val="18"/>
          <w:szCs w:val="18"/>
        </w:rPr>
        <w:lastRenderedPageBreak/>
        <w:t>X</w:t>
      </w:r>
      <w:r w:rsidR="00786B54">
        <w:rPr>
          <w:rFonts w:ascii="Arial" w:hAnsi="Arial" w:cs="Arial"/>
          <w:b/>
          <w:bCs/>
          <w:color w:val="000000"/>
          <w:sz w:val="18"/>
          <w:szCs w:val="18"/>
        </w:rPr>
        <w:t>X</w:t>
      </w:r>
      <w:r w:rsidRPr="00731494">
        <w:rPr>
          <w:rFonts w:ascii="Arial" w:hAnsi="Arial" w:cs="Arial"/>
          <w:b/>
          <w:bCs/>
          <w:color w:val="000000"/>
          <w:sz w:val="18"/>
          <w:szCs w:val="18"/>
        </w:rPr>
        <w:t>. KONČNE DOLOČBE</w:t>
      </w:r>
    </w:p>
    <w:p w14:paraId="128D5E1A" w14:textId="5088D219" w:rsidR="00BE7E6E" w:rsidRPr="00731494" w:rsidRDefault="00786B54">
      <w:pPr>
        <w:spacing w:after="0" w:line="240" w:lineRule="auto"/>
        <w:jc w:val="center"/>
      </w:pPr>
      <w:r>
        <w:rPr>
          <w:rFonts w:ascii="Arial" w:hAnsi="Arial" w:cs="Arial"/>
          <w:b/>
          <w:bCs/>
          <w:color w:val="000000"/>
          <w:sz w:val="18"/>
          <w:szCs w:val="18"/>
        </w:rPr>
        <w:t>25</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29AF3463" w:rsidR="003B3D19" w:rsidRPr="00731494" w:rsidRDefault="00786B54" w:rsidP="003B3D19">
      <w:pPr>
        <w:spacing w:after="0" w:line="240" w:lineRule="auto"/>
        <w:jc w:val="center"/>
      </w:pPr>
      <w:r>
        <w:rPr>
          <w:rFonts w:ascii="Arial" w:hAnsi="Arial" w:cs="Arial"/>
          <w:b/>
          <w:bCs/>
          <w:color w:val="000000"/>
          <w:sz w:val="18"/>
          <w:szCs w:val="18"/>
        </w:rPr>
        <w:t>26</w:t>
      </w:r>
      <w:r w:rsidR="003B3D19"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09761ED9" w:rsidR="00BE7E6E" w:rsidRPr="00731494" w:rsidRDefault="00786B54">
      <w:pPr>
        <w:spacing w:after="0" w:line="240" w:lineRule="auto"/>
        <w:jc w:val="center"/>
      </w:pPr>
      <w:r>
        <w:rPr>
          <w:rFonts w:ascii="Arial" w:hAnsi="Arial" w:cs="Arial"/>
          <w:b/>
          <w:bCs/>
          <w:color w:val="000000"/>
          <w:sz w:val="18"/>
          <w:szCs w:val="18"/>
        </w:rPr>
        <w:t>27</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2F28B34A" w:rsidR="0034300A" w:rsidRDefault="00A11576" w:rsidP="00CA26F2">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157C4B41" w14:textId="77777777" w:rsidR="009A685E" w:rsidRDefault="009A685E" w:rsidP="00CA26F2">
      <w:pPr>
        <w:spacing w:before="975" w:after="225" w:line="240" w:lineRule="auto"/>
        <w:jc w:val="both"/>
        <w:rPr>
          <w:rFonts w:ascii="Arial" w:hAnsi="Arial" w:cs="Arial"/>
          <w:color w:val="000000"/>
          <w:sz w:val="18"/>
          <w:szCs w:val="18"/>
        </w:rPr>
      </w:pPr>
    </w:p>
    <w:p w14:paraId="60E45224" w14:textId="77777777" w:rsidR="009A685E" w:rsidRDefault="009A685E" w:rsidP="00CA26F2">
      <w:pPr>
        <w:spacing w:before="975" w:after="225" w:line="240" w:lineRule="auto"/>
        <w:jc w:val="both"/>
        <w:rPr>
          <w:rFonts w:ascii="Arial" w:hAnsi="Arial" w:cs="Arial"/>
          <w:color w:val="000000"/>
          <w:sz w:val="18"/>
          <w:szCs w:val="18"/>
        </w:rPr>
      </w:pPr>
    </w:p>
    <w:p w14:paraId="27740857" w14:textId="77777777" w:rsidR="00DB61AF" w:rsidRDefault="00DB61AF" w:rsidP="00DB61AF">
      <w:pPr>
        <w:rPr>
          <w:rFonts w:ascii="Arial" w:hAnsi="Arial" w:cs="Arial"/>
          <w:color w:val="000000"/>
          <w:sz w:val="18"/>
          <w:szCs w:val="18"/>
        </w:rPr>
      </w:pPr>
    </w:p>
    <w:p w14:paraId="63799147" w14:textId="77777777" w:rsidR="00DB61AF" w:rsidRDefault="00DB61AF" w:rsidP="00DB61AF">
      <w:pPr>
        <w:rPr>
          <w:rFonts w:ascii="Arial" w:hAnsi="Arial" w:cs="Arial"/>
          <w:color w:val="000000"/>
          <w:sz w:val="18"/>
          <w:szCs w:val="18"/>
        </w:rPr>
      </w:pPr>
    </w:p>
    <w:p w14:paraId="7DB7A119" w14:textId="77777777" w:rsidR="00DB61AF" w:rsidRDefault="00DB61AF" w:rsidP="00DB61AF">
      <w:pPr>
        <w:rPr>
          <w:rFonts w:ascii="Arial" w:hAnsi="Arial" w:cs="Arial"/>
          <w:color w:val="000000"/>
          <w:sz w:val="18"/>
          <w:szCs w:val="18"/>
        </w:rPr>
      </w:pPr>
    </w:p>
    <w:p w14:paraId="5440BADE" w14:textId="77777777" w:rsidR="00DB61AF" w:rsidRDefault="00DB61AF" w:rsidP="00DB61AF">
      <w:pPr>
        <w:rPr>
          <w:rFonts w:ascii="Arial" w:hAnsi="Arial" w:cs="Arial"/>
          <w:color w:val="000000"/>
          <w:sz w:val="18"/>
          <w:szCs w:val="18"/>
        </w:rPr>
      </w:pPr>
    </w:p>
    <w:p w14:paraId="09CBD956" w14:textId="77777777" w:rsidR="00DB61AF" w:rsidRDefault="00DB61AF" w:rsidP="00DB61AF">
      <w:pPr>
        <w:rPr>
          <w:rFonts w:ascii="Arial" w:hAnsi="Arial" w:cs="Arial"/>
          <w:color w:val="000000"/>
          <w:sz w:val="18"/>
          <w:szCs w:val="18"/>
        </w:rPr>
      </w:pPr>
    </w:p>
    <w:p w14:paraId="563F6BEC" w14:textId="77777777" w:rsidR="00DB61AF" w:rsidRDefault="00DB61AF" w:rsidP="00DB61AF">
      <w:pPr>
        <w:rPr>
          <w:rFonts w:ascii="Arial" w:hAnsi="Arial" w:cs="Arial"/>
          <w:color w:val="000000"/>
          <w:sz w:val="18"/>
          <w:szCs w:val="18"/>
        </w:rPr>
      </w:pPr>
    </w:p>
    <w:p w14:paraId="027298E4" w14:textId="77777777" w:rsidR="00DB61AF" w:rsidRDefault="00DB61AF" w:rsidP="00DB61AF">
      <w:pPr>
        <w:rPr>
          <w:rFonts w:ascii="Arial" w:hAnsi="Arial" w:cs="Arial"/>
          <w:color w:val="000000"/>
          <w:sz w:val="18"/>
          <w:szCs w:val="18"/>
        </w:rPr>
      </w:pPr>
    </w:p>
    <w:p w14:paraId="5B5921A2" w14:textId="77777777" w:rsidR="00DB61AF" w:rsidRDefault="00DB61AF" w:rsidP="00DB61AF">
      <w:pPr>
        <w:rPr>
          <w:rFonts w:ascii="Arial" w:hAnsi="Arial" w:cs="Arial"/>
          <w:color w:val="000000"/>
          <w:sz w:val="18"/>
          <w:szCs w:val="18"/>
        </w:rPr>
      </w:pPr>
    </w:p>
    <w:p w14:paraId="22B5653C" w14:textId="77777777" w:rsidR="00DB61AF" w:rsidRDefault="00DB61AF" w:rsidP="00DB61AF">
      <w:pPr>
        <w:rPr>
          <w:rFonts w:ascii="Arial" w:hAnsi="Arial" w:cs="Arial"/>
          <w:color w:val="000000"/>
          <w:sz w:val="18"/>
          <w:szCs w:val="18"/>
        </w:rPr>
      </w:pPr>
    </w:p>
    <w:p w14:paraId="3266DBA7" w14:textId="77777777" w:rsidR="00DB61AF" w:rsidRDefault="00DB61AF" w:rsidP="00DB61AF">
      <w:pPr>
        <w:rPr>
          <w:rFonts w:ascii="Arial" w:hAnsi="Arial" w:cs="Arial"/>
          <w:color w:val="000000"/>
          <w:sz w:val="18"/>
          <w:szCs w:val="18"/>
        </w:rPr>
      </w:pPr>
    </w:p>
    <w:p w14:paraId="425A5F78" w14:textId="23F96A11" w:rsidR="00646F4C" w:rsidRPr="00DB61AF" w:rsidRDefault="0029269F" w:rsidP="00DB61AF">
      <w:pPr>
        <w:rPr>
          <w:rFonts w:ascii="Arial" w:hAnsi="Arial" w:cs="Arial"/>
          <w:color w:val="000000"/>
          <w:sz w:val="18"/>
          <w:szCs w:val="18"/>
        </w:rPr>
      </w:pPr>
      <w:r w:rsidRPr="00464014">
        <w:rPr>
          <w:rFonts w:ascii="Arial" w:hAnsi="Arial" w:cs="Arial"/>
          <w:color w:val="FFFFFF" w:themeColor="background1"/>
        </w:rPr>
        <w:t>rec pogodb</w:t>
      </w:r>
    </w:p>
    <w:p w14:paraId="132FD149" w14:textId="77777777" w:rsidR="00646F4C" w:rsidRPr="00731494" w:rsidRDefault="00646F4C" w:rsidP="00646F4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59A467D2" w14:textId="77777777" w:rsidR="00646F4C" w:rsidRDefault="00646F4C" w:rsidP="00646F4C">
      <w:pPr>
        <w:spacing w:before="225" w:after="225" w:line="240" w:lineRule="auto"/>
        <w:jc w:val="center"/>
        <w:rPr>
          <w:rFonts w:ascii="Arial" w:hAnsi="Arial" w:cs="Arial"/>
          <w:color w:val="FFFFFF" w:themeColor="background1"/>
        </w:rPr>
      </w:pPr>
    </w:p>
    <w:p w14:paraId="71BF6AF9" w14:textId="4AC4810F" w:rsidR="00646F4C" w:rsidRDefault="0029269F" w:rsidP="00646F4C">
      <w:pPr>
        <w:spacing w:before="225" w:after="225" w:line="240" w:lineRule="auto"/>
        <w:jc w:val="center"/>
        <w:rPr>
          <w:rFonts w:ascii="Arial" w:hAnsi="Arial" w:cs="Arial"/>
          <w:b/>
          <w:bCs/>
          <w:color w:val="000000"/>
          <w:sz w:val="27"/>
          <w:szCs w:val="27"/>
        </w:rPr>
      </w:pPr>
      <w:r w:rsidRPr="00464014">
        <w:rPr>
          <w:rFonts w:ascii="Arial" w:hAnsi="Arial" w:cs="Arial"/>
          <w:color w:val="FFFFFF" w:themeColor="background1"/>
        </w:rPr>
        <w:t>e</w:t>
      </w:r>
      <w:r w:rsidR="00646F4C" w:rsidRPr="00646F4C">
        <w:rPr>
          <w:rFonts w:ascii="Arial" w:hAnsi="Arial" w:cs="Arial"/>
          <w:b/>
          <w:bCs/>
          <w:color w:val="000000"/>
          <w:sz w:val="27"/>
          <w:szCs w:val="27"/>
        </w:rPr>
        <w:t xml:space="preserve"> POGODBA O NAKUPU </w:t>
      </w:r>
      <w:r w:rsidR="00667C3B">
        <w:rPr>
          <w:rFonts w:ascii="Arial" w:hAnsi="Arial" w:cs="Arial"/>
          <w:b/>
          <w:bCs/>
          <w:color w:val="000000"/>
          <w:sz w:val="27"/>
          <w:szCs w:val="27"/>
        </w:rPr>
        <w:t xml:space="preserve">DVEH </w:t>
      </w:r>
      <w:r w:rsidR="00646F4C" w:rsidRPr="00646F4C">
        <w:rPr>
          <w:rFonts w:ascii="Arial" w:hAnsi="Arial" w:cs="Arial"/>
          <w:b/>
          <w:bCs/>
          <w:color w:val="000000"/>
          <w:sz w:val="27"/>
          <w:szCs w:val="27"/>
        </w:rPr>
        <w:t>ULTRAZVOKOV ZA POTREBE UKC LJUBLJANA</w:t>
      </w:r>
    </w:p>
    <w:p w14:paraId="30A35FFC" w14:textId="60000360" w:rsidR="00B41F9A" w:rsidRPr="002C204E" w:rsidRDefault="00B41F9A" w:rsidP="00646F4C">
      <w:pPr>
        <w:spacing w:before="225" w:after="225" w:line="240" w:lineRule="auto"/>
        <w:jc w:val="center"/>
        <w:rPr>
          <w:rFonts w:ascii="Arial" w:hAnsi="Arial" w:cs="Arial"/>
          <w:color w:val="000000"/>
        </w:rPr>
      </w:pPr>
      <w:r w:rsidRPr="002C204E">
        <w:rPr>
          <w:rFonts w:ascii="Arial" w:hAnsi="Arial" w:cs="Arial"/>
          <w:color w:val="000000"/>
        </w:rPr>
        <w:t>za sklop: _______</w:t>
      </w:r>
    </w:p>
    <w:p w14:paraId="26C8DDF6" w14:textId="77777777" w:rsidR="00646F4C" w:rsidRPr="00731494" w:rsidRDefault="00646F4C" w:rsidP="00646F4C">
      <w:pPr>
        <w:spacing w:before="225" w:after="225" w:line="240" w:lineRule="auto"/>
        <w:jc w:val="center"/>
        <w:rPr>
          <w:rFonts w:ascii="Arial" w:hAnsi="Arial" w:cs="Arial"/>
          <w:b/>
          <w:bCs/>
          <w:color w:val="000000"/>
          <w:sz w:val="27"/>
          <w:szCs w:val="27"/>
        </w:rPr>
      </w:pPr>
    </w:p>
    <w:p w14:paraId="02F7DC05" w14:textId="77777777" w:rsidR="00646F4C" w:rsidRPr="00731494" w:rsidRDefault="00646F4C" w:rsidP="00646F4C">
      <w:pPr>
        <w:spacing w:before="225" w:after="225" w:line="240" w:lineRule="auto"/>
        <w:jc w:val="center"/>
      </w:pPr>
      <w:r w:rsidRPr="00731494">
        <w:rPr>
          <w:rFonts w:ascii="Arial" w:hAnsi="Arial" w:cs="Arial"/>
          <w:color w:val="000000"/>
          <w:sz w:val="18"/>
          <w:szCs w:val="18"/>
        </w:rPr>
        <w:t>sklenjena med</w:t>
      </w:r>
    </w:p>
    <w:p w14:paraId="79C06163" w14:textId="77777777" w:rsidR="00646F4C" w:rsidRPr="00731494" w:rsidRDefault="00646F4C" w:rsidP="00646F4C">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ki ga zastopa 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646F4C" w:rsidRPr="00731494" w14:paraId="6FFB0E2B" w14:textId="77777777" w:rsidTr="00B15ADB">
        <w:tc>
          <w:tcPr>
            <w:tcW w:w="3300" w:type="dxa"/>
            <w:tcMar>
              <w:top w:w="0" w:type="auto"/>
              <w:bottom w:w="0" w:type="auto"/>
            </w:tcMar>
            <w:vAlign w:val="center"/>
          </w:tcPr>
          <w:p w14:paraId="64650E4C" w14:textId="77777777" w:rsidR="00646F4C" w:rsidRPr="00731494" w:rsidRDefault="00646F4C" w:rsidP="00B15ADB">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13E269A1" w14:textId="77777777" w:rsidR="00646F4C" w:rsidRPr="00731494" w:rsidRDefault="00646F4C" w:rsidP="00B15ADB">
            <w:r w:rsidRPr="00731494">
              <w:rPr>
                <w:rFonts w:ascii="Arial" w:hAnsi="Arial" w:cs="Arial"/>
                <w:color w:val="000000"/>
                <w:position w:val="-2"/>
                <w:sz w:val="18"/>
                <w:szCs w:val="18"/>
              </w:rPr>
              <w:t>5057272000</w:t>
            </w:r>
          </w:p>
        </w:tc>
      </w:tr>
      <w:tr w:rsidR="00646F4C" w:rsidRPr="00731494" w14:paraId="058999AF" w14:textId="77777777" w:rsidTr="00B15ADB">
        <w:tc>
          <w:tcPr>
            <w:tcW w:w="3300" w:type="dxa"/>
            <w:tcMar>
              <w:top w:w="0" w:type="auto"/>
              <w:bottom w:w="0" w:type="auto"/>
            </w:tcMar>
            <w:vAlign w:val="center"/>
          </w:tcPr>
          <w:p w14:paraId="0D5B68CE" w14:textId="77777777" w:rsidR="00646F4C" w:rsidRPr="00731494" w:rsidRDefault="00646F4C" w:rsidP="00B15ADB">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6D070F2" w14:textId="77777777" w:rsidR="00646F4C" w:rsidRPr="00731494" w:rsidRDefault="00646F4C" w:rsidP="00B15ADB">
            <w:r w:rsidRPr="00731494">
              <w:rPr>
                <w:rFonts w:ascii="Arial" w:hAnsi="Arial" w:cs="Arial"/>
                <w:color w:val="000000"/>
                <w:position w:val="-2"/>
                <w:sz w:val="18"/>
                <w:szCs w:val="18"/>
              </w:rPr>
              <w:t>SI 52111776</w:t>
            </w:r>
          </w:p>
        </w:tc>
      </w:tr>
      <w:tr w:rsidR="00646F4C" w:rsidRPr="00731494" w14:paraId="48824B72" w14:textId="77777777" w:rsidTr="00B15ADB">
        <w:tc>
          <w:tcPr>
            <w:tcW w:w="3300" w:type="dxa"/>
            <w:tcMar>
              <w:top w:w="0" w:type="auto"/>
              <w:bottom w:w="0" w:type="auto"/>
            </w:tcMar>
            <w:vAlign w:val="center"/>
          </w:tcPr>
          <w:p w14:paraId="0AD970AC" w14:textId="77777777" w:rsidR="00646F4C" w:rsidRPr="00731494" w:rsidRDefault="00646F4C" w:rsidP="00B15ADB">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52C41C66" w14:textId="77777777" w:rsidR="00646F4C" w:rsidRPr="00731494" w:rsidRDefault="00646F4C" w:rsidP="00B15ADB">
            <w:r w:rsidRPr="00731494">
              <w:rPr>
                <w:rFonts w:ascii="Arial" w:hAnsi="Arial" w:cs="Arial"/>
                <w:color w:val="000000"/>
                <w:position w:val="-2"/>
                <w:sz w:val="18"/>
                <w:szCs w:val="18"/>
              </w:rPr>
              <w:t>SI56 0110 0603 0277 894</w:t>
            </w:r>
          </w:p>
        </w:tc>
      </w:tr>
    </w:tbl>
    <w:p w14:paraId="49953ED0" w14:textId="77777777" w:rsidR="00646F4C" w:rsidRPr="00731494" w:rsidRDefault="00646F4C" w:rsidP="00646F4C">
      <w:pPr>
        <w:spacing w:before="225" w:after="225" w:line="240" w:lineRule="auto"/>
        <w:jc w:val="center"/>
      </w:pPr>
      <w:r w:rsidRPr="00731494">
        <w:rPr>
          <w:rFonts w:ascii="Arial" w:hAnsi="Arial" w:cs="Arial"/>
          <w:color w:val="000000"/>
          <w:sz w:val="18"/>
          <w:szCs w:val="18"/>
        </w:rPr>
        <w:t>in</w:t>
      </w:r>
    </w:p>
    <w:p w14:paraId="7D9788B3"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46F4C" w:rsidRPr="00731494" w14:paraId="7235254F" w14:textId="77777777" w:rsidTr="00B15ADB">
        <w:tc>
          <w:tcPr>
            <w:tcW w:w="3300" w:type="dxa"/>
            <w:tcMar>
              <w:top w:w="0" w:type="auto"/>
              <w:bottom w:w="0" w:type="auto"/>
            </w:tcMar>
            <w:vAlign w:val="center"/>
          </w:tcPr>
          <w:p w14:paraId="396444BF" w14:textId="77777777" w:rsidR="00646F4C" w:rsidRPr="00731494" w:rsidRDefault="00646F4C" w:rsidP="00B15ADB">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6AE27AE" w14:textId="77777777" w:rsidR="00646F4C" w:rsidRPr="00731494" w:rsidRDefault="00646F4C" w:rsidP="00B15ADB">
            <w:r w:rsidRPr="00731494">
              <w:rPr>
                <w:rFonts w:ascii="Arial" w:hAnsi="Arial" w:cs="Arial"/>
                <w:color w:val="000000"/>
                <w:position w:val="-2"/>
                <w:sz w:val="18"/>
                <w:szCs w:val="18"/>
              </w:rPr>
              <w:t> </w:t>
            </w:r>
          </w:p>
        </w:tc>
      </w:tr>
      <w:tr w:rsidR="00646F4C" w:rsidRPr="00731494" w14:paraId="427E2FB1" w14:textId="77777777" w:rsidTr="00B15ADB">
        <w:tc>
          <w:tcPr>
            <w:tcW w:w="3300" w:type="dxa"/>
            <w:tcMar>
              <w:top w:w="0" w:type="auto"/>
              <w:bottom w:w="0" w:type="auto"/>
            </w:tcMar>
            <w:vAlign w:val="center"/>
          </w:tcPr>
          <w:p w14:paraId="7BE54580" w14:textId="77777777" w:rsidR="00646F4C" w:rsidRPr="00731494" w:rsidRDefault="00646F4C" w:rsidP="00B15ADB">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5A83ECE" w14:textId="77777777" w:rsidR="00646F4C" w:rsidRPr="00731494" w:rsidRDefault="00646F4C" w:rsidP="00B15ADB">
            <w:r w:rsidRPr="00731494">
              <w:rPr>
                <w:rFonts w:ascii="Arial" w:hAnsi="Arial" w:cs="Arial"/>
                <w:color w:val="000000"/>
                <w:position w:val="-2"/>
                <w:sz w:val="18"/>
                <w:szCs w:val="18"/>
              </w:rPr>
              <w:t> </w:t>
            </w:r>
          </w:p>
        </w:tc>
      </w:tr>
      <w:tr w:rsidR="00646F4C" w:rsidRPr="00731494" w14:paraId="7493F47F" w14:textId="77777777" w:rsidTr="00B15ADB">
        <w:tc>
          <w:tcPr>
            <w:tcW w:w="3300" w:type="dxa"/>
            <w:tcMar>
              <w:top w:w="0" w:type="auto"/>
              <w:bottom w:w="0" w:type="auto"/>
            </w:tcMar>
            <w:vAlign w:val="center"/>
          </w:tcPr>
          <w:p w14:paraId="7DF85E62" w14:textId="77777777" w:rsidR="00646F4C" w:rsidRPr="00731494" w:rsidRDefault="00646F4C" w:rsidP="00B15ADB">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C49C193" w14:textId="77777777" w:rsidR="00646F4C" w:rsidRPr="00731494" w:rsidRDefault="00646F4C" w:rsidP="00B15ADB">
            <w:r w:rsidRPr="00731494">
              <w:rPr>
                <w:rFonts w:ascii="Arial" w:hAnsi="Arial" w:cs="Arial"/>
                <w:color w:val="000000"/>
                <w:position w:val="-2"/>
                <w:sz w:val="18"/>
                <w:szCs w:val="18"/>
              </w:rPr>
              <w:t> </w:t>
            </w:r>
          </w:p>
        </w:tc>
      </w:tr>
    </w:tbl>
    <w:p w14:paraId="6B17B301" w14:textId="77777777" w:rsidR="00646F4C" w:rsidRPr="00731494" w:rsidRDefault="00646F4C" w:rsidP="00646F4C">
      <w:pPr>
        <w:spacing w:before="120" w:after="120" w:line="240" w:lineRule="auto"/>
        <w:jc w:val="both"/>
        <w:rPr>
          <w:rFonts w:ascii="Arial" w:hAnsi="Arial" w:cs="Arial"/>
          <w:color w:val="000000"/>
          <w:sz w:val="18"/>
          <w:szCs w:val="18"/>
        </w:rPr>
      </w:pPr>
      <w:r w:rsidRPr="00731494">
        <w:rPr>
          <w:rFonts w:ascii="Arial" w:hAnsi="Arial" w:cs="Arial"/>
          <w:color w:val="000000"/>
          <w:sz w:val="18"/>
          <w:szCs w:val="18"/>
        </w:rPr>
        <w:t> </w:t>
      </w:r>
    </w:p>
    <w:p w14:paraId="073B2BC5" w14:textId="77777777" w:rsidR="00646F4C" w:rsidRDefault="00646F4C" w:rsidP="00646F4C">
      <w:pPr>
        <w:spacing w:before="225" w:after="225" w:line="240" w:lineRule="auto"/>
        <w:jc w:val="both"/>
      </w:pPr>
    </w:p>
    <w:p w14:paraId="224B4FC1" w14:textId="77777777" w:rsidR="00E64B5D" w:rsidRPr="00731494" w:rsidRDefault="00E64B5D" w:rsidP="00646F4C">
      <w:pPr>
        <w:spacing w:before="225" w:after="225" w:line="240" w:lineRule="auto"/>
        <w:jc w:val="both"/>
      </w:pPr>
    </w:p>
    <w:p w14:paraId="040AE888"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 UVODNE DOLOČBE</w:t>
      </w:r>
    </w:p>
    <w:p w14:paraId="31875338" w14:textId="77777777" w:rsidR="00646F4C" w:rsidRPr="00731494" w:rsidRDefault="00646F4C" w:rsidP="00646F4C">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46F4C" w:rsidRPr="00731494" w14:paraId="5177E677" w14:textId="77777777" w:rsidTr="00B15ADB">
        <w:tc>
          <w:tcPr>
            <w:tcW w:w="0" w:type="auto"/>
            <w:tcMar>
              <w:top w:w="0" w:type="auto"/>
              <w:bottom w:w="0" w:type="auto"/>
            </w:tcMar>
          </w:tcPr>
          <w:p w14:paraId="2F904C75" w14:textId="77777777" w:rsidR="00646F4C" w:rsidRPr="00731494" w:rsidRDefault="00646F4C" w:rsidP="00B15ADB">
            <w:pPr>
              <w:spacing w:before="225" w:after="225"/>
              <w:jc w:val="both"/>
            </w:pPr>
            <w:r w:rsidRPr="0073149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646F4C" w:rsidRPr="00731494" w14:paraId="6C698A9A" w14:textId="77777777" w:rsidTr="00B15ADB">
              <w:tc>
                <w:tcPr>
                  <w:tcW w:w="0" w:type="auto"/>
                  <w:tcMar>
                    <w:top w:w="0" w:type="auto"/>
                    <w:bottom w:w="0" w:type="auto"/>
                  </w:tcMar>
                </w:tcPr>
                <w:p w14:paraId="4DD1F86C" w14:textId="77777777" w:rsidR="00646F4C" w:rsidRPr="00731494" w:rsidRDefault="00646F4C" w:rsidP="00B15ADB">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 ter v Dopolnilu k Uradnemu listu EU (TED) dne ________ pod oznako ________ in</w:t>
                  </w:r>
                </w:p>
                <w:p w14:paraId="0B3431DC" w14:textId="77777777" w:rsidR="00646F4C" w:rsidRPr="00731494" w:rsidRDefault="00646F4C" w:rsidP="00B15ADB">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 ki je bila objavljena na Portalu javnih naročil dne _______ pod oznako _______________,</w:t>
                  </w:r>
                </w:p>
              </w:tc>
            </w:tr>
          </w:tbl>
          <w:p w14:paraId="27F7334D" w14:textId="4359A4B7" w:rsidR="00646F4C" w:rsidRPr="00731494" w:rsidRDefault="00646F4C" w:rsidP="00B15ADB">
            <w:pPr>
              <w:spacing w:before="225" w:after="225"/>
              <w:jc w:val="both"/>
              <w:rPr>
                <w:rFonts w:ascii="Arial" w:hAnsi="Arial" w:cs="Arial"/>
                <w:color w:val="000000"/>
                <w:sz w:val="18"/>
                <w:szCs w:val="18"/>
              </w:rPr>
            </w:pPr>
            <w:r>
              <w:rPr>
                <w:rFonts w:ascii="Arial" w:hAnsi="Arial" w:cs="Arial"/>
                <w:color w:val="000000"/>
                <w:sz w:val="18"/>
                <w:szCs w:val="18"/>
              </w:rPr>
              <w:t xml:space="preserve">za sklop </w:t>
            </w:r>
            <w:r w:rsidR="00667C3B">
              <w:rPr>
                <w:rFonts w:ascii="Arial" w:hAnsi="Arial" w:cs="Arial"/>
                <w:color w:val="000000"/>
                <w:sz w:val="18"/>
                <w:szCs w:val="18"/>
              </w:rPr>
              <w:t>6: »</w:t>
            </w:r>
            <w:r w:rsidR="00667C3B" w:rsidRPr="00667C3B">
              <w:rPr>
                <w:rFonts w:ascii="Arial" w:hAnsi="Arial" w:cs="Arial"/>
                <w:color w:val="000000"/>
                <w:sz w:val="18"/>
                <w:szCs w:val="18"/>
              </w:rPr>
              <w:t>Nakup dveh (2) UZ za nuklearno medicino</w:t>
            </w:r>
            <w:r w:rsidR="00667C3B">
              <w:rPr>
                <w:rFonts w:ascii="Arial" w:hAnsi="Arial" w:cs="Arial"/>
                <w:color w:val="000000"/>
                <w:sz w:val="18"/>
                <w:szCs w:val="18"/>
              </w:rPr>
              <w:t xml:space="preserve">« </w:t>
            </w:r>
            <w:r w:rsidRPr="00731494">
              <w:rPr>
                <w:rFonts w:ascii="Arial" w:hAnsi="Arial" w:cs="Arial"/>
                <w:color w:val="000000"/>
                <w:sz w:val="18"/>
                <w:szCs w:val="18"/>
              </w:rPr>
              <w:t>izbran dobavitelj v okviru omenjenega javnega naročila, zaradi česar se sklepa predmetna pogodba.</w:t>
            </w:r>
          </w:p>
        </w:tc>
      </w:tr>
    </w:tbl>
    <w:p w14:paraId="7FD146BB"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II. PREDMET POGODBE</w:t>
      </w:r>
    </w:p>
    <w:p w14:paraId="1A937C88" w14:textId="77777777" w:rsidR="00646F4C" w:rsidRPr="00731494" w:rsidRDefault="00646F4C" w:rsidP="00646F4C">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46F4C" w:rsidRPr="00731494" w14:paraId="4A4C58E2" w14:textId="77777777" w:rsidTr="00B15ADB">
        <w:tc>
          <w:tcPr>
            <w:tcW w:w="0" w:type="auto"/>
            <w:tcMar>
              <w:top w:w="0" w:type="auto"/>
              <w:bottom w:w="0" w:type="auto"/>
            </w:tcMar>
          </w:tcPr>
          <w:p w14:paraId="271D25FB" w14:textId="2B87E754"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Pr>
                <w:rFonts w:ascii="Arial" w:hAnsi="Arial" w:cs="Arial"/>
                <w:color w:val="000000"/>
                <w:sz w:val="18"/>
                <w:szCs w:val="18"/>
              </w:rPr>
              <w:t xml:space="preserve">dobavil </w:t>
            </w:r>
            <w:r w:rsidR="00516861">
              <w:rPr>
                <w:rFonts w:ascii="Arial" w:hAnsi="Arial" w:cs="Arial"/>
                <w:color w:val="000000"/>
                <w:sz w:val="18"/>
                <w:szCs w:val="18"/>
              </w:rPr>
              <w:t>________________________</w:t>
            </w:r>
            <w:r w:rsidR="00E64B5D">
              <w:rPr>
                <w:rFonts w:ascii="Arial" w:hAnsi="Arial" w:cs="Arial"/>
                <w:color w:val="000000"/>
                <w:sz w:val="18"/>
                <w:szCs w:val="18"/>
              </w:rPr>
              <w:t>,</w:t>
            </w:r>
            <w:r>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2446C6FB" w14:textId="1FDCCD3B" w:rsidR="00646F4C" w:rsidRPr="00731494" w:rsidRDefault="00646F4C" w:rsidP="00B15ADB">
            <w:pPr>
              <w:spacing w:before="225" w:after="225"/>
              <w:jc w:val="both"/>
            </w:pPr>
            <w:r w:rsidRPr="00731494">
              <w:rPr>
                <w:rFonts w:ascii="Arial" w:hAnsi="Arial" w:cs="Arial"/>
                <w:color w:val="000000"/>
                <w:sz w:val="18"/>
                <w:szCs w:val="18"/>
              </w:rPr>
              <w:lastRenderedPageBreak/>
              <w:t>Dobavitelj se tudi zavezuje, da bo brezplačno oz. v okviru pogodbene cene iz 6. člena te pogodbe namestil opremo in izvedel usposabljanje uporabnikov dobavljene opreme pri naročniku</w:t>
            </w:r>
            <w:r>
              <w:rPr>
                <w:rFonts w:ascii="Arial" w:hAnsi="Arial" w:cs="Arial"/>
                <w:color w:val="000000"/>
                <w:sz w:val="18"/>
                <w:szCs w:val="18"/>
              </w:rPr>
              <w:t>.</w:t>
            </w:r>
          </w:p>
        </w:tc>
      </w:tr>
    </w:tbl>
    <w:p w14:paraId="6DFABDCD" w14:textId="77777777" w:rsidR="00646F4C" w:rsidRPr="00731494" w:rsidRDefault="00646F4C" w:rsidP="00646F4C">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646F4C" w:rsidRPr="00731494" w14:paraId="0516BABA" w14:textId="77777777" w:rsidTr="00B15ADB">
        <w:tc>
          <w:tcPr>
            <w:tcW w:w="0" w:type="auto"/>
            <w:tcMar>
              <w:top w:w="0" w:type="auto"/>
              <w:bottom w:w="0" w:type="auto"/>
            </w:tcMar>
          </w:tcPr>
          <w:p w14:paraId="47504A4C" w14:textId="77777777" w:rsidR="00646F4C" w:rsidRPr="00731494" w:rsidRDefault="00646F4C" w:rsidP="00B15ADB">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646F4C" w:rsidRPr="00731494" w14:paraId="0DE9F69C" w14:textId="77777777" w:rsidTr="00B15ADB">
              <w:tc>
                <w:tcPr>
                  <w:tcW w:w="0" w:type="auto"/>
                  <w:tcMar>
                    <w:top w:w="0" w:type="auto"/>
                    <w:bottom w:w="0" w:type="auto"/>
                  </w:tcMar>
                </w:tcPr>
                <w:p w14:paraId="6E3F23F1" w14:textId="77777777" w:rsidR="00646F4C" w:rsidRPr="00731494" w:rsidRDefault="00646F4C" w:rsidP="00B15ADB">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0752C8B2" w14:textId="77777777" w:rsidR="00646F4C" w:rsidRPr="00731494" w:rsidRDefault="00646F4C" w:rsidP="00B15ADB">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63A67D03" w14:textId="77777777" w:rsidR="00646F4C" w:rsidRPr="00731494" w:rsidRDefault="00646F4C" w:rsidP="00B15ADB">
            <w:pPr>
              <w:spacing w:before="225" w:after="225"/>
              <w:jc w:val="both"/>
            </w:pPr>
            <w:r w:rsidRPr="00731494">
              <w:rPr>
                <w:rFonts w:ascii="Arial" w:hAnsi="Arial" w:cs="Arial"/>
                <w:color w:val="000000"/>
                <w:sz w:val="18"/>
                <w:szCs w:val="18"/>
              </w:rPr>
              <w:t>Predmetni dokumenti so priloga in sestavni del te pogodbe.</w:t>
            </w:r>
          </w:p>
        </w:tc>
      </w:tr>
    </w:tbl>
    <w:p w14:paraId="540634DB" w14:textId="77777777" w:rsidR="00646F4C" w:rsidRPr="00731494" w:rsidRDefault="00646F4C" w:rsidP="00646F4C">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46F4C" w:rsidRPr="00731494" w14:paraId="7917641F" w14:textId="77777777" w:rsidTr="00B15ADB">
        <w:tc>
          <w:tcPr>
            <w:tcW w:w="0" w:type="auto"/>
            <w:tcMar>
              <w:top w:w="0" w:type="auto"/>
              <w:bottom w:w="0" w:type="auto"/>
            </w:tcMar>
          </w:tcPr>
          <w:p w14:paraId="0D2693BF" w14:textId="7EFBDDE6" w:rsidR="00646F4C" w:rsidRPr="00731494" w:rsidRDefault="00646F4C" w:rsidP="00B15ADB">
            <w:pPr>
              <w:spacing w:before="225" w:after="225"/>
              <w:jc w:val="both"/>
            </w:pPr>
            <w:r w:rsidRPr="00731494">
              <w:rPr>
                <w:rFonts w:ascii="Arial" w:hAnsi="Arial" w:cs="Arial"/>
                <w:color w:val="000000"/>
                <w:sz w:val="18"/>
                <w:szCs w:val="18"/>
              </w:rPr>
              <w:t xml:space="preserve">Predmet pogodbe je dobava </w:t>
            </w:r>
            <w:r w:rsidR="00516861">
              <w:rPr>
                <w:rFonts w:ascii="Arial" w:hAnsi="Arial" w:cs="Arial"/>
                <w:color w:val="000000"/>
                <w:sz w:val="18"/>
                <w:szCs w:val="18"/>
              </w:rPr>
              <w:t>_______________________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646F4C" w:rsidRPr="00731494" w14:paraId="73CE5208" w14:textId="77777777" w:rsidTr="00B15ADB">
              <w:tc>
                <w:tcPr>
                  <w:tcW w:w="0" w:type="auto"/>
                  <w:tcMar>
                    <w:top w:w="0" w:type="auto"/>
                    <w:bottom w:w="0" w:type="auto"/>
                  </w:tcMar>
                </w:tcPr>
                <w:p w14:paraId="1BFEC63A"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18076F9F"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7051E45A"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10B23660"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1FDCC716"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4D2E0234" w14:textId="77777777" w:rsidR="00646F4C" w:rsidRPr="00731494" w:rsidRDefault="00646F4C" w:rsidP="00B15ADB"/>
        </w:tc>
      </w:tr>
    </w:tbl>
    <w:p w14:paraId="1168F44C" w14:textId="77777777" w:rsidR="00646F4C" w:rsidRPr="00731494" w:rsidRDefault="00646F4C" w:rsidP="00646F4C">
      <w:pPr>
        <w:spacing w:after="0" w:line="240" w:lineRule="auto"/>
        <w:jc w:val="center"/>
        <w:rPr>
          <w:rFonts w:ascii="Arial" w:hAnsi="Arial" w:cs="Arial"/>
          <w:b/>
          <w:bCs/>
          <w:color w:val="000000"/>
          <w:sz w:val="18"/>
          <w:szCs w:val="18"/>
        </w:rPr>
      </w:pPr>
    </w:p>
    <w:p w14:paraId="0270C4D4" w14:textId="77777777" w:rsidR="00646F4C" w:rsidRPr="00731494" w:rsidRDefault="00646F4C" w:rsidP="00646F4C">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46F4C" w:rsidRPr="00731494" w14:paraId="5882BC00" w14:textId="77777777" w:rsidTr="00B15ADB">
        <w:tc>
          <w:tcPr>
            <w:tcW w:w="0" w:type="auto"/>
            <w:tcMar>
              <w:top w:w="0" w:type="auto"/>
              <w:bottom w:w="0" w:type="auto"/>
            </w:tcMar>
          </w:tcPr>
          <w:p w14:paraId="3B3BBBDA" w14:textId="77777777" w:rsidR="00646F4C" w:rsidRPr="00731494" w:rsidRDefault="00646F4C" w:rsidP="00B15ADB">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7DA274EF" w14:textId="77777777" w:rsidR="00646F4C" w:rsidRPr="00731494" w:rsidRDefault="00646F4C" w:rsidP="00B15ADB">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5C6CE464" w14:textId="77777777" w:rsidR="00646F4C" w:rsidRPr="00731494" w:rsidRDefault="00646F4C" w:rsidP="00B15ADB">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2A732684"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III. POGODBENA CENA</w:t>
      </w:r>
    </w:p>
    <w:p w14:paraId="1E99599E" w14:textId="77777777" w:rsidR="00646F4C" w:rsidRPr="00731494" w:rsidRDefault="00646F4C" w:rsidP="00646F4C">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646F4C" w:rsidRPr="00731494" w14:paraId="62DB7DD9" w14:textId="77777777" w:rsidTr="00B15ADB">
        <w:tc>
          <w:tcPr>
            <w:tcW w:w="0" w:type="auto"/>
            <w:tcMar>
              <w:top w:w="0" w:type="auto"/>
              <w:bottom w:w="0" w:type="auto"/>
            </w:tcMar>
          </w:tcPr>
          <w:p w14:paraId="7C0FB6B2" w14:textId="77777777" w:rsidR="00646F4C" w:rsidRPr="00731494" w:rsidRDefault="00646F4C" w:rsidP="00B15ADB">
            <w:pPr>
              <w:spacing w:before="225" w:after="225"/>
              <w:jc w:val="both"/>
            </w:pPr>
            <w:r w:rsidRPr="00731494">
              <w:rPr>
                <w:rFonts w:ascii="Arial" w:hAnsi="Arial" w:cs="Arial"/>
                <w:color w:val="000000"/>
                <w:sz w:val="18"/>
                <w:szCs w:val="18"/>
              </w:rPr>
              <w:t>Pogodbena vrednost je dogovorjena na osnovi ponudbe dobavitelja in znaša:</w:t>
            </w:r>
          </w:p>
          <w:p w14:paraId="01E0C2A1" w14:textId="77777777" w:rsidR="00646F4C" w:rsidRPr="00731494" w:rsidRDefault="00646F4C" w:rsidP="00B15ADB">
            <w:pPr>
              <w:spacing w:before="225" w:after="225"/>
              <w:jc w:val="both"/>
            </w:pPr>
            <w:r w:rsidRPr="00731494">
              <w:rPr>
                <w:rFonts w:ascii="Arial" w:hAnsi="Arial" w:cs="Arial"/>
                <w:color w:val="000000"/>
                <w:sz w:val="18"/>
                <w:szCs w:val="18"/>
              </w:rPr>
              <w:t>Vrednost brez davka na dodano vrednost (DDV): ____________ EUR</w:t>
            </w:r>
          </w:p>
          <w:p w14:paraId="2697469F" w14:textId="77777777" w:rsidR="00646F4C" w:rsidRPr="00731494" w:rsidRDefault="00646F4C" w:rsidP="00B15ADB">
            <w:pPr>
              <w:spacing w:before="225" w:after="225"/>
              <w:jc w:val="both"/>
            </w:pPr>
            <w:r w:rsidRPr="00731494">
              <w:rPr>
                <w:rFonts w:ascii="Arial" w:hAnsi="Arial" w:cs="Arial"/>
                <w:color w:val="000000"/>
                <w:sz w:val="18"/>
                <w:szCs w:val="18"/>
              </w:rPr>
              <w:t>Davek na dodano vrednost (DDV): __________________ EUR</w:t>
            </w:r>
          </w:p>
          <w:p w14:paraId="147D1B15" w14:textId="77777777" w:rsidR="00646F4C" w:rsidRPr="00731494" w:rsidRDefault="00646F4C" w:rsidP="00B15ADB">
            <w:pPr>
              <w:spacing w:before="225" w:after="225"/>
              <w:jc w:val="both"/>
            </w:pPr>
            <w:r w:rsidRPr="00731494">
              <w:rPr>
                <w:rFonts w:ascii="Arial" w:hAnsi="Arial" w:cs="Arial"/>
                <w:color w:val="000000"/>
                <w:sz w:val="18"/>
                <w:szCs w:val="18"/>
              </w:rPr>
              <w:t>Pogodbena vrednost vključno z davkom na dodano vrednost (DDV): _________________ EUR</w:t>
            </w:r>
          </w:p>
          <w:p w14:paraId="1E84AC87" w14:textId="77777777" w:rsidR="00646F4C" w:rsidRPr="00731494" w:rsidRDefault="00646F4C" w:rsidP="00B15ADB">
            <w:pPr>
              <w:spacing w:before="225" w:after="225"/>
              <w:jc w:val="both"/>
            </w:pPr>
            <w:r w:rsidRPr="00731494">
              <w:rPr>
                <w:rFonts w:ascii="Arial" w:hAnsi="Arial" w:cs="Arial"/>
                <w:color w:val="000000"/>
                <w:sz w:val="18"/>
                <w:szCs w:val="18"/>
              </w:rPr>
              <w:t>Sredstva za izvedbo naročila so zagotovljena: ________________</w:t>
            </w:r>
          </w:p>
        </w:tc>
      </w:tr>
    </w:tbl>
    <w:p w14:paraId="1977E0A0" w14:textId="77777777" w:rsidR="00646F4C" w:rsidRPr="00731494" w:rsidRDefault="00646F4C" w:rsidP="00646F4C">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46F4C" w:rsidRPr="00731494" w14:paraId="77CF2715" w14:textId="77777777" w:rsidTr="00B15ADB">
        <w:tc>
          <w:tcPr>
            <w:tcW w:w="0" w:type="auto"/>
            <w:tcMar>
              <w:top w:w="0" w:type="auto"/>
              <w:bottom w:w="0" w:type="auto"/>
            </w:tcMar>
          </w:tcPr>
          <w:p w14:paraId="26F11818" w14:textId="0947BAF4"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po izvedeni dobavi in </w:t>
            </w:r>
            <w:r>
              <w:rPr>
                <w:rFonts w:ascii="Arial" w:hAnsi="Arial" w:cs="Arial"/>
                <w:color w:val="000000"/>
                <w:sz w:val="18"/>
                <w:szCs w:val="18"/>
              </w:rPr>
              <w:t>inštalaciji</w:t>
            </w:r>
            <w:r w:rsidRPr="00731494">
              <w:rPr>
                <w:rFonts w:ascii="Arial" w:hAnsi="Arial" w:cs="Arial"/>
                <w:color w:val="000000"/>
                <w:sz w:val="18"/>
                <w:szCs w:val="18"/>
              </w:rPr>
              <w:t xml:space="preserve"> opreme oziroma izvedbi vseh preostalih zahtevanih aktivnosti.</w:t>
            </w:r>
          </w:p>
          <w:p w14:paraId="0A360C84"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68AD57B"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color w:val="000000"/>
                <w:sz w:val="18"/>
                <w:szCs w:val="18"/>
              </w:rPr>
              <w:lastRenderedPageBreak/>
              <w:t xml:space="preserve">Pravilna in pravočasna dobava blaga vključuje tudi izvedbo </w:t>
            </w:r>
            <w:r>
              <w:rPr>
                <w:rFonts w:ascii="Arial" w:hAnsi="Arial" w:cs="Arial"/>
                <w:color w:val="000000"/>
                <w:sz w:val="18"/>
                <w:szCs w:val="18"/>
              </w:rPr>
              <w:t>inštalacije</w:t>
            </w:r>
            <w:r w:rsidRPr="00731494">
              <w:rPr>
                <w:rFonts w:ascii="Arial" w:hAnsi="Arial" w:cs="Arial"/>
                <w:color w:val="000000"/>
                <w:sz w:val="18"/>
                <w:szCs w:val="18"/>
              </w:rPr>
              <w:t xml:space="preserve"> in usposabljanja naročnikovega osebja za upravljanje z opremo, v kolikor je to zahtevano </w:t>
            </w:r>
            <w:r w:rsidRPr="00731494">
              <w:rPr>
                <w:rFonts w:ascii="Arial" w:hAnsi="Arial" w:cs="Arial"/>
                <w:sz w:val="18"/>
                <w:szCs w:val="18"/>
              </w:rPr>
              <w:t>ter pravočasno predloženo zavarovanje za odpravo napak v garancijski dobi.</w:t>
            </w:r>
          </w:p>
          <w:p w14:paraId="272CABFF" w14:textId="77777777" w:rsidR="00646F4C" w:rsidRPr="00731494" w:rsidRDefault="00646F4C" w:rsidP="00B15AD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611B3B7A" w14:textId="77777777" w:rsidR="00646F4C" w:rsidRPr="00731494" w:rsidRDefault="00646F4C" w:rsidP="00646F4C">
      <w:pPr>
        <w:spacing w:after="0" w:line="240" w:lineRule="auto"/>
        <w:jc w:val="center"/>
      </w:pPr>
      <w:r w:rsidRPr="00731494">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646F4C" w:rsidRPr="00731494" w14:paraId="0E829500" w14:textId="77777777" w:rsidTr="00B15ADB">
        <w:tc>
          <w:tcPr>
            <w:tcW w:w="0" w:type="auto"/>
            <w:tcMar>
              <w:top w:w="0" w:type="auto"/>
              <w:bottom w:w="0" w:type="auto"/>
            </w:tcMar>
          </w:tcPr>
          <w:p w14:paraId="6CC591E8" w14:textId="77777777" w:rsidR="00646F4C"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Pogodbena cena </w:t>
            </w:r>
            <w:r>
              <w:rPr>
                <w:rFonts w:ascii="Arial" w:hAnsi="Arial" w:cs="Arial"/>
                <w:color w:val="000000"/>
                <w:sz w:val="18"/>
                <w:szCs w:val="18"/>
              </w:rPr>
              <w:t xml:space="preserve">za dobavo opreme </w:t>
            </w:r>
            <w:r w:rsidRPr="00731494">
              <w:rPr>
                <w:rFonts w:ascii="Arial" w:hAnsi="Arial" w:cs="Arial"/>
                <w:color w:val="000000"/>
                <w:sz w:val="18"/>
                <w:szCs w:val="18"/>
              </w:rPr>
              <w:t>vključuje vse stroške in vse popuste ter je ni mogoče povečati na nobeni osnovi, razen v kolikor bi za to obstajali zakonsko določeni razlogi</w:t>
            </w:r>
            <w:r>
              <w:rPr>
                <w:rFonts w:ascii="Arial" w:hAnsi="Arial" w:cs="Arial"/>
                <w:color w:val="000000"/>
                <w:sz w:val="18"/>
                <w:szCs w:val="18"/>
              </w:rPr>
              <w:t>.</w:t>
            </w:r>
          </w:p>
          <w:p w14:paraId="01373B82" w14:textId="77777777" w:rsidR="00646F4C" w:rsidRPr="00731494" w:rsidRDefault="00646F4C" w:rsidP="00B15ADB">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3EF299BC" w14:textId="77777777" w:rsidR="00646F4C" w:rsidRPr="00731494" w:rsidRDefault="00646F4C" w:rsidP="00B15ADB">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7C0091E9" w14:textId="77777777" w:rsidR="00646F4C" w:rsidRPr="00731494" w:rsidRDefault="00646F4C" w:rsidP="00B15ADB">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3CEA95D3" w14:textId="77777777" w:rsidR="00646F4C" w:rsidRPr="00731494" w:rsidRDefault="00646F4C" w:rsidP="00B15ADB">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429AD034"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IV. DOBAVNI ROK in PREVZEM OPREME</w:t>
      </w:r>
    </w:p>
    <w:p w14:paraId="4832455D" w14:textId="77777777" w:rsidR="00646F4C" w:rsidRPr="00731494" w:rsidRDefault="00646F4C" w:rsidP="00646F4C">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646F4C" w:rsidRPr="00731494" w14:paraId="6E423549" w14:textId="77777777" w:rsidTr="00B15ADB">
        <w:tc>
          <w:tcPr>
            <w:tcW w:w="0" w:type="auto"/>
            <w:tcMar>
              <w:top w:w="0" w:type="auto"/>
              <w:bottom w:w="0" w:type="auto"/>
            </w:tcMar>
          </w:tcPr>
          <w:p w14:paraId="4B9BDEE5"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Dobavitelj se zavezuje, da bo opremo z vsemi sestavnimi deli, kot izhajajo iz tehničnih specifikacij, dobavil najkasneje v roku </w:t>
            </w:r>
            <w:r>
              <w:rPr>
                <w:rFonts w:ascii="Arial" w:hAnsi="Arial" w:cs="Arial"/>
                <w:color w:val="000000"/>
                <w:sz w:val="18"/>
                <w:szCs w:val="18"/>
              </w:rPr>
              <w:t>trideset (30)</w:t>
            </w:r>
            <w:r w:rsidRPr="00731494">
              <w:rPr>
                <w:rFonts w:ascii="Arial" w:hAnsi="Arial" w:cs="Arial"/>
                <w:color w:val="000000"/>
                <w:sz w:val="18"/>
                <w:szCs w:val="18"/>
              </w:rPr>
              <w:t xml:space="preserve"> dni od datuma podpisa te pogodbe. Namestitev opreme in usposabljanje uporabnikov opreme, v kolikor je zahtevano s strani naročnika, se izvede vključno do navedenega roka.</w:t>
            </w:r>
          </w:p>
          <w:p w14:paraId="35C2D66D"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0EA8E845" w14:textId="77777777" w:rsidR="00646F4C" w:rsidRPr="00731494" w:rsidRDefault="00646F4C" w:rsidP="00B15ADB">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 xml:space="preserve">Oprema mora biti razložena in dostavljena v prostore naročnika. Dobavitelj mora izvesti </w:t>
            </w:r>
            <w:r>
              <w:rPr>
                <w:rFonts w:ascii="Arial" w:hAnsi="Arial" w:cs="Arial"/>
                <w:sz w:val="18"/>
                <w:szCs w:val="18"/>
              </w:rPr>
              <w:t xml:space="preserve">inštalacijo </w:t>
            </w:r>
            <w:r w:rsidRPr="00731494">
              <w:rPr>
                <w:rFonts w:ascii="Arial" w:hAnsi="Arial" w:cs="Arial"/>
                <w:sz w:val="18"/>
                <w:szCs w:val="18"/>
              </w:rPr>
              <w:t>dobavljene opreme, če je ta zahtevana, na lokaciji, ki jo določi naročnik.</w:t>
            </w:r>
          </w:p>
          <w:p w14:paraId="00E35C49" w14:textId="77777777" w:rsidR="00646F4C" w:rsidRPr="00731494" w:rsidRDefault="00646F4C" w:rsidP="00B15ADB">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2D581F5B" w14:textId="77777777" w:rsidR="00646F4C" w:rsidRPr="00731494" w:rsidRDefault="00646F4C" w:rsidP="00646F4C">
            <w:pPr>
              <w:pStyle w:val="Odstavekseznama"/>
              <w:numPr>
                <w:ilvl w:val="0"/>
                <w:numId w:val="14"/>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28B7C0CD"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2C6C362D"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4E67394C"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690DEBBD"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dokumentacijo, kot je zahtevana v razpisni dokumentaciji in</w:t>
            </w:r>
          </w:p>
          <w:p w14:paraId="5619B30F"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32F73AE4" w14:textId="77777777" w:rsidR="00646F4C" w:rsidRPr="00731494" w:rsidRDefault="00646F4C" w:rsidP="00B15ADB">
            <w:pPr>
              <w:spacing w:line="260" w:lineRule="exact"/>
              <w:jc w:val="both"/>
              <w:rPr>
                <w:rFonts w:ascii="Arial" w:hAnsi="Arial" w:cs="Arial"/>
                <w:sz w:val="18"/>
                <w:szCs w:val="18"/>
              </w:rPr>
            </w:pPr>
          </w:p>
          <w:p w14:paraId="519AFAA5" w14:textId="77777777" w:rsidR="00646F4C" w:rsidRPr="00731494" w:rsidRDefault="00646F4C" w:rsidP="00B15ADB">
            <w:pPr>
              <w:spacing w:line="276" w:lineRule="auto"/>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418E6029" w14:textId="77777777" w:rsidR="00646F4C" w:rsidRPr="00731494" w:rsidRDefault="00646F4C" w:rsidP="00B15ADB">
            <w:pPr>
              <w:spacing w:line="260" w:lineRule="exact"/>
              <w:jc w:val="both"/>
              <w:rPr>
                <w:rFonts w:ascii="Arial" w:hAnsi="Arial" w:cs="Arial"/>
                <w:sz w:val="18"/>
                <w:szCs w:val="18"/>
              </w:rPr>
            </w:pPr>
          </w:p>
          <w:p w14:paraId="0E0BE508" w14:textId="77777777" w:rsidR="00646F4C" w:rsidRPr="00731494" w:rsidRDefault="00646F4C" w:rsidP="00B15ADB">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795E191A"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29F5F94D" w14:textId="77777777" w:rsidR="00646F4C" w:rsidRPr="00731494" w:rsidRDefault="00646F4C" w:rsidP="00B15ADB">
            <w:pPr>
              <w:pStyle w:val="Telobesedila"/>
              <w:rPr>
                <w:rFonts w:ascii="Arial" w:hAnsi="Arial"/>
                <w:sz w:val="18"/>
                <w:szCs w:val="18"/>
              </w:rPr>
            </w:pPr>
            <w:r w:rsidRPr="00731494">
              <w:rPr>
                <w:rFonts w:ascii="Arial" w:hAnsi="Arial"/>
                <w:color w:val="000000"/>
                <w:sz w:val="18"/>
                <w:szCs w:val="18"/>
              </w:rPr>
              <w:lastRenderedPageBreak/>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5C69C661"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0EC550C" w14:textId="77777777" w:rsidR="00646F4C" w:rsidRPr="00731494" w:rsidRDefault="00646F4C" w:rsidP="00B15ADB">
            <w:pPr>
              <w:pStyle w:val="Telobesedila"/>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65879715" w14:textId="77777777" w:rsidR="00646F4C" w:rsidRPr="00731494" w:rsidRDefault="00646F4C" w:rsidP="00B15ADB">
            <w:pPr>
              <w:pStyle w:val="Telobesedila"/>
              <w:rPr>
                <w:rFonts w:ascii="Arial" w:hAnsi="Arial"/>
                <w:sz w:val="18"/>
                <w:szCs w:val="18"/>
              </w:rPr>
            </w:pPr>
          </w:p>
          <w:p w14:paraId="1DBBE5C9" w14:textId="77777777" w:rsidR="00646F4C" w:rsidRPr="00731494" w:rsidRDefault="00646F4C" w:rsidP="00B15ADB">
            <w:pPr>
              <w:pStyle w:val="Telobesedila2"/>
              <w:spacing w:line="276" w:lineRule="auto"/>
              <w:rPr>
                <w:rFonts w:cs="Arial"/>
                <w:b/>
                <w:sz w:val="18"/>
                <w:szCs w:val="18"/>
              </w:rPr>
            </w:pPr>
            <w:r>
              <w:rPr>
                <w:rFonts w:cs="Arial"/>
                <w:sz w:val="18"/>
                <w:szCs w:val="18"/>
              </w:rPr>
              <w:t>INŠTALACIJA</w:t>
            </w:r>
            <w:r w:rsidRPr="00731494">
              <w:rPr>
                <w:rFonts w:cs="Arial"/>
                <w:bCs/>
                <w:color w:val="808080" w:themeColor="background1" w:themeShade="80"/>
                <w:sz w:val="18"/>
                <w:szCs w:val="18"/>
              </w:rPr>
              <w:t>:</w:t>
            </w:r>
          </w:p>
          <w:p w14:paraId="4C6B0BBD" w14:textId="77777777" w:rsidR="00646F4C" w:rsidRPr="00731494" w:rsidRDefault="00646F4C" w:rsidP="00B15ADB">
            <w:pPr>
              <w:pStyle w:val="Telobesedila2"/>
              <w:spacing w:line="276" w:lineRule="auto"/>
              <w:jc w:val="both"/>
              <w:rPr>
                <w:rFonts w:ascii="Arial" w:hAnsi="Arial" w:cs="Arial"/>
                <w:b/>
                <w:sz w:val="18"/>
                <w:szCs w:val="18"/>
              </w:rPr>
            </w:pPr>
            <w:r w:rsidRPr="00731494">
              <w:rPr>
                <w:rFonts w:ascii="Arial" w:hAnsi="Arial" w:cs="Arial"/>
                <w:sz w:val="18"/>
                <w:szCs w:val="18"/>
              </w:rPr>
              <w:t xml:space="preserve">Po uspešno izvedeni </w:t>
            </w:r>
            <w:r>
              <w:rPr>
                <w:rFonts w:ascii="Arial" w:hAnsi="Arial" w:cs="Arial"/>
                <w:sz w:val="18"/>
                <w:szCs w:val="18"/>
              </w:rPr>
              <w:t>inštalaciji</w:t>
            </w:r>
            <w:r w:rsidRPr="00731494">
              <w:rPr>
                <w:rFonts w:ascii="Arial" w:hAnsi="Arial" w:cs="Arial"/>
                <w:sz w:val="18"/>
                <w:szCs w:val="18"/>
              </w:rPr>
              <w:t xml:space="preserve"> dobavljene opreme dobavitelj in naročnik podpišeta zapisnik o uspešno izvedeni </w:t>
            </w:r>
            <w:r>
              <w:rPr>
                <w:rFonts w:ascii="Arial" w:hAnsi="Arial" w:cs="Arial"/>
                <w:sz w:val="18"/>
                <w:szCs w:val="18"/>
              </w:rPr>
              <w:t xml:space="preserve">inštalaciji </w:t>
            </w:r>
            <w:r w:rsidRPr="00731494">
              <w:rPr>
                <w:rFonts w:ascii="Arial" w:hAnsi="Arial" w:cs="Arial"/>
                <w:sz w:val="18"/>
                <w:szCs w:val="18"/>
              </w:rPr>
              <w:t xml:space="preserve">opreme. S podpisom tega zapisnika se šteje, da je prevzem opravljen (ta zapisnik šteje kot prevzemni zapisnik). V kolikor </w:t>
            </w:r>
            <w:r>
              <w:rPr>
                <w:rFonts w:ascii="Arial" w:hAnsi="Arial" w:cs="Arial"/>
                <w:sz w:val="18"/>
                <w:szCs w:val="18"/>
              </w:rPr>
              <w:t xml:space="preserve">inštalacija </w:t>
            </w:r>
            <w:r w:rsidRPr="00731494">
              <w:rPr>
                <w:rFonts w:ascii="Arial" w:hAnsi="Arial" w:cs="Arial"/>
                <w:sz w:val="18"/>
                <w:szCs w:val="18"/>
              </w:rPr>
              <w:t>ni uspešno izvedena, naročnik o tem dobavitelja obvesti z reklamacijskim zapisnikom v roku 8 dni. Dobavitelj se obvezuje, da bo napake odpravil v roku 10 dni od obvestila z reklamacijskim zapisnikom.</w:t>
            </w:r>
          </w:p>
          <w:p w14:paraId="41AE2295" w14:textId="77777777" w:rsidR="00646F4C" w:rsidRPr="00731494" w:rsidRDefault="00646F4C" w:rsidP="00B15ADB">
            <w:pPr>
              <w:pStyle w:val="Telobesedila"/>
              <w:rPr>
                <w:rFonts w:ascii="Arial" w:hAnsi="Arial"/>
                <w:sz w:val="18"/>
                <w:szCs w:val="18"/>
              </w:rPr>
            </w:pPr>
            <w:r>
              <w:rPr>
                <w:rFonts w:ascii="Arial" w:hAnsi="Arial"/>
                <w:sz w:val="18"/>
                <w:szCs w:val="18"/>
              </w:rPr>
              <w:t>Inštalacija</w:t>
            </w:r>
            <w:r w:rsidRPr="00731494">
              <w:rPr>
                <w:rFonts w:ascii="Arial" w:hAnsi="Arial"/>
                <w:sz w:val="18"/>
                <w:szCs w:val="18"/>
              </w:rPr>
              <w:t xml:space="preserve"> opreme se izvede na delovni dan v času, ki bo naknadno dogovorjen z naročnikom. </w:t>
            </w:r>
          </w:p>
          <w:p w14:paraId="50718E90" w14:textId="77777777" w:rsidR="00646F4C" w:rsidRPr="00731494" w:rsidRDefault="00646F4C" w:rsidP="00B15ADB">
            <w:pPr>
              <w:pStyle w:val="Telobesedila"/>
              <w:rPr>
                <w:rFonts w:ascii="Arial" w:hAnsi="Arial"/>
                <w:sz w:val="18"/>
                <w:szCs w:val="18"/>
              </w:rPr>
            </w:pPr>
          </w:p>
          <w:p w14:paraId="2F76FB63" w14:textId="77777777" w:rsidR="00646F4C" w:rsidRPr="00731494" w:rsidRDefault="00646F4C" w:rsidP="00B15ADB">
            <w:pPr>
              <w:pStyle w:val="Telobesedila"/>
              <w:rPr>
                <w:rFonts w:ascii="Arial" w:hAnsi="Arial"/>
                <w:sz w:val="18"/>
                <w:szCs w:val="18"/>
              </w:rPr>
            </w:pPr>
            <w:r w:rsidRPr="00731494">
              <w:rPr>
                <w:rFonts w:ascii="Arial" w:hAnsi="Arial"/>
                <w:sz w:val="18"/>
                <w:szCs w:val="18"/>
              </w:rPr>
              <w:t>USPOSABLJANJE</w:t>
            </w:r>
            <w:r>
              <w:rPr>
                <w:rFonts w:ascii="Arial" w:hAnsi="Arial"/>
                <w:sz w:val="18"/>
                <w:szCs w:val="18"/>
              </w:rPr>
              <w:t>:</w:t>
            </w:r>
          </w:p>
          <w:p w14:paraId="0296CCFA" w14:textId="77777777" w:rsidR="00646F4C" w:rsidRPr="00731494" w:rsidRDefault="00646F4C" w:rsidP="00B15ADB">
            <w:pPr>
              <w:spacing w:before="225" w:after="225"/>
              <w:jc w:val="both"/>
            </w:pPr>
            <w:r w:rsidRPr="00731494">
              <w:rPr>
                <w:rFonts w:ascii="Arial" w:hAnsi="Arial" w:cs="Arial"/>
                <w:sz w:val="18"/>
                <w:szCs w:val="18"/>
              </w:rPr>
              <w:t xml:space="preserve">Po izvedeni dobavi in </w:t>
            </w:r>
            <w:r>
              <w:rPr>
                <w:rFonts w:ascii="Arial" w:hAnsi="Arial" w:cs="Arial"/>
                <w:sz w:val="18"/>
                <w:szCs w:val="18"/>
              </w:rPr>
              <w:t>inštalaciji</w:t>
            </w:r>
            <w:r w:rsidRPr="00731494">
              <w:rPr>
                <w:rFonts w:ascii="Arial" w:hAnsi="Arial" w:cs="Arial"/>
                <w:sz w:val="18"/>
                <w:szCs w:val="18"/>
              </w:rPr>
              <w:t xml:space="preserve"> je dolžan dobavitelj izvesti tudi usposabljanje oz. izobraževanje za uporabnike opreme pri naročniku, v kolikor je to zahtevano v tehničnih specifikacijah. O točnem terminu izvedbe</w:t>
            </w:r>
            <w:r>
              <w:rPr>
                <w:rFonts w:ascii="Arial" w:hAnsi="Arial" w:cs="Arial"/>
                <w:sz w:val="18"/>
                <w:szCs w:val="18"/>
              </w:rPr>
              <w:t xml:space="preserve"> </w:t>
            </w:r>
            <w:r w:rsidRPr="00F866B9">
              <w:rPr>
                <w:rFonts w:ascii="Arial" w:hAnsi="Arial" w:cs="Arial"/>
                <w:sz w:val="18"/>
                <w:szCs w:val="18"/>
              </w:rPr>
              <w:t>izobraževanja in številu oseb, ki se bodo usposabljal</w:t>
            </w:r>
            <w:r>
              <w:rPr>
                <w:rFonts w:ascii="Arial" w:hAnsi="Arial" w:cs="Arial"/>
                <w:sz w:val="18"/>
                <w:szCs w:val="18"/>
              </w:rPr>
              <w:t>e,</w:t>
            </w:r>
            <w:r w:rsidRPr="00731494">
              <w:rPr>
                <w:rFonts w:ascii="Arial" w:hAnsi="Arial" w:cs="Arial"/>
                <w:sz w:val="18"/>
                <w:szCs w:val="18"/>
              </w:rPr>
              <w:t xml:space="preserve"> se pogodbeni stranki sporazumno dogovorita.</w:t>
            </w:r>
          </w:p>
        </w:tc>
      </w:tr>
    </w:tbl>
    <w:p w14:paraId="23FEDFCF" w14:textId="1FDBD093" w:rsidR="00646F4C" w:rsidRPr="00731494" w:rsidRDefault="00646F4C" w:rsidP="00646F4C">
      <w:pPr>
        <w:spacing w:before="225" w:after="225" w:line="240" w:lineRule="auto"/>
        <w:jc w:val="both"/>
      </w:pPr>
      <w:r w:rsidRPr="00731494">
        <w:rPr>
          <w:rFonts w:ascii="Arial" w:hAnsi="Arial" w:cs="Arial"/>
          <w:b/>
          <w:bCs/>
          <w:color w:val="000000"/>
          <w:sz w:val="18"/>
          <w:szCs w:val="18"/>
        </w:rPr>
        <w:lastRenderedPageBreak/>
        <w:t>V. PODIZVAJALCI</w:t>
      </w:r>
    </w:p>
    <w:p w14:paraId="03DCDA66" w14:textId="1C8B3486"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646F4C" w:rsidRPr="00731494" w14:paraId="46CE7697" w14:textId="77777777" w:rsidTr="00B15ADB">
        <w:tc>
          <w:tcPr>
            <w:tcW w:w="0" w:type="auto"/>
            <w:tcMar>
              <w:top w:w="0" w:type="auto"/>
              <w:bottom w:w="0" w:type="auto"/>
            </w:tcMar>
          </w:tcPr>
          <w:p w14:paraId="4AB3387F" w14:textId="77777777" w:rsidR="00646F4C" w:rsidRPr="00731494" w:rsidRDefault="00646F4C" w:rsidP="00B15ADB">
            <w:pPr>
              <w:spacing w:before="225" w:after="225"/>
              <w:jc w:val="both"/>
            </w:pPr>
            <w:r w:rsidRPr="00731494">
              <w:rPr>
                <w:rFonts w:ascii="Arial" w:hAnsi="Arial" w:cs="Arial"/>
                <w:color w:val="000000"/>
                <w:sz w:val="18"/>
                <w:szCs w:val="18"/>
              </w:rPr>
              <w:t>Dobavitelj bo dobavo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46F4C" w:rsidRPr="00731494" w14:paraId="38C50F3A" w14:textId="77777777" w:rsidTr="00B15AD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8B37E0" w14:textId="77777777" w:rsidR="00646F4C" w:rsidRPr="00731494" w:rsidRDefault="00646F4C" w:rsidP="00B15ADB">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EB811C" w14:textId="77777777" w:rsidR="00646F4C" w:rsidRPr="00731494" w:rsidRDefault="00646F4C" w:rsidP="00B15ADB"/>
              </w:tc>
            </w:tr>
            <w:tr w:rsidR="00646F4C" w:rsidRPr="00731494" w14:paraId="54701D89" w14:textId="77777777" w:rsidTr="00B15AD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E5E7E1" w14:textId="77777777" w:rsidR="00646F4C" w:rsidRPr="00731494" w:rsidRDefault="00646F4C" w:rsidP="00B15ADB">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0FD8B56" w14:textId="77777777" w:rsidR="00646F4C" w:rsidRPr="00731494" w:rsidRDefault="00646F4C" w:rsidP="00B15ADB">
                  <w:pPr>
                    <w:spacing w:before="135" w:after="135"/>
                    <w:jc w:val="both"/>
                    <w:textAlignment w:val="center"/>
                  </w:pPr>
                  <w:r w:rsidRPr="00731494">
                    <w:rPr>
                      <w:rFonts w:ascii="Arial" w:hAnsi="Arial" w:cs="Arial"/>
                      <w:color w:val="000000"/>
                      <w:position w:val="-2"/>
                      <w:sz w:val="18"/>
                      <w:szCs w:val="18"/>
                    </w:rPr>
                    <w:t>Opis del, ki jih bo izvedel podizvajalec:</w:t>
                  </w:r>
                </w:p>
                <w:p w14:paraId="79D751F5" w14:textId="77777777" w:rsidR="00646F4C" w:rsidRPr="00731494" w:rsidRDefault="00646F4C" w:rsidP="00B15ADB">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6C2A026F" w14:textId="77777777" w:rsidR="00646F4C" w:rsidRPr="00731494" w:rsidRDefault="00646F4C" w:rsidP="00B15ADB">
            <w:pPr>
              <w:spacing w:before="225" w:after="225"/>
              <w:jc w:val="both"/>
            </w:pPr>
            <w:r w:rsidRPr="00731494">
              <w:rPr>
                <w:rFonts w:ascii="Arial" w:hAnsi="Arial" w:cs="Arial"/>
                <w:i/>
                <w:iCs/>
                <w:color w:val="000000"/>
                <w:sz w:val="18"/>
                <w:szCs w:val="18"/>
              </w:rPr>
              <w:t>Opomba:</w:t>
            </w:r>
          </w:p>
          <w:p w14:paraId="22AC4B38" w14:textId="77777777" w:rsidR="00646F4C" w:rsidRPr="00731494" w:rsidRDefault="00646F4C" w:rsidP="00B15ADB">
            <w:pPr>
              <w:spacing w:before="225" w:after="225"/>
              <w:jc w:val="both"/>
            </w:pPr>
            <w:r w:rsidRPr="00731494">
              <w:rPr>
                <w:rFonts w:ascii="Arial" w:hAnsi="Arial" w:cs="Arial"/>
                <w:i/>
                <w:iCs/>
                <w:color w:val="000000"/>
                <w:sz w:val="18"/>
                <w:szCs w:val="18"/>
              </w:rPr>
              <w:t>V KOLIKOR PONUDNIK NE NASTOPA S PODIZVAJALCI SE RAZDELEK IZBRIŠE</w:t>
            </w:r>
          </w:p>
        </w:tc>
      </w:tr>
    </w:tbl>
    <w:p w14:paraId="79A85120" w14:textId="4E35EDE2"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0118643" w14:textId="77777777" w:rsidTr="00B15ADB">
        <w:tc>
          <w:tcPr>
            <w:tcW w:w="0" w:type="auto"/>
            <w:tcMar>
              <w:top w:w="0" w:type="auto"/>
              <w:bottom w:w="0" w:type="auto"/>
            </w:tcMar>
          </w:tcPr>
          <w:p w14:paraId="493D2366" w14:textId="77777777" w:rsidR="00646F4C" w:rsidRPr="00731494" w:rsidRDefault="00646F4C" w:rsidP="00B15ADB">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983D3C0" w14:textId="77777777" w:rsidR="00646F4C" w:rsidRPr="00731494" w:rsidRDefault="00646F4C" w:rsidP="00B15ADB">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646F4C" w:rsidRPr="00731494" w14:paraId="393F5966" w14:textId="77777777" w:rsidTr="00B15ADB">
              <w:tc>
                <w:tcPr>
                  <w:tcW w:w="0" w:type="auto"/>
                  <w:tcMar>
                    <w:top w:w="0" w:type="auto"/>
                    <w:bottom w:w="0" w:type="auto"/>
                  </w:tcMar>
                </w:tcPr>
                <w:p w14:paraId="615F4277" w14:textId="77777777" w:rsidR="00646F4C" w:rsidRPr="00731494" w:rsidRDefault="00646F4C" w:rsidP="00646F4C">
                  <w:pPr>
                    <w:numPr>
                      <w:ilvl w:val="0"/>
                      <w:numId w:val="8"/>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E85C7A5" w14:textId="77777777" w:rsidR="00646F4C" w:rsidRPr="00731494" w:rsidRDefault="00646F4C" w:rsidP="00646F4C">
                  <w:pPr>
                    <w:numPr>
                      <w:ilvl w:val="0"/>
                      <w:numId w:val="8"/>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D48B473" w14:textId="77777777" w:rsidR="00646F4C" w:rsidRPr="00731494" w:rsidRDefault="00646F4C" w:rsidP="00646F4C">
                  <w:pPr>
                    <w:numPr>
                      <w:ilvl w:val="0"/>
                      <w:numId w:val="8"/>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4E556BAE" w14:textId="77777777" w:rsidR="00646F4C" w:rsidRPr="00731494" w:rsidRDefault="00646F4C" w:rsidP="00B15ADB">
            <w:pPr>
              <w:spacing w:before="225" w:after="225"/>
              <w:jc w:val="both"/>
            </w:pPr>
            <w:r w:rsidRPr="00731494">
              <w:rPr>
                <w:rFonts w:ascii="Arial" w:hAnsi="Arial" w:cs="Arial"/>
                <w:color w:val="000000"/>
                <w:sz w:val="18"/>
                <w:szCs w:val="18"/>
              </w:rPr>
              <w:lastRenderedPageBreak/>
              <w:t>Zgolj ob izpolnitvi vseh pogojev iz predhodnega odstavka, je naročnik obvezan izvršiti neposredno plačilo podizvajalcu. </w:t>
            </w:r>
          </w:p>
          <w:p w14:paraId="3E10D2F2" w14:textId="77777777" w:rsidR="00646F4C" w:rsidRPr="00731494" w:rsidRDefault="00646F4C" w:rsidP="00B15ADB">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26795480" w14:textId="77777777" w:rsidR="00646F4C" w:rsidRPr="00731494" w:rsidRDefault="00646F4C" w:rsidP="00B15ADB">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7AB6A06" w14:textId="77777777" w:rsidR="00646F4C" w:rsidRPr="00731494" w:rsidRDefault="00646F4C" w:rsidP="00B15ADB">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260F3283" w14:textId="77777777" w:rsidR="00646F4C" w:rsidRPr="00731494" w:rsidRDefault="00646F4C" w:rsidP="00B15ADB">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B58746F" w14:textId="77D9C5BE" w:rsidR="00646F4C" w:rsidRPr="00731494" w:rsidRDefault="00646F4C" w:rsidP="00646F4C">
      <w:pPr>
        <w:spacing w:after="0" w:line="240" w:lineRule="auto"/>
        <w:jc w:val="center"/>
      </w:pPr>
      <w:r w:rsidRPr="00731494">
        <w:rPr>
          <w:rFonts w:ascii="Arial" w:hAnsi="Arial" w:cs="Arial"/>
          <w:b/>
          <w:bCs/>
          <w:color w:val="000000"/>
          <w:sz w:val="18"/>
          <w:szCs w:val="18"/>
        </w:rPr>
        <w:lastRenderedPageBreak/>
        <w:t>1</w:t>
      </w:r>
      <w:r w:rsidR="00E64B5D">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67ADA600" w14:textId="77777777" w:rsidTr="00B15ADB">
        <w:tc>
          <w:tcPr>
            <w:tcW w:w="0" w:type="auto"/>
            <w:tcMar>
              <w:top w:w="0" w:type="auto"/>
              <w:bottom w:w="0" w:type="auto"/>
            </w:tcMar>
          </w:tcPr>
          <w:p w14:paraId="7B7793B9" w14:textId="77777777" w:rsidR="00646F4C" w:rsidRPr="00731494" w:rsidRDefault="00646F4C" w:rsidP="00B15ADB">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356B1266" w14:textId="77777777" w:rsidR="00646F4C" w:rsidRPr="00731494" w:rsidRDefault="00646F4C" w:rsidP="00B15ADB">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0BC62AC4" w14:textId="7884038E" w:rsidR="00646F4C" w:rsidRPr="00731494" w:rsidRDefault="00646F4C" w:rsidP="00646F4C">
      <w:pPr>
        <w:spacing w:before="225" w:after="225" w:line="240" w:lineRule="auto"/>
        <w:jc w:val="both"/>
      </w:pPr>
      <w:r w:rsidRPr="00731494">
        <w:rPr>
          <w:rFonts w:ascii="Arial" w:hAnsi="Arial" w:cs="Arial"/>
          <w:b/>
          <w:bCs/>
          <w:color w:val="000000"/>
          <w:sz w:val="18"/>
          <w:szCs w:val="18"/>
        </w:rPr>
        <w:t>VI. OBVEZNOSTI IN JAMSTVA DOBAVITELJA</w:t>
      </w:r>
    </w:p>
    <w:p w14:paraId="4C634FBC" w14:textId="5DD89638"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606D184" w14:textId="77777777" w:rsidTr="00B15ADB">
        <w:tc>
          <w:tcPr>
            <w:tcW w:w="0" w:type="auto"/>
            <w:tcMar>
              <w:top w:w="0" w:type="auto"/>
              <w:bottom w:w="0" w:type="auto"/>
            </w:tcMar>
          </w:tcPr>
          <w:p w14:paraId="18F6B16C" w14:textId="77777777" w:rsidR="00646F4C" w:rsidRPr="00731494" w:rsidRDefault="00646F4C" w:rsidP="00B15ADB">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646F4C" w:rsidRPr="00731494" w14:paraId="42B20152" w14:textId="77777777" w:rsidTr="00B15ADB">
              <w:tc>
                <w:tcPr>
                  <w:tcW w:w="0" w:type="auto"/>
                  <w:tcMar>
                    <w:top w:w="0" w:type="auto"/>
                    <w:bottom w:w="0" w:type="auto"/>
                  </w:tcMar>
                </w:tcPr>
                <w:p w14:paraId="4B0132B5" w14:textId="77777777" w:rsidR="00646F4C" w:rsidRPr="00731494" w:rsidRDefault="00646F4C" w:rsidP="00646F4C">
                  <w:pPr>
                    <w:pStyle w:val="Odstavekseznama"/>
                    <w:numPr>
                      <w:ilvl w:val="0"/>
                      <w:numId w:val="16"/>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0803259F" w14:textId="77777777" w:rsidR="00646F4C" w:rsidRPr="00731494" w:rsidRDefault="00646F4C" w:rsidP="00646F4C">
                  <w:pPr>
                    <w:pStyle w:val="Odstavekseznama"/>
                    <w:numPr>
                      <w:ilvl w:val="0"/>
                      <w:numId w:val="16"/>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7BC6EC65" w14:textId="77777777" w:rsidR="00646F4C" w:rsidRPr="00731494" w:rsidRDefault="00646F4C" w:rsidP="00646F4C">
                  <w:pPr>
                    <w:pStyle w:val="Odstavekseznama"/>
                    <w:numPr>
                      <w:ilvl w:val="0"/>
                      <w:numId w:val="16"/>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1967E245" w14:textId="77777777" w:rsidR="00646F4C" w:rsidRPr="00731494" w:rsidRDefault="00646F4C" w:rsidP="00646F4C">
                  <w:pPr>
                    <w:pStyle w:val="Odstavekseznama"/>
                    <w:numPr>
                      <w:ilvl w:val="0"/>
                      <w:numId w:val="16"/>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4160230B" w14:textId="77777777" w:rsidR="00646F4C" w:rsidRPr="00731494" w:rsidRDefault="00646F4C" w:rsidP="00646F4C">
                  <w:pPr>
                    <w:pStyle w:val="Odstavekseznama"/>
                    <w:numPr>
                      <w:ilvl w:val="0"/>
                      <w:numId w:val="16"/>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202D3CC2" w14:textId="77777777" w:rsidR="00646F4C" w:rsidRPr="00731494" w:rsidRDefault="00646F4C" w:rsidP="00646F4C">
                  <w:pPr>
                    <w:pStyle w:val="Odstavekseznama"/>
                    <w:numPr>
                      <w:ilvl w:val="0"/>
                      <w:numId w:val="16"/>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02809734" w14:textId="77777777" w:rsidR="00646F4C" w:rsidRPr="00731494" w:rsidRDefault="00646F4C" w:rsidP="00B15ADB">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1A354643" w14:textId="77777777" w:rsidR="00646F4C" w:rsidRPr="00731494" w:rsidRDefault="00646F4C" w:rsidP="00646F4C">
                  <w:pPr>
                    <w:pStyle w:val="Odstavekseznama"/>
                    <w:numPr>
                      <w:ilvl w:val="0"/>
                      <w:numId w:val="15"/>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08D53DCE" w14:textId="77777777" w:rsidR="00646F4C" w:rsidRPr="00731494" w:rsidRDefault="00646F4C" w:rsidP="00646F4C">
                  <w:pPr>
                    <w:pStyle w:val="Odstavekseznama"/>
                    <w:numPr>
                      <w:ilvl w:val="0"/>
                      <w:numId w:val="15"/>
                    </w:numPr>
                    <w:jc w:val="both"/>
                    <w:rPr>
                      <w:rFonts w:ascii="Arial" w:hAnsi="Arial" w:cs="Arial"/>
                      <w:sz w:val="18"/>
                      <w:szCs w:val="18"/>
                    </w:rPr>
                  </w:pPr>
                  <w:r w:rsidRPr="00731494">
                    <w:rPr>
                      <w:rFonts w:ascii="Arial" w:hAnsi="Arial" w:cs="Arial"/>
                      <w:sz w:val="18"/>
                      <w:szCs w:val="18"/>
                    </w:rPr>
                    <w:t xml:space="preserve">da je dobavljena oprema tovarniško nova; </w:t>
                  </w:r>
                </w:p>
                <w:p w14:paraId="77B0BA8F" w14:textId="77777777" w:rsidR="00646F4C" w:rsidRPr="00731494" w:rsidRDefault="00646F4C" w:rsidP="00646F4C">
                  <w:pPr>
                    <w:pStyle w:val="Odstavekseznama"/>
                    <w:numPr>
                      <w:ilvl w:val="0"/>
                      <w:numId w:val="15"/>
                    </w:numPr>
                    <w:jc w:val="both"/>
                    <w:rPr>
                      <w:rFonts w:ascii="Arial" w:hAnsi="Arial" w:cs="Arial"/>
                      <w:sz w:val="18"/>
                      <w:szCs w:val="18"/>
                    </w:rPr>
                  </w:pPr>
                  <w:r w:rsidRPr="00731494">
                    <w:rPr>
                      <w:rFonts w:ascii="Arial" w:hAnsi="Arial" w:cs="Arial"/>
                      <w:sz w:val="18"/>
                      <w:szCs w:val="18"/>
                    </w:rPr>
                    <w:t xml:space="preserve">da nima pravnih napak; </w:t>
                  </w:r>
                </w:p>
                <w:p w14:paraId="51F1FF07" w14:textId="77777777" w:rsidR="00646F4C" w:rsidRPr="00731494" w:rsidRDefault="00646F4C" w:rsidP="00646F4C">
                  <w:pPr>
                    <w:pStyle w:val="Odstavekseznama"/>
                    <w:numPr>
                      <w:ilvl w:val="0"/>
                      <w:numId w:val="15"/>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4BD18BC8" w14:textId="77777777" w:rsidR="00646F4C" w:rsidRPr="00731494" w:rsidRDefault="00646F4C" w:rsidP="00646F4C">
                  <w:pPr>
                    <w:pStyle w:val="Odstavekseznama"/>
                    <w:numPr>
                      <w:ilvl w:val="0"/>
                      <w:numId w:val="15"/>
                    </w:numPr>
                    <w:jc w:val="both"/>
                    <w:rPr>
                      <w:rFonts w:ascii="Arial" w:hAnsi="Arial" w:cs="Arial"/>
                      <w:sz w:val="18"/>
                      <w:szCs w:val="18"/>
                    </w:rPr>
                  </w:pPr>
                  <w:r w:rsidRPr="00731494">
                    <w:rPr>
                      <w:rFonts w:ascii="Arial" w:hAnsi="Arial" w:cs="Arial"/>
                      <w:sz w:val="18"/>
                      <w:szCs w:val="18"/>
                    </w:rPr>
                    <w:lastRenderedPageBreak/>
                    <w:t xml:space="preserve">da bo naročnik pridobil vse pravice, ki so vezane na opremo, dobavitelj pa bo brezhibno izvrševal vse obveznosti, ki so vezane na opremo. </w:t>
                  </w:r>
                </w:p>
                <w:p w14:paraId="40EC4223" w14:textId="77777777" w:rsidR="00646F4C" w:rsidRPr="00731494" w:rsidRDefault="00646F4C" w:rsidP="00B15ADB">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41E98101" w14:textId="77777777" w:rsidR="00646F4C" w:rsidRPr="00731494" w:rsidRDefault="00646F4C" w:rsidP="00B15ADB"/>
        </w:tc>
      </w:tr>
    </w:tbl>
    <w:p w14:paraId="3EA079BD" w14:textId="5907BCA2" w:rsidR="00646F4C" w:rsidRPr="00731494" w:rsidRDefault="00646F4C" w:rsidP="00646F4C">
      <w:pPr>
        <w:spacing w:before="225" w:after="225" w:line="240" w:lineRule="auto"/>
        <w:jc w:val="both"/>
      </w:pPr>
      <w:r w:rsidRPr="00731494">
        <w:rPr>
          <w:rFonts w:ascii="Arial" w:hAnsi="Arial" w:cs="Arial"/>
          <w:b/>
          <w:bCs/>
          <w:color w:val="000000"/>
          <w:sz w:val="18"/>
          <w:szCs w:val="18"/>
        </w:rPr>
        <w:lastRenderedPageBreak/>
        <w:t>V</w:t>
      </w:r>
      <w:r>
        <w:rPr>
          <w:rFonts w:ascii="Arial" w:hAnsi="Arial" w:cs="Arial"/>
          <w:b/>
          <w:bCs/>
          <w:color w:val="000000"/>
          <w:sz w:val="18"/>
          <w:szCs w:val="18"/>
        </w:rPr>
        <w:t>I</w:t>
      </w:r>
      <w:r w:rsidRPr="00731494">
        <w:rPr>
          <w:rFonts w:ascii="Arial" w:hAnsi="Arial" w:cs="Arial"/>
          <w:b/>
          <w:bCs/>
          <w:color w:val="000000"/>
          <w:sz w:val="18"/>
          <w:szCs w:val="18"/>
        </w:rPr>
        <w:t>I. SKRBNIKI POGODBE</w:t>
      </w:r>
    </w:p>
    <w:p w14:paraId="2D6B17C3" w14:textId="5A8D7C1E"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18EF3ADB" w14:textId="77777777" w:rsidTr="00B15ADB">
        <w:tc>
          <w:tcPr>
            <w:tcW w:w="0" w:type="auto"/>
            <w:tcMar>
              <w:top w:w="0" w:type="auto"/>
              <w:bottom w:w="0" w:type="auto"/>
            </w:tcMar>
          </w:tcPr>
          <w:p w14:paraId="007B4DFD" w14:textId="77777777" w:rsidR="00646F4C" w:rsidRPr="00731494" w:rsidRDefault="00646F4C" w:rsidP="00B15ADB">
            <w:pPr>
              <w:spacing w:before="225" w:after="225"/>
              <w:jc w:val="both"/>
            </w:pPr>
            <w:r w:rsidRPr="00731494">
              <w:rPr>
                <w:rFonts w:ascii="Arial" w:hAnsi="Arial" w:cs="Arial"/>
                <w:color w:val="000000"/>
                <w:sz w:val="18"/>
                <w:szCs w:val="18"/>
              </w:rPr>
              <w:t>Skrbnik pogodbe s strani naročnika je ______________</w:t>
            </w:r>
          </w:p>
          <w:p w14:paraId="156B9497" w14:textId="77777777" w:rsidR="00646F4C" w:rsidRPr="00731494" w:rsidRDefault="00646F4C" w:rsidP="00B15ADB">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5B3028BE" w14:textId="77777777" w:rsidR="00646F4C" w:rsidRPr="00731494" w:rsidRDefault="00646F4C" w:rsidP="00B15ADB">
            <w:pPr>
              <w:spacing w:before="225" w:after="225"/>
              <w:jc w:val="both"/>
            </w:pPr>
            <w:r w:rsidRPr="00731494">
              <w:rPr>
                <w:rFonts w:ascii="Arial" w:hAnsi="Arial" w:cs="Arial"/>
                <w:color w:val="000000"/>
                <w:sz w:val="18"/>
                <w:szCs w:val="18"/>
              </w:rPr>
              <w:t>Pooblaščeni predstavnik dobavitelja je _______________</w:t>
            </w:r>
          </w:p>
          <w:p w14:paraId="6197D5BA" w14:textId="77777777" w:rsidR="00646F4C" w:rsidRPr="00731494" w:rsidRDefault="00646F4C" w:rsidP="00B15ADB">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2CB1A7D2" w14:textId="416CB27D" w:rsidR="00646F4C" w:rsidRPr="00731494" w:rsidRDefault="00E64B5D" w:rsidP="00646F4C">
      <w:pPr>
        <w:spacing w:before="225" w:after="225" w:line="240" w:lineRule="auto"/>
        <w:jc w:val="both"/>
      </w:pPr>
      <w:r>
        <w:rPr>
          <w:rFonts w:ascii="Arial" w:hAnsi="Arial" w:cs="Arial"/>
          <w:b/>
          <w:bCs/>
          <w:color w:val="000000"/>
          <w:sz w:val="18"/>
          <w:szCs w:val="18"/>
        </w:rPr>
        <w:t>VIII</w:t>
      </w:r>
      <w:r w:rsidR="00646F4C" w:rsidRPr="00731494">
        <w:rPr>
          <w:rFonts w:ascii="Arial" w:hAnsi="Arial" w:cs="Arial"/>
          <w:b/>
          <w:bCs/>
          <w:color w:val="000000"/>
          <w:sz w:val="18"/>
          <w:szCs w:val="18"/>
        </w:rPr>
        <w:t>. POGODBENA KAZEN</w:t>
      </w:r>
    </w:p>
    <w:p w14:paraId="367FE8F9" w14:textId="1135CE83"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7347EF60" w14:textId="77777777" w:rsidTr="00B15ADB">
        <w:tc>
          <w:tcPr>
            <w:tcW w:w="0" w:type="auto"/>
            <w:tcMar>
              <w:top w:w="0" w:type="auto"/>
              <w:bottom w:w="0" w:type="auto"/>
            </w:tcMar>
          </w:tcPr>
          <w:p w14:paraId="64196F72" w14:textId="77777777" w:rsidR="00646F4C" w:rsidRPr="00731494" w:rsidRDefault="00646F4C" w:rsidP="00B15ADB">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3ED56432" w14:textId="77777777" w:rsidR="00646F4C" w:rsidRPr="00731494" w:rsidRDefault="00646F4C" w:rsidP="00B15ADB">
            <w:pPr>
              <w:spacing w:before="225" w:after="225"/>
              <w:jc w:val="both"/>
            </w:pPr>
            <w:r w:rsidRPr="00731494">
              <w:rPr>
                <w:rFonts w:ascii="Arial" w:hAnsi="Arial" w:cs="Arial"/>
                <w:color w:val="000000"/>
                <w:sz w:val="18"/>
                <w:szCs w:val="18"/>
              </w:rPr>
              <w:t>Pogodbena kazen se obračuna pri plačilu za opravljeno dobavo.</w:t>
            </w:r>
          </w:p>
          <w:p w14:paraId="1B71AEB4" w14:textId="77777777" w:rsidR="00646F4C" w:rsidRPr="00731494" w:rsidRDefault="00646F4C" w:rsidP="00B15ADB">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9B73AB9" w14:textId="58403050" w:rsidR="00646F4C" w:rsidRPr="00731494" w:rsidRDefault="00E64B5D" w:rsidP="00DB61AF">
      <w:pPr>
        <w:spacing w:before="120" w:after="120" w:line="240" w:lineRule="auto"/>
        <w:jc w:val="both"/>
      </w:pPr>
      <w:r>
        <w:rPr>
          <w:rFonts w:ascii="Arial" w:hAnsi="Arial" w:cs="Arial"/>
          <w:b/>
          <w:bCs/>
          <w:color w:val="000000"/>
          <w:sz w:val="18"/>
          <w:szCs w:val="18"/>
        </w:rPr>
        <w:t>I</w:t>
      </w:r>
      <w:r w:rsidR="00646F4C" w:rsidRPr="00731494">
        <w:rPr>
          <w:rFonts w:ascii="Arial" w:hAnsi="Arial" w:cs="Arial"/>
          <w:b/>
          <w:bCs/>
          <w:color w:val="000000"/>
          <w:sz w:val="18"/>
          <w:szCs w:val="18"/>
        </w:rPr>
        <w:t>X. ODPRAVA NAPAK IN GARANCIJSKA DOBA, REZERVNI DELI IN SERVIS</w:t>
      </w:r>
    </w:p>
    <w:p w14:paraId="7554A6FE" w14:textId="216456DE"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E64B5D">
        <w:rPr>
          <w:rFonts w:ascii="Arial" w:hAnsi="Arial" w:cs="Arial"/>
          <w:b/>
          <w:bCs/>
          <w:color w:val="000000"/>
          <w:sz w:val="18"/>
          <w:szCs w:val="18"/>
        </w:rPr>
        <w:t>6</w:t>
      </w:r>
      <w:r w:rsidRPr="00731494">
        <w:rPr>
          <w:rFonts w:ascii="Arial" w:hAnsi="Arial" w:cs="Arial"/>
          <w:b/>
          <w:bCs/>
          <w:color w:val="000000"/>
          <w:sz w:val="18"/>
          <w:szCs w:val="18"/>
        </w:rPr>
        <w:t>. člen</w:t>
      </w:r>
    </w:p>
    <w:p w14:paraId="4B974BAB" w14:textId="77777777" w:rsidR="00646F4C" w:rsidRPr="00731494" w:rsidRDefault="00646F4C" w:rsidP="00646F4C">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646F4C" w:rsidRPr="00731494" w14:paraId="2A67FB64" w14:textId="77777777" w:rsidTr="00B15ADB">
        <w:tc>
          <w:tcPr>
            <w:tcW w:w="0" w:type="auto"/>
            <w:tcMar>
              <w:top w:w="0" w:type="auto"/>
              <w:bottom w:w="0" w:type="auto"/>
            </w:tcMar>
          </w:tcPr>
          <w:p w14:paraId="063EC075" w14:textId="77777777" w:rsidR="00646F4C" w:rsidRPr="00731494" w:rsidRDefault="00646F4C" w:rsidP="00B15AD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3069FA1C" w14:textId="77777777" w:rsidR="00646F4C" w:rsidRPr="00731494" w:rsidRDefault="00646F4C" w:rsidP="00B15ADB">
            <w:pPr>
              <w:spacing w:line="276" w:lineRule="auto"/>
              <w:jc w:val="both"/>
              <w:rPr>
                <w:rFonts w:ascii="Arial" w:hAnsi="Arial" w:cs="Arial"/>
                <w:sz w:val="18"/>
                <w:szCs w:val="18"/>
              </w:rPr>
            </w:pPr>
          </w:p>
          <w:p w14:paraId="6CACC116" w14:textId="77777777" w:rsidR="00646F4C" w:rsidRPr="00731494" w:rsidRDefault="00646F4C" w:rsidP="00B15AD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dobavitelj, vse do odprave z zapisnikom ugotovljenih napak na dostavljeni opremi oz. do končnega prevzema s prevzemnim zapisnikom (ki vključuje tako pravilno dobavo opreme kot tudi izvedbo </w:t>
            </w:r>
            <w:r>
              <w:rPr>
                <w:rFonts w:ascii="Arial" w:hAnsi="Arial" w:cs="Arial"/>
                <w:sz w:val="18"/>
                <w:szCs w:val="18"/>
                <w:shd w:val="clear" w:color="auto" w:fill="FFFFFF"/>
              </w:rPr>
              <w:t>inštalacije</w:t>
            </w:r>
            <w:r w:rsidRPr="00731494">
              <w:rPr>
                <w:rFonts w:ascii="Arial" w:hAnsi="Arial" w:cs="Arial"/>
                <w:sz w:val="18"/>
                <w:szCs w:val="18"/>
                <w:shd w:val="clear" w:color="auto" w:fill="FFFFFF"/>
              </w:rPr>
              <w:t xml:space="preserve"> in usposabljanja, če je zahtevano).</w:t>
            </w:r>
          </w:p>
          <w:p w14:paraId="3A785CAF" w14:textId="77777777" w:rsidR="00646F4C" w:rsidRPr="00731494" w:rsidRDefault="00646F4C" w:rsidP="00B15ADB">
            <w:pPr>
              <w:spacing w:line="276" w:lineRule="auto"/>
              <w:jc w:val="both"/>
              <w:rPr>
                <w:rFonts w:ascii="Arial" w:hAnsi="Arial" w:cs="Arial"/>
                <w:sz w:val="18"/>
                <w:szCs w:val="18"/>
              </w:rPr>
            </w:pPr>
          </w:p>
          <w:p w14:paraId="36886A6F" w14:textId="77777777" w:rsidR="00646F4C" w:rsidRPr="00731494" w:rsidRDefault="00646F4C" w:rsidP="00B15ADB">
            <w:pPr>
              <w:pStyle w:val="Telobesedila2"/>
              <w:spacing w:line="276" w:lineRule="auto"/>
              <w:jc w:val="both"/>
              <w:rPr>
                <w:rFonts w:ascii="Arial" w:hAnsi="Arial" w:cs="Arial"/>
                <w:b/>
                <w:bCs/>
                <w:sz w:val="18"/>
                <w:szCs w:val="18"/>
              </w:rPr>
            </w:pPr>
            <w:r w:rsidRPr="00731494">
              <w:rPr>
                <w:rFonts w:ascii="Arial" w:hAnsi="Arial" w:cs="Arial"/>
                <w:bCs/>
                <w:sz w:val="18"/>
                <w:szCs w:val="18"/>
              </w:rPr>
              <w:t>V primeru, da v navedenem roku ni možno odpraviti napak, je dobavitelj dolžan dostaviti naročniku novo opremo, ki mora biti najmanj enake kvalitete kot nadomeščena oprema, sicer lahko naročnik zniža pogodbeno vrednost ali odstopi od pogodbe. V vseh primerih je dobavitelj dolžan povrniti naročniku vso nastalo škodo.</w:t>
            </w:r>
          </w:p>
        </w:tc>
      </w:tr>
    </w:tbl>
    <w:p w14:paraId="722407B6" w14:textId="77777777" w:rsidR="00646F4C" w:rsidRPr="00731494" w:rsidRDefault="00646F4C" w:rsidP="00646F4C">
      <w:pPr>
        <w:spacing w:after="0" w:line="240" w:lineRule="auto"/>
        <w:jc w:val="center"/>
        <w:rPr>
          <w:rFonts w:ascii="Arial" w:hAnsi="Arial" w:cs="Arial"/>
          <w:b/>
          <w:bCs/>
          <w:color w:val="000000"/>
          <w:sz w:val="18"/>
          <w:szCs w:val="18"/>
        </w:rPr>
      </w:pPr>
    </w:p>
    <w:p w14:paraId="6B48CFE5" w14:textId="5338D3FF"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7</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646F4C" w:rsidRPr="00731494" w14:paraId="54B3EB29" w14:textId="77777777" w:rsidTr="00B15ADB">
        <w:tc>
          <w:tcPr>
            <w:tcW w:w="0" w:type="auto"/>
            <w:tcMar>
              <w:top w:w="0" w:type="auto"/>
              <w:bottom w:w="0" w:type="auto"/>
            </w:tcMar>
          </w:tcPr>
          <w:p w14:paraId="635C6AEB" w14:textId="77777777" w:rsidR="00646F4C" w:rsidRPr="00731494" w:rsidRDefault="00646F4C" w:rsidP="00DB61AF">
            <w:pPr>
              <w:spacing w:before="120" w:after="120" w:line="240" w:lineRule="auto"/>
              <w:jc w:val="both"/>
            </w:pPr>
            <w:r w:rsidRPr="00731494">
              <w:rPr>
                <w:rFonts w:ascii="Arial" w:hAnsi="Arial" w:cs="Arial"/>
                <w:color w:val="000000"/>
                <w:sz w:val="18"/>
                <w:szCs w:val="18"/>
              </w:rPr>
              <w:lastRenderedPageBreak/>
              <w:t xml:space="preserve">Garancijska doba za dobavljeno opremo po tej pogodbi je </w:t>
            </w:r>
            <w:r>
              <w:rPr>
                <w:rFonts w:ascii="Arial" w:hAnsi="Arial" w:cs="Arial"/>
                <w:color w:val="000000"/>
                <w:sz w:val="18"/>
                <w:szCs w:val="18"/>
              </w:rPr>
              <w:t xml:space="preserve">24 </w:t>
            </w:r>
            <w:r w:rsidRPr="00731494">
              <w:rPr>
                <w:rFonts w:ascii="Arial" w:hAnsi="Arial" w:cs="Arial"/>
                <w:color w:val="000000"/>
                <w:sz w:val="18"/>
                <w:szCs w:val="18"/>
              </w:rPr>
              <w:t xml:space="preserve">mesecev 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6B7E9468" w14:textId="77777777" w:rsidR="00646F4C" w:rsidRPr="00F10ABB" w:rsidRDefault="00646F4C" w:rsidP="00DB61AF">
            <w:pPr>
              <w:spacing w:before="120" w:after="120" w:line="240" w:lineRule="auto"/>
              <w:jc w:val="both"/>
              <w:rPr>
                <w:rFonts w:ascii="Arial" w:hAnsi="Arial" w:cs="Arial"/>
                <w:iCs/>
                <w:color w:val="000000" w:themeColor="text1"/>
                <w:sz w:val="18"/>
                <w:szCs w:val="18"/>
              </w:rPr>
            </w:pPr>
            <w:r w:rsidRPr="00F10ABB">
              <w:rPr>
                <w:rFonts w:ascii="Arial" w:hAnsi="Arial" w:cs="Arial"/>
                <w:iCs/>
                <w:color w:val="000000" w:themeColor="text1"/>
                <w:sz w:val="18"/>
                <w:szCs w:val="18"/>
              </w:rPr>
              <w:t>V garancijskem roku je ponudnik oziroma dobavitelj v okviru pogodbene cene dolžan izvajati:</w:t>
            </w:r>
          </w:p>
          <w:p w14:paraId="72104E38" w14:textId="77777777" w:rsidR="00646F4C" w:rsidRPr="00F10ABB" w:rsidRDefault="00646F4C" w:rsidP="000F5756">
            <w:pPr>
              <w:pStyle w:val="Odstavekseznama"/>
              <w:numPr>
                <w:ilvl w:val="0"/>
                <w:numId w:val="43"/>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76959E85" w14:textId="77777777" w:rsidR="00646F4C" w:rsidRPr="00F10ABB" w:rsidRDefault="00646F4C" w:rsidP="000F5756">
            <w:pPr>
              <w:pStyle w:val="Odstavekseznama"/>
              <w:numPr>
                <w:ilvl w:val="0"/>
                <w:numId w:val="43"/>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F10ABB">
              <w:rPr>
                <w:color w:val="000000" w:themeColor="text1"/>
                <w:sz w:val="18"/>
                <w:szCs w:val="18"/>
              </w:rPr>
              <w:t xml:space="preserve"> </w:t>
            </w:r>
          </w:p>
          <w:p w14:paraId="64EF4EF9" w14:textId="77777777" w:rsidR="00646F4C" w:rsidRPr="00F10ABB" w:rsidRDefault="00646F4C" w:rsidP="000F5756">
            <w:pPr>
              <w:pStyle w:val="Odstavekseznama"/>
              <w:numPr>
                <w:ilvl w:val="0"/>
                <w:numId w:val="43"/>
              </w:numPr>
              <w:spacing w:after="0" w:line="260" w:lineRule="exact"/>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4BB58DA2" w14:textId="77777777" w:rsidR="00646F4C" w:rsidRDefault="00646F4C" w:rsidP="00B15ADB">
            <w:pPr>
              <w:spacing w:after="0" w:line="260" w:lineRule="exact"/>
              <w:jc w:val="both"/>
              <w:rPr>
                <w:rFonts w:ascii="Arial" w:hAnsi="Arial" w:cs="Arial"/>
                <w:iCs/>
                <w:sz w:val="18"/>
                <w:szCs w:val="18"/>
              </w:rPr>
            </w:pPr>
          </w:p>
          <w:p w14:paraId="0F075E44" w14:textId="77777777" w:rsidR="00646F4C" w:rsidRPr="00271A63" w:rsidRDefault="00646F4C" w:rsidP="00B15ADB">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28B80516"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36A7E12E"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6176606D"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155E10B7"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sz w:val="18"/>
                <w:szCs w:val="18"/>
              </w:rPr>
              <w:t xml:space="preserve">Če naročnik v garancijskem času ugotovi napako ali pomanjkljivost pri delovanju opreme oziroma aparata, ali katerega koli dela opreme oziroma aparata, ali napake v zvezi z </w:t>
            </w:r>
            <w:r>
              <w:rPr>
                <w:rFonts w:ascii="Arial" w:hAnsi="Arial" w:cs="Arial"/>
                <w:sz w:val="18"/>
                <w:szCs w:val="18"/>
              </w:rPr>
              <w:t>inštalacijo</w:t>
            </w:r>
            <w:r w:rsidRPr="00731494">
              <w:rPr>
                <w:rFonts w:ascii="Arial" w:hAnsi="Arial" w:cs="Arial"/>
                <w:sz w:val="18"/>
                <w:szCs w:val="18"/>
              </w:rPr>
              <w:t>, mora to nemudoma sporočiti dobavitelju po telefonu ali e-pošti ter na njegovo zahtevo tudi pisno po pošti.</w:t>
            </w:r>
          </w:p>
        </w:tc>
      </w:tr>
    </w:tbl>
    <w:p w14:paraId="155163F5" w14:textId="47D8675B"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E64B5D">
        <w:rPr>
          <w:rFonts w:ascii="Arial" w:hAnsi="Arial" w:cs="Arial"/>
          <w:b/>
          <w:bCs/>
          <w:color w:val="000000"/>
          <w:sz w:val="18"/>
          <w:szCs w:val="18"/>
        </w:rPr>
        <w:t>8</w:t>
      </w:r>
      <w:r w:rsidRPr="00731494">
        <w:rPr>
          <w:rFonts w:ascii="Arial" w:hAnsi="Arial" w:cs="Arial"/>
          <w:b/>
          <w:bCs/>
          <w:color w:val="000000"/>
          <w:sz w:val="18"/>
          <w:szCs w:val="18"/>
        </w:rPr>
        <w:t>. člen</w:t>
      </w:r>
    </w:p>
    <w:p w14:paraId="6E745C3B" w14:textId="77777777" w:rsidR="00646F4C" w:rsidRPr="00731494" w:rsidRDefault="00646F4C" w:rsidP="00646F4C">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646F4C" w:rsidRPr="00731494" w14:paraId="25C64C0D" w14:textId="77777777" w:rsidTr="00B15ADB">
        <w:tc>
          <w:tcPr>
            <w:tcW w:w="0" w:type="auto"/>
            <w:tcMar>
              <w:top w:w="0" w:type="auto"/>
              <w:bottom w:w="0" w:type="auto"/>
            </w:tcMar>
          </w:tcPr>
          <w:p w14:paraId="0103466A" w14:textId="77777777" w:rsidR="00646F4C" w:rsidRPr="00731494" w:rsidRDefault="00646F4C" w:rsidP="00B15AD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75B0F119" w14:textId="77777777" w:rsidR="00646F4C" w:rsidRPr="00731494" w:rsidRDefault="00646F4C" w:rsidP="00B15ADB">
            <w:pPr>
              <w:spacing w:line="260" w:lineRule="exact"/>
              <w:jc w:val="both"/>
              <w:rPr>
                <w:rFonts w:ascii="Arial" w:hAnsi="Arial" w:cs="Arial"/>
                <w:sz w:val="18"/>
                <w:szCs w:val="18"/>
              </w:rPr>
            </w:pPr>
          </w:p>
          <w:p w14:paraId="201E4CD0" w14:textId="77777777" w:rsidR="00646F4C" w:rsidRPr="00731494" w:rsidRDefault="00646F4C" w:rsidP="00B15AD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457588D3" w14:textId="77777777" w:rsidR="00646F4C" w:rsidRPr="00731494" w:rsidRDefault="00646F4C" w:rsidP="00B15ADB">
            <w:pPr>
              <w:spacing w:line="260" w:lineRule="exact"/>
              <w:jc w:val="both"/>
              <w:rPr>
                <w:rFonts w:ascii="Arial" w:hAnsi="Arial" w:cs="Arial"/>
                <w:sz w:val="18"/>
                <w:szCs w:val="18"/>
              </w:rPr>
            </w:pPr>
          </w:p>
          <w:p w14:paraId="490EE882" w14:textId="2891D7C0" w:rsidR="00646F4C" w:rsidRPr="00DB61AF" w:rsidRDefault="00646F4C" w:rsidP="00B15ADB">
            <w:pPr>
              <w:spacing w:line="260" w:lineRule="exact"/>
              <w:jc w:val="both"/>
              <w:rPr>
                <w:rFonts w:ascii="Arial" w:hAnsi="Arial" w:cs="Arial"/>
                <w:sz w:val="18"/>
                <w:szCs w:val="18"/>
              </w:rPr>
            </w:pPr>
            <w:r w:rsidRPr="00DB61AF">
              <w:rPr>
                <w:rFonts w:ascii="Arial" w:hAnsi="Arial" w:cs="Arial"/>
                <w:sz w:val="18"/>
                <w:szCs w:val="18"/>
              </w:rPr>
              <w:t xml:space="preserve">Odzivni čas serviserja je največ </w:t>
            </w:r>
            <w:r w:rsidR="00DB61AF" w:rsidRPr="00DB61AF">
              <w:rPr>
                <w:rFonts w:ascii="Arial" w:hAnsi="Arial" w:cs="Arial"/>
                <w:sz w:val="18"/>
                <w:szCs w:val="18"/>
              </w:rPr>
              <w:t>12</w:t>
            </w:r>
            <w:r w:rsidRPr="00DB61AF">
              <w:rPr>
                <w:rFonts w:ascii="Arial" w:hAnsi="Arial" w:cs="Arial"/>
                <w:sz w:val="18"/>
                <w:szCs w:val="18"/>
              </w:rPr>
              <w:t xml:space="preserve"> ur od trenutka obvestila o napaki ali okvari. Odzivni čas predstavlja čas od prijave oziroma obvestila o napaki s strani naročnika, do začetka intervencije in diagnosticiranja napake.</w:t>
            </w:r>
          </w:p>
          <w:p w14:paraId="138F61C2" w14:textId="77777777" w:rsidR="00DB61AF" w:rsidRPr="00DB61AF" w:rsidRDefault="00DB61AF" w:rsidP="00B15ADB">
            <w:pPr>
              <w:spacing w:line="260" w:lineRule="exact"/>
              <w:jc w:val="both"/>
              <w:rPr>
                <w:rFonts w:ascii="Arial" w:hAnsi="Arial" w:cs="Arial"/>
                <w:sz w:val="18"/>
                <w:szCs w:val="18"/>
              </w:rPr>
            </w:pPr>
          </w:p>
          <w:p w14:paraId="5BFAA59B" w14:textId="77777777" w:rsidR="00646F4C" w:rsidRPr="00731494" w:rsidRDefault="00646F4C" w:rsidP="00B15ADB">
            <w:pPr>
              <w:spacing w:after="225" w:line="260" w:lineRule="exact"/>
              <w:jc w:val="both"/>
              <w:rPr>
                <w:rFonts w:ascii="Arial" w:hAnsi="Arial" w:cs="Arial"/>
                <w:b/>
                <w:sz w:val="18"/>
                <w:szCs w:val="18"/>
              </w:rPr>
            </w:pPr>
            <w:r w:rsidRPr="00DB61AF">
              <w:rPr>
                <w:rFonts w:ascii="Arial" w:hAnsi="Arial" w:cs="Arial"/>
                <w:sz w:val="18"/>
                <w:szCs w:val="18"/>
              </w:rPr>
              <w:t>Rok za odpravo napak (obdobje, v katerem mora dobavitelj ugotovljene napake odpraviti) je največ štiriindvajset (24)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39B0181B" w14:textId="77777777" w:rsidR="00646F4C" w:rsidRPr="00731494" w:rsidRDefault="00646F4C" w:rsidP="00B15AD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lastRenderedPageBreak/>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339993C2" w14:textId="77777777" w:rsidR="00646F4C" w:rsidRPr="00731494" w:rsidRDefault="00646F4C" w:rsidP="00B15AD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436048A4" w14:textId="7AEB4C3B" w:rsidR="00646F4C" w:rsidRPr="00731494" w:rsidRDefault="00E64B5D" w:rsidP="00646F4C">
      <w:pPr>
        <w:spacing w:after="0" w:line="240" w:lineRule="auto"/>
        <w:jc w:val="center"/>
      </w:pPr>
      <w:r>
        <w:rPr>
          <w:rFonts w:ascii="Arial" w:hAnsi="Arial" w:cs="Arial"/>
          <w:b/>
          <w:bCs/>
          <w:color w:val="000000"/>
          <w:sz w:val="18"/>
          <w:szCs w:val="18"/>
        </w:rPr>
        <w:lastRenderedPageBreak/>
        <w:t>19</w:t>
      </w:r>
      <w:r w:rsidR="00646F4C"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6A725008" w14:textId="77777777" w:rsidTr="00B15ADB">
        <w:tc>
          <w:tcPr>
            <w:tcW w:w="0" w:type="auto"/>
            <w:tcMar>
              <w:top w:w="0" w:type="auto"/>
              <w:bottom w:w="0" w:type="auto"/>
            </w:tcMar>
          </w:tcPr>
          <w:p w14:paraId="5FCFA513"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3BFCC084" w14:textId="77777777" w:rsidR="00646F4C" w:rsidRPr="00731494" w:rsidRDefault="00646F4C" w:rsidP="00B15AD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3E753912" w14:textId="1F48F569"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577A7C82" w14:textId="77777777" w:rsidTr="00B15ADB">
        <w:tc>
          <w:tcPr>
            <w:tcW w:w="0" w:type="auto"/>
            <w:tcMar>
              <w:top w:w="0" w:type="auto"/>
              <w:bottom w:w="0" w:type="auto"/>
            </w:tcMar>
          </w:tcPr>
          <w:p w14:paraId="321B2C2D" w14:textId="77777777" w:rsidR="00646F4C" w:rsidRPr="00731494" w:rsidRDefault="00646F4C" w:rsidP="00B15AD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1076FFB" w14:textId="678659A0"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E64B5D">
        <w:rPr>
          <w:rFonts w:ascii="Arial" w:hAnsi="Arial" w:cs="Arial"/>
          <w:b/>
          <w:bCs/>
          <w:color w:val="000000"/>
          <w:sz w:val="18"/>
          <w:szCs w:val="18"/>
        </w:rPr>
        <w:t>1</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646F4C" w:rsidRPr="00731494" w14:paraId="1E855021" w14:textId="77777777" w:rsidTr="00B15ADB">
        <w:tc>
          <w:tcPr>
            <w:tcW w:w="0" w:type="auto"/>
            <w:tcMar>
              <w:top w:w="0" w:type="auto"/>
              <w:bottom w:w="0" w:type="auto"/>
            </w:tcMar>
          </w:tcPr>
          <w:p w14:paraId="655FA11C"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0B4A077"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4C7CC148" w14:textId="77777777" w:rsidR="00646F4C" w:rsidRPr="00731494" w:rsidRDefault="00646F4C" w:rsidP="00B15ADB">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690FCF01" w14:textId="77777777" w:rsidR="00646F4C" w:rsidRPr="00731494" w:rsidRDefault="00646F4C" w:rsidP="00B15AD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7B5FB1A4" w14:textId="77777777" w:rsidR="00646F4C" w:rsidRPr="00731494" w:rsidRDefault="00646F4C" w:rsidP="00646F4C">
      <w:pPr>
        <w:spacing w:after="0" w:line="240" w:lineRule="auto"/>
        <w:rPr>
          <w:rFonts w:ascii="Arial" w:hAnsi="Arial" w:cs="Arial"/>
          <w:b/>
          <w:bCs/>
          <w:color w:val="000000"/>
          <w:sz w:val="18"/>
          <w:szCs w:val="18"/>
        </w:rPr>
      </w:pPr>
    </w:p>
    <w:p w14:paraId="212ECE80" w14:textId="006019D8" w:rsidR="00646F4C" w:rsidRPr="00731494" w:rsidRDefault="00646F4C" w:rsidP="00646F4C">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1BB4C9F6" w14:textId="77777777" w:rsidR="00646F4C" w:rsidRPr="00731494" w:rsidRDefault="00646F4C" w:rsidP="00646F4C">
      <w:pPr>
        <w:spacing w:after="0" w:line="240" w:lineRule="auto"/>
        <w:rPr>
          <w:rFonts w:ascii="Arial" w:hAnsi="Arial" w:cs="Arial"/>
          <w:b/>
          <w:bCs/>
          <w:color w:val="000000"/>
          <w:sz w:val="18"/>
          <w:szCs w:val="18"/>
        </w:rPr>
      </w:pPr>
    </w:p>
    <w:p w14:paraId="01B4A475" w14:textId="5337024D"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E64B5D">
        <w:rPr>
          <w:rFonts w:ascii="Arial" w:hAnsi="Arial" w:cs="Arial"/>
          <w:b/>
          <w:bCs/>
          <w:color w:val="000000"/>
          <w:sz w:val="18"/>
          <w:szCs w:val="18"/>
        </w:rPr>
        <w:t>2</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646F4C" w:rsidRPr="00731494" w14:paraId="2402B550" w14:textId="77777777" w:rsidTr="00B15ADB">
        <w:tc>
          <w:tcPr>
            <w:tcW w:w="0" w:type="auto"/>
            <w:tcMar>
              <w:top w:w="0" w:type="auto"/>
              <w:bottom w:w="0" w:type="auto"/>
            </w:tcMar>
          </w:tcPr>
          <w:p w14:paraId="0A15D7ED"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03095427"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17EE175B" w14:textId="77777777" w:rsidR="00646F4C" w:rsidRPr="00731494" w:rsidRDefault="00646F4C" w:rsidP="00B15ADB">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16F28AEC" w14:textId="01CC2D18" w:rsidR="00646F4C" w:rsidRPr="00731494" w:rsidRDefault="00646F4C" w:rsidP="00646F4C">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1C84903" w14:textId="12FBC44B"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02242627" w14:textId="77777777" w:rsidTr="00B15ADB">
        <w:tc>
          <w:tcPr>
            <w:tcW w:w="0" w:type="auto"/>
            <w:tcMar>
              <w:top w:w="0" w:type="auto"/>
              <w:bottom w:w="0" w:type="auto"/>
            </w:tcMar>
          </w:tcPr>
          <w:p w14:paraId="2BA5EAA8" w14:textId="77777777" w:rsidR="00646F4C" w:rsidRPr="00731494" w:rsidRDefault="00646F4C" w:rsidP="00B15ADB">
            <w:pPr>
              <w:spacing w:before="225" w:after="225"/>
              <w:jc w:val="both"/>
            </w:pPr>
            <w:r w:rsidRPr="00731494">
              <w:rPr>
                <w:rFonts w:ascii="Arial" w:hAnsi="Arial" w:cs="Arial"/>
                <w:color w:val="000000"/>
                <w:sz w:val="18"/>
                <w:szCs w:val="18"/>
              </w:rPr>
              <w:t>ZAVAROVANJE ZA DOBRO IZVEDBO</w:t>
            </w:r>
          </w:p>
          <w:p w14:paraId="1727FE88" w14:textId="7A4DDAC5" w:rsidR="00646F4C" w:rsidRPr="009A685E" w:rsidRDefault="00646F4C" w:rsidP="00B15ADB">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w:t>
            </w:r>
            <w:r w:rsidRPr="009A685E">
              <w:rPr>
                <w:rFonts w:ascii="Arial" w:hAnsi="Arial" w:cs="Arial"/>
                <w:color w:val="000000" w:themeColor="text1"/>
                <w:sz w:val="18"/>
                <w:szCs w:val="18"/>
              </w:rPr>
              <w:lastRenderedPageBreak/>
              <w:t xml:space="preserve">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višini</w:t>
            </w:r>
            <w:r w:rsidR="00E64B5D">
              <w:rPr>
                <w:rFonts w:ascii="Arial" w:hAnsi="Arial" w:cs="Arial"/>
                <w:color w:val="000000" w:themeColor="text1"/>
                <w:sz w:val="18"/>
                <w:szCs w:val="18"/>
                <w:shd w:val="clear" w:color="auto" w:fill="FFFFFF"/>
              </w:rPr>
              <w:t xml:space="preserve"> 10 % pogodbene vrednosti za pogarancijsko vzdrževanje</w:t>
            </w:r>
            <w:r w:rsidRPr="009A685E">
              <w:rPr>
                <w:rFonts w:ascii="Arial" w:hAnsi="Arial" w:cs="Arial"/>
                <w:color w:val="000000" w:themeColor="text1"/>
                <w:sz w:val="18"/>
                <w:szCs w:val="18"/>
                <w:shd w:val="clear" w:color="auto" w:fill="FFFFFF"/>
              </w:rPr>
              <w:t xml:space="preserve">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745C7687" w14:textId="77777777" w:rsidR="00646F4C" w:rsidRPr="009A685E" w:rsidRDefault="00646F4C" w:rsidP="00B15ADB">
            <w:pPr>
              <w:spacing w:line="264" w:lineRule="auto"/>
              <w:jc w:val="both"/>
              <w:rPr>
                <w:rFonts w:ascii="Arial" w:hAnsi="Arial" w:cs="Arial"/>
                <w:sz w:val="18"/>
                <w:szCs w:val="18"/>
              </w:rPr>
            </w:pPr>
          </w:p>
          <w:p w14:paraId="1A3C120E" w14:textId="77777777" w:rsidR="00646F4C" w:rsidRPr="009A685E" w:rsidRDefault="00646F4C" w:rsidP="00B15ADB">
            <w:pPr>
              <w:spacing w:line="264"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0D8D640D" w14:textId="77777777" w:rsidR="00646F4C" w:rsidRPr="009A685E" w:rsidRDefault="00646F4C" w:rsidP="00B15ADB">
            <w:pPr>
              <w:tabs>
                <w:tab w:val="left" w:pos="1725"/>
              </w:tabs>
              <w:spacing w:line="264" w:lineRule="auto"/>
              <w:jc w:val="both"/>
              <w:rPr>
                <w:rFonts w:ascii="Arial" w:hAnsi="Arial" w:cs="Arial"/>
                <w:sz w:val="18"/>
                <w:szCs w:val="18"/>
              </w:rPr>
            </w:pPr>
          </w:p>
          <w:p w14:paraId="04440CB6" w14:textId="77777777" w:rsidR="00646F4C" w:rsidRPr="009A685E" w:rsidRDefault="00646F4C" w:rsidP="00B15ADB">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41A84842" w14:textId="77777777" w:rsidR="00646F4C" w:rsidRPr="009A685E" w:rsidRDefault="00646F4C" w:rsidP="00DB61AF">
            <w:pPr>
              <w:pStyle w:val="Odstavekseznama"/>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6FE8D0E8" w14:textId="77777777" w:rsidR="00646F4C" w:rsidRPr="009A685E" w:rsidRDefault="00646F4C" w:rsidP="00DB61AF">
            <w:pPr>
              <w:pStyle w:val="Odstavekseznama"/>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51A358AE" w14:textId="77777777" w:rsidR="00646F4C" w:rsidRDefault="00646F4C" w:rsidP="00DB61AF">
            <w:pPr>
              <w:pStyle w:val="Odstavekseznama"/>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185F77FC" w14:textId="77777777" w:rsidR="00646F4C" w:rsidRPr="00733101" w:rsidRDefault="00646F4C" w:rsidP="00DB61AF">
            <w:pPr>
              <w:pStyle w:val="Odstavekseznama"/>
              <w:numPr>
                <w:ilvl w:val="0"/>
                <w:numId w:val="17"/>
              </w:numPr>
              <w:spacing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218AB746" w14:textId="77777777" w:rsidR="00646F4C" w:rsidRPr="009A685E" w:rsidRDefault="00646F4C" w:rsidP="00DB61AF">
            <w:pPr>
              <w:pStyle w:val="Odstavekseznama"/>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61A5AFCD" w14:textId="77777777" w:rsidR="00646F4C" w:rsidRPr="009A685E" w:rsidRDefault="00646F4C" w:rsidP="00DB61AF">
            <w:pPr>
              <w:pStyle w:val="Odstavekseznama"/>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2C562E3B" w14:textId="77777777" w:rsidR="00646F4C" w:rsidRPr="009A685E" w:rsidRDefault="00646F4C" w:rsidP="00DB61AF">
            <w:pPr>
              <w:pStyle w:val="Odstavekseznama"/>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01385059" w14:textId="77777777" w:rsidR="00646F4C" w:rsidRPr="009A685E" w:rsidRDefault="00646F4C" w:rsidP="00DB61AF">
            <w:pPr>
              <w:pStyle w:val="Odstavekseznama"/>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686F21AC" w14:textId="77777777" w:rsidR="00646F4C" w:rsidRDefault="00646F4C" w:rsidP="00B15ADB">
            <w:pPr>
              <w:spacing w:line="264" w:lineRule="auto"/>
              <w:contextualSpacing/>
              <w:jc w:val="both"/>
              <w:rPr>
                <w:rFonts w:ascii="Arial" w:hAnsi="Arial" w:cs="Arial"/>
                <w:sz w:val="18"/>
                <w:szCs w:val="18"/>
              </w:rPr>
            </w:pPr>
          </w:p>
          <w:p w14:paraId="0A6BBE4C" w14:textId="77777777" w:rsidR="00646F4C" w:rsidRDefault="00646F4C" w:rsidP="00B15ADB">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62701D62" w14:textId="77777777" w:rsidR="00646F4C" w:rsidRPr="007B211B" w:rsidRDefault="00646F4C" w:rsidP="00B15ADB">
            <w:pPr>
              <w:spacing w:line="264" w:lineRule="auto"/>
              <w:contextualSpacing/>
              <w:jc w:val="both"/>
              <w:rPr>
                <w:rFonts w:ascii="Arial" w:hAnsi="Arial" w:cs="Arial"/>
                <w:sz w:val="18"/>
                <w:szCs w:val="18"/>
              </w:rPr>
            </w:pPr>
          </w:p>
        </w:tc>
      </w:tr>
    </w:tbl>
    <w:p w14:paraId="3FD848B6" w14:textId="70671292" w:rsidR="00646F4C" w:rsidRPr="00731494" w:rsidRDefault="00646F4C" w:rsidP="00646F4C">
      <w:pPr>
        <w:spacing w:after="0" w:line="240" w:lineRule="auto"/>
        <w:jc w:val="center"/>
      </w:pPr>
      <w:r w:rsidRPr="00731494">
        <w:rPr>
          <w:rFonts w:ascii="Arial" w:hAnsi="Arial" w:cs="Arial"/>
          <w:b/>
          <w:bCs/>
          <w:color w:val="000000"/>
          <w:sz w:val="18"/>
          <w:szCs w:val="18"/>
        </w:rPr>
        <w:lastRenderedPageBreak/>
        <w:t>2</w:t>
      </w:r>
      <w:r w:rsidR="00E64B5D">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7922199C" w14:textId="77777777" w:rsidTr="00B15ADB">
        <w:tc>
          <w:tcPr>
            <w:tcW w:w="0" w:type="auto"/>
            <w:tcMar>
              <w:top w:w="0" w:type="auto"/>
              <w:bottom w:w="0" w:type="auto"/>
            </w:tcMar>
          </w:tcPr>
          <w:p w14:paraId="676A3DD7" w14:textId="77777777" w:rsidR="00646F4C" w:rsidRPr="00731494" w:rsidRDefault="00646F4C" w:rsidP="00B15ADB">
            <w:pPr>
              <w:spacing w:before="225" w:after="225"/>
              <w:jc w:val="both"/>
            </w:pPr>
            <w:r w:rsidRPr="00731494">
              <w:rPr>
                <w:rFonts w:ascii="Arial" w:hAnsi="Arial" w:cs="Arial"/>
                <w:color w:val="000000"/>
                <w:sz w:val="18"/>
                <w:szCs w:val="18"/>
              </w:rPr>
              <w:t>ZAVAROVANJE ZA ODPRAVO NAPAK</w:t>
            </w:r>
          </w:p>
          <w:p w14:paraId="71D35C23" w14:textId="77777777" w:rsidR="00646F4C" w:rsidRPr="009A685E" w:rsidRDefault="00646F4C" w:rsidP="00B15ADB">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54828E4B" w14:textId="77777777" w:rsidR="00646F4C" w:rsidRPr="009A685E" w:rsidRDefault="00646F4C" w:rsidP="00B15ADB">
            <w:pPr>
              <w:spacing w:line="276" w:lineRule="auto"/>
              <w:jc w:val="both"/>
              <w:rPr>
                <w:rFonts w:ascii="Arial" w:hAnsi="Arial" w:cs="Arial"/>
                <w:sz w:val="18"/>
                <w:szCs w:val="18"/>
              </w:rPr>
            </w:pPr>
          </w:p>
          <w:p w14:paraId="2F99BC86" w14:textId="77777777" w:rsidR="00646F4C" w:rsidRPr="009A685E" w:rsidRDefault="00646F4C" w:rsidP="00B15ADB">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37E21C06" w14:textId="77777777" w:rsidR="00646F4C" w:rsidRPr="009A685E" w:rsidRDefault="00646F4C" w:rsidP="00B15ADB">
            <w:pPr>
              <w:spacing w:line="276" w:lineRule="auto"/>
              <w:jc w:val="both"/>
              <w:rPr>
                <w:rFonts w:ascii="Arial" w:hAnsi="Arial" w:cs="Arial"/>
                <w:color w:val="000000" w:themeColor="text1"/>
                <w:sz w:val="18"/>
                <w:szCs w:val="18"/>
              </w:rPr>
            </w:pPr>
          </w:p>
          <w:p w14:paraId="7859E69F" w14:textId="77777777" w:rsidR="00646F4C" w:rsidRPr="009A685E" w:rsidRDefault="00646F4C" w:rsidP="00B15ADB">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2BF156CD" w14:textId="77777777" w:rsidR="00646F4C" w:rsidRPr="009A685E" w:rsidRDefault="00646F4C" w:rsidP="000F5756">
            <w:pPr>
              <w:pStyle w:val="Odstavekseznama"/>
              <w:numPr>
                <w:ilvl w:val="0"/>
                <w:numId w:val="89"/>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649BC5AC" w14:textId="77777777" w:rsidR="00646F4C" w:rsidRDefault="00646F4C" w:rsidP="000F5756">
            <w:pPr>
              <w:pStyle w:val="Odstavekseznama"/>
              <w:numPr>
                <w:ilvl w:val="0"/>
                <w:numId w:val="89"/>
              </w:numPr>
              <w:suppressAutoHyphens/>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2D976F37" w14:textId="77777777" w:rsidR="00646F4C" w:rsidRDefault="00646F4C" w:rsidP="000F5756">
            <w:pPr>
              <w:pStyle w:val="Odstavekseznama"/>
              <w:numPr>
                <w:ilvl w:val="0"/>
                <w:numId w:val="89"/>
              </w:numPr>
              <w:suppressAutoHyphens/>
              <w:ind w:left="1066"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2592505F" w14:textId="77777777" w:rsidR="00646F4C" w:rsidRPr="007B211B" w:rsidRDefault="00646F4C" w:rsidP="000F5756">
            <w:pPr>
              <w:pStyle w:val="Odstavekseznama"/>
              <w:numPr>
                <w:ilvl w:val="0"/>
                <w:numId w:val="89"/>
              </w:numPr>
              <w:suppressAutoHyphens/>
              <w:ind w:left="1066" w:hanging="357"/>
              <w:jc w:val="both"/>
              <w:rPr>
                <w:rFonts w:ascii="Arial" w:hAnsi="Arial" w:cs="Arial"/>
                <w:sz w:val="18"/>
                <w:szCs w:val="18"/>
              </w:rPr>
            </w:pPr>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43530AB9" w14:textId="77777777" w:rsidR="00DB61AF" w:rsidRDefault="00DB61AF" w:rsidP="00646F4C">
      <w:pPr>
        <w:spacing w:before="225" w:after="225" w:line="240" w:lineRule="auto"/>
        <w:jc w:val="both"/>
        <w:rPr>
          <w:rFonts w:ascii="Arial" w:hAnsi="Arial" w:cs="Arial"/>
          <w:b/>
          <w:bCs/>
          <w:color w:val="000000"/>
          <w:sz w:val="18"/>
          <w:szCs w:val="18"/>
        </w:rPr>
      </w:pPr>
    </w:p>
    <w:p w14:paraId="2C3D725B" w14:textId="63CF4395" w:rsidR="00646F4C" w:rsidRPr="00731494" w:rsidRDefault="00646F4C" w:rsidP="00646F4C">
      <w:pPr>
        <w:spacing w:before="225" w:after="225" w:line="240" w:lineRule="auto"/>
        <w:jc w:val="both"/>
      </w:pPr>
      <w:r w:rsidRPr="00731494">
        <w:rPr>
          <w:rFonts w:ascii="Arial" w:hAnsi="Arial" w:cs="Arial"/>
          <w:b/>
          <w:bCs/>
          <w:color w:val="000000"/>
          <w:sz w:val="18"/>
          <w:szCs w:val="18"/>
        </w:rPr>
        <w:t>XII. ODSTOP OD POGODBE</w:t>
      </w:r>
    </w:p>
    <w:p w14:paraId="4C58CA20" w14:textId="05333B00"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ABDDC41" w14:textId="77777777" w:rsidTr="00B15ADB">
        <w:tc>
          <w:tcPr>
            <w:tcW w:w="0" w:type="auto"/>
            <w:tcMar>
              <w:top w:w="0" w:type="auto"/>
              <w:bottom w:w="0" w:type="auto"/>
            </w:tcMar>
          </w:tcPr>
          <w:p w14:paraId="054F08E4" w14:textId="77777777" w:rsidR="00646F4C" w:rsidRPr="00731494" w:rsidRDefault="00646F4C" w:rsidP="00B15ADB">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414CF72" w14:textId="77777777" w:rsidR="00646F4C" w:rsidRPr="00731494" w:rsidRDefault="00646F4C" w:rsidP="00B15ADB">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46F4C" w:rsidRPr="00731494" w14:paraId="2C3F1FB2" w14:textId="77777777" w:rsidTr="00B15ADB">
              <w:tc>
                <w:tcPr>
                  <w:tcW w:w="0" w:type="auto"/>
                  <w:tcMar>
                    <w:top w:w="0" w:type="auto"/>
                    <w:bottom w:w="0" w:type="auto"/>
                  </w:tcMar>
                </w:tcPr>
                <w:p w14:paraId="6D67203A"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pride dobavitelj v takšno finančno situacijo, ki bi mu onemogočila izvedbo pogodbenih obveznosti;</w:t>
                  </w:r>
                </w:p>
                <w:p w14:paraId="284C4CC7"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122A43F0"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7A7D1943"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0CAFA8FD" w14:textId="77777777" w:rsidR="00646F4C" w:rsidRPr="00731494" w:rsidRDefault="00646F4C" w:rsidP="00B15ADB">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46F4C" w:rsidRPr="00731494" w14:paraId="01DD99E0" w14:textId="77777777" w:rsidTr="00B15ADB">
              <w:tc>
                <w:tcPr>
                  <w:tcW w:w="0" w:type="auto"/>
                  <w:tcMar>
                    <w:top w:w="0" w:type="auto"/>
                    <w:bottom w:w="0" w:type="auto"/>
                  </w:tcMar>
                </w:tcPr>
                <w:p w14:paraId="49F2A3AA" w14:textId="77777777" w:rsidR="00646F4C" w:rsidRPr="00731494" w:rsidRDefault="00646F4C" w:rsidP="00DB61AF">
                  <w:pPr>
                    <w:numPr>
                      <w:ilvl w:val="0"/>
                      <w:numId w:val="10"/>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7C7D7B9C" w14:textId="77777777" w:rsidR="00646F4C" w:rsidRPr="00731494" w:rsidRDefault="00646F4C" w:rsidP="00DB61AF">
                  <w:pPr>
                    <w:numPr>
                      <w:ilvl w:val="0"/>
                      <w:numId w:val="10"/>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4FBFB1E" w14:textId="77777777" w:rsidR="00646F4C" w:rsidRPr="00731494" w:rsidRDefault="00646F4C" w:rsidP="00DB61AF">
                  <w:pPr>
                    <w:numPr>
                      <w:ilvl w:val="0"/>
                      <w:numId w:val="10"/>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D64D01D" w14:textId="77777777" w:rsidR="00646F4C" w:rsidRPr="00731494" w:rsidRDefault="00646F4C" w:rsidP="00B15ADB">
            <w:pPr>
              <w:spacing w:before="225" w:after="225"/>
              <w:jc w:val="both"/>
            </w:pPr>
            <w:r w:rsidRPr="00731494">
              <w:rPr>
                <w:rFonts w:ascii="Arial" w:hAnsi="Arial" w:cs="Arial"/>
                <w:color w:val="000000"/>
                <w:sz w:val="18"/>
                <w:szCs w:val="18"/>
              </w:rPr>
              <w:t>Odstop od pogodbe učinkuje z dnem, ko izvajalec prejme pisno izjavo naročnika o odstopu.</w:t>
            </w:r>
          </w:p>
          <w:p w14:paraId="0F90A2AF" w14:textId="77777777" w:rsidR="00646F4C" w:rsidRPr="00731494" w:rsidRDefault="00646F4C" w:rsidP="00B15ADB">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20B78ACC" w14:textId="6D1071DF" w:rsidR="00646F4C" w:rsidRPr="00731494" w:rsidRDefault="00646F4C" w:rsidP="00646F4C">
      <w:pPr>
        <w:spacing w:before="225" w:after="225" w:line="240" w:lineRule="auto"/>
        <w:jc w:val="both"/>
      </w:pPr>
      <w:r w:rsidRPr="00731494">
        <w:rPr>
          <w:rFonts w:ascii="Arial" w:hAnsi="Arial" w:cs="Arial"/>
          <w:b/>
          <w:bCs/>
          <w:color w:val="000000"/>
          <w:sz w:val="18"/>
          <w:szCs w:val="18"/>
        </w:rPr>
        <w:t>X</w:t>
      </w:r>
      <w:r>
        <w:rPr>
          <w:rFonts w:ascii="Arial" w:hAnsi="Arial" w:cs="Arial"/>
          <w:b/>
          <w:bCs/>
          <w:color w:val="000000"/>
          <w:sz w:val="18"/>
          <w:szCs w:val="18"/>
        </w:rPr>
        <w:t>I</w:t>
      </w:r>
      <w:r w:rsidR="00E64B5D">
        <w:rPr>
          <w:rFonts w:ascii="Arial" w:hAnsi="Arial" w:cs="Arial"/>
          <w:b/>
          <w:bCs/>
          <w:color w:val="000000"/>
          <w:sz w:val="18"/>
          <w:szCs w:val="18"/>
        </w:rPr>
        <w:t>II</w:t>
      </w:r>
      <w:r w:rsidRPr="00731494">
        <w:rPr>
          <w:rFonts w:ascii="Arial" w:hAnsi="Arial" w:cs="Arial"/>
          <w:b/>
          <w:bCs/>
          <w:color w:val="000000"/>
          <w:sz w:val="18"/>
          <w:szCs w:val="18"/>
        </w:rPr>
        <w:t>. SOCIALNA KLAVZULA IN RAZVEZNI POGOJ</w:t>
      </w:r>
    </w:p>
    <w:p w14:paraId="3C547E24" w14:textId="720754B6"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6FC77439" w14:textId="77777777" w:rsidTr="00B15ADB">
        <w:tc>
          <w:tcPr>
            <w:tcW w:w="0" w:type="auto"/>
            <w:tcMar>
              <w:top w:w="0" w:type="auto"/>
              <w:bottom w:w="0" w:type="auto"/>
            </w:tcMar>
          </w:tcPr>
          <w:p w14:paraId="1077F03D" w14:textId="77777777" w:rsidR="00646F4C" w:rsidRPr="00731494" w:rsidRDefault="00646F4C" w:rsidP="00B15ADB">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4820BC" w14:textId="77777777" w:rsidR="00646F4C" w:rsidRPr="00731494" w:rsidRDefault="00646F4C" w:rsidP="00B15ADB">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3E1CBE90" w14:textId="77777777" w:rsidR="00646F4C" w:rsidRPr="00731494" w:rsidRDefault="00646F4C" w:rsidP="00B15ADB">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C40302F" w14:textId="77777777" w:rsidR="00DB61AF" w:rsidRDefault="00DB61AF" w:rsidP="00646F4C">
      <w:pPr>
        <w:spacing w:before="225" w:after="225" w:line="240" w:lineRule="auto"/>
        <w:jc w:val="both"/>
        <w:rPr>
          <w:rFonts w:ascii="Arial" w:hAnsi="Arial" w:cs="Arial"/>
          <w:b/>
          <w:bCs/>
          <w:color w:val="000000"/>
          <w:sz w:val="18"/>
          <w:szCs w:val="18"/>
        </w:rPr>
      </w:pPr>
    </w:p>
    <w:p w14:paraId="51C2ADB6" w14:textId="538D3BE9" w:rsidR="00646F4C" w:rsidRPr="00731494" w:rsidRDefault="00646F4C" w:rsidP="00646F4C">
      <w:pPr>
        <w:spacing w:before="225" w:after="225" w:line="240" w:lineRule="auto"/>
        <w:jc w:val="both"/>
      </w:pPr>
      <w:r w:rsidRPr="00731494">
        <w:rPr>
          <w:rFonts w:ascii="Arial" w:hAnsi="Arial" w:cs="Arial"/>
          <w:b/>
          <w:bCs/>
          <w:color w:val="000000"/>
          <w:sz w:val="18"/>
          <w:szCs w:val="18"/>
        </w:rPr>
        <w:t>X</w:t>
      </w:r>
      <w:r w:rsidR="00E64B5D">
        <w:rPr>
          <w:rFonts w:ascii="Arial" w:hAnsi="Arial" w:cs="Arial"/>
          <w:b/>
          <w:bCs/>
          <w:color w:val="000000"/>
          <w:sz w:val="18"/>
          <w:szCs w:val="18"/>
        </w:rPr>
        <w:t>I</w:t>
      </w:r>
      <w:r w:rsidRPr="00731494">
        <w:rPr>
          <w:rFonts w:ascii="Arial" w:hAnsi="Arial" w:cs="Arial"/>
          <w:b/>
          <w:bCs/>
          <w:color w:val="000000"/>
          <w:sz w:val="18"/>
          <w:szCs w:val="18"/>
        </w:rPr>
        <w:t>V. REVIZIJSKA SLED</w:t>
      </w:r>
    </w:p>
    <w:p w14:paraId="348EF476" w14:textId="647C9C54"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5C8AF1C" w14:textId="77777777" w:rsidTr="00B15ADB">
        <w:tc>
          <w:tcPr>
            <w:tcW w:w="0" w:type="auto"/>
            <w:tcMar>
              <w:top w:w="0" w:type="auto"/>
              <w:bottom w:w="0" w:type="auto"/>
            </w:tcMar>
          </w:tcPr>
          <w:p w14:paraId="6B45286F" w14:textId="77777777" w:rsidR="00646F4C" w:rsidRPr="00731494" w:rsidRDefault="00646F4C" w:rsidP="00B15ADB">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572D14CC" w14:textId="77777777" w:rsidR="00646F4C" w:rsidRPr="00731494" w:rsidRDefault="00646F4C" w:rsidP="00B15ADB">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783B44B" w14:textId="77777777" w:rsidR="00646F4C" w:rsidRPr="00731494" w:rsidRDefault="00646F4C" w:rsidP="00B15ADB">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2A88774" w14:textId="77777777" w:rsidR="00646F4C" w:rsidRPr="00731494" w:rsidRDefault="00646F4C" w:rsidP="00B15ADB">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6611753" w14:textId="77777777" w:rsidR="00646F4C" w:rsidRPr="00731494" w:rsidRDefault="00646F4C" w:rsidP="00B15ADB">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EF2847C" w14:textId="1B863E60" w:rsidR="00646F4C" w:rsidRPr="00731494" w:rsidRDefault="00646F4C" w:rsidP="00646F4C">
      <w:pPr>
        <w:spacing w:before="225" w:after="225" w:line="240" w:lineRule="auto"/>
        <w:jc w:val="both"/>
      </w:pPr>
      <w:r w:rsidRPr="00731494">
        <w:rPr>
          <w:rFonts w:ascii="Arial" w:hAnsi="Arial" w:cs="Arial"/>
          <w:b/>
          <w:bCs/>
          <w:color w:val="000000"/>
          <w:sz w:val="18"/>
          <w:szCs w:val="18"/>
        </w:rPr>
        <w:t>XV. PROTIKORUPCIJSKA KLAVZULA</w:t>
      </w:r>
    </w:p>
    <w:p w14:paraId="68D1758A" w14:textId="74D4C9AE"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03B94A9C" w14:textId="77777777" w:rsidTr="00B15ADB">
        <w:tc>
          <w:tcPr>
            <w:tcW w:w="0" w:type="auto"/>
            <w:tcMar>
              <w:top w:w="0" w:type="auto"/>
              <w:bottom w:w="0" w:type="auto"/>
            </w:tcMar>
          </w:tcPr>
          <w:p w14:paraId="46972FEF" w14:textId="77777777" w:rsidR="00646F4C" w:rsidRPr="00731494" w:rsidRDefault="00646F4C" w:rsidP="00B15ADB">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646F4C" w:rsidRPr="00731494" w14:paraId="03BC06F4" w14:textId="77777777" w:rsidTr="00B15ADB">
              <w:tc>
                <w:tcPr>
                  <w:tcW w:w="0" w:type="auto"/>
                  <w:tcMar>
                    <w:top w:w="0" w:type="auto"/>
                    <w:bottom w:w="0" w:type="auto"/>
                  </w:tcMar>
                </w:tcPr>
                <w:p w14:paraId="3116C6E1"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pridobitev posla ali</w:t>
                  </w:r>
                </w:p>
                <w:p w14:paraId="51D88486"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A60D9E6"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709448DC"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5F6368D3" w14:textId="77777777" w:rsidR="00646F4C" w:rsidRPr="00731494" w:rsidRDefault="00646F4C" w:rsidP="00B15ADB">
            <w:pPr>
              <w:spacing w:before="225" w:after="225"/>
              <w:jc w:val="both"/>
            </w:pPr>
            <w:r w:rsidRPr="00731494">
              <w:rPr>
                <w:rFonts w:ascii="Arial" w:hAnsi="Arial" w:cs="Arial"/>
                <w:color w:val="000000"/>
                <w:sz w:val="18"/>
                <w:szCs w:val="18"/>
              </w:rPr>
              <w:t>je pogodba nična.</w:t>
            </w:r>
          </w:p>
        </w:tc>
      </w:tr>
    </w:tbl>
    <w:p w14:paraId="767001FC" w14:textId="224A1D70" w:rsidR="00646F4C" w:rsidRPr="00731494" w:rsidRDefault="00646F4C" w:rsidP="00646F4C">
      <w:pPr>
        <w:spacing w:before="225" w:after="225" w:line="240" w:lineRule="auto"/>
        <w:jc w:val="both"/>
      </w:pPr>
      <w:r w:rsidRPr="00731494">
        <w:rPr>
          <w:rFonts w:ascii="Arial" w:hAnsi="Arial" w:cs="Arial"/>
          <w:b/>
          <w:bCs/>
          <w:color w:val="000000"/>
          <w:sz w:val="18"/>
          <w:szCs w:val="18"/>
        </w:rPr>
        <w:t>XV</w:t>
      </w:r>
      <w:r>
        <w:rPr>
          <w:rFonts w:ascii="Arial" w:hAnsi="Arial" w:cs="Arial"/>
          <w:b/>
          <w:bCs/>
          <w:color w:val="000000"/>
          <w:sz w:val="18"/>
          <w:szCs w:val="18"/>
        </w:rPr>
        <w:t>I</w:t>
      </w:r>
      <w:r w:rsidRPr="00731494">
        <w:rPr>
          <w:rFonts w:ascii="Arial" w:hAnsi="Arial" w:cs="Arial"/>
          <w:b/>
          <w:bCs/>
          <w:color w:val="000000"/>
          <w:sz w:val="18"/>
          <w:szCs w:val="18"/>
        </w:rPr>
        <w:t>. REŠEVANJE SPOROV</w:t>
      </w:r>
    </w:p>
    <w:p w14:paraId="42090D0B" w14:textId="5CFD40F5" w:rsidR="00646F4C" w:rsidRPr="00731494" w:rsidRDefault="00E64B5D" w:rsidP="00646F4C">
      <w:pPr>
        <w:spacing w:after="0" w:line="240" w:lineRule="auto"/>
        <w:jc w:val="center"/>
      </w:pPr>
      <w:r>
        <w:rPr>
          <w:rFonts w:ascii="Arial" w:hAnsi="Arial" w:cs="Arial"/>
          <w:b/>
          <w:bCs/>
          <w:color w:val="000000"/>
          <w:sz w:val="18"/>
          <w:szCs w:val="18"/>
        </w:rPr>
        <w:t>29</w:t>
      </w:r>
      <w:r w:rsidR="00646F4C"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51163A61" w14:textId="77777777" w:rsidTr="00B15ADB">
        <w:tc>
          <w:tcPr>
            <w:tcW w:w="0" w:type="auto"/>
            <w:tcMar>
              <w:top w:w="0" w:type="auto"/>
              <w:bottom w:w="0" w:type="auto"/>
            </w:tcMar>
          </w:tcPr>
          <w:p w14:paraId="7046396F" w14:textId="77777777" w:rsidR="00646F4C" w:rsidRPr="00731494" w:rsidRDefault="00646F4C" w:rsidP="00B15ADB">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CCA7A05" w14:textId="7AB1E9DE" w:rsidR="00646F4C" w:rsidRPr="00731494" w:rsidRDefault="00646F4C" w:rsidP="00646F4C">
      <w:pPr>
        <w:spacing w:before="225" w:after="225" w:line="240" w:lineRule="auto"/>
        <w:jc w:val="both"/>
      </w:pPr>
      <w:r w:rsidRPr="00731494">
        <w:rPr>
          <w:rFonts w:ascii="Arial" w:hAnsi="Arial" w:cs="Arial"/>
          <w:b/>
          <w:bCs/>
          <w:color w:val="000000"/>
          <w:sz w:val="18"/>
          <w:szCs w:val="18"/>
        </w:rPr>
        <w:t>XVI</w:t>
      </w:r>
      <w:r>
        <w:rPr>
          <w:rFonts w:ascii="Arial" w:hAnsi="Arial" w:cs="Arial"/>
          <w:b/>
          <w:bCs/>
          <w:color w:val="000000"/>
          <w:sz w:val="18"/>
          <w:szCs w:val="18"/>
        </w:rPr>
        <w:t>I</w:t>
      </w:r>
      <w:r w:rsidRPr="00731494">
        <w:rPr>
          <w:rFonts w:ascii="Arial" w:hAnsi="Arial" w:cs="Arial"/>
          <w:b/>
          <w:bCs/>
          <w:color w:val="000000"/>
          <w:sz w:val="18"/>
          <w:szCs w:val="18"/>
        </w:rPr>
        <w:t>. KONČNE DOLOČBE</w:t>
      </w:r>
    </w:p>
    <w:p w14:paraId="5EB80967" w14:textId="5BA725F3" w:rsidR="00646F4C" w:rsidRPr="00731494" w:rsidRDefault="00646F4C" w:rsidP="00646F4C">
      <w:pPr>
        <w:spacing w:after="0" w:line="240" w:lineRule="auto"/>
        <w:jc w:val="center"/>
      </w:pPr>
      <w:r w:rsidRPr="00731494">
        <w:rPr>
          <w:rFonts w:ascii="Arial" w:hAnsi="Arial" w:cs="Arial"/>
          <w:b/>
          <w:bCs/>
          <w:color w:val="000000"/>
          <w:sz w:val="18"/>
          <w:szCs w:val="18"/>
        </w:rPr>
        <w:t>3</w:t>
      </w:r>
      <w:r w:rsidR="00E64B5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1AC1D260" w14:textId="77777777" w:rsidTr="00B15ADB">
        <w:tc>
          <w:tcPr>
            <w:tcW w:w="0" w:type="auto"/>
            <w:tcMar>
              <w:top w:w="0" w:type="auto"/>
              <w:bottom w:w="0" w:type="auto"/>
            </w:tcMar>
          </w:tcPr>
          <w:p w14:paraId="554D8A5C" w14:textId="77777777" w:rsidR="00646F4C" w:rsidRPr="00731494" w:rsidRDefault="00646F4C" w:rsidP="00B15ADB">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BA9520C" w14:textId="77777777" w:rsidR="00DB61AF" w:rsidRDefault="00DB61AF" w:rsidP="00646F4C">
      <w:pPr>
        <w:spacing w:after="0" w:line="240" w:lineRule="auto"/>
        <w:jc w:val="center"/>
        <w:rPr>
          <w:rFonts w:ascii="Arial" w:hAnsi="Arial" w:cs="Arial"/>
          <w:b/>
          <w:bCs/>
          <w:color w:val="000000"/>
          <w:sz w:val="18"/>
          <w:szCs w:val="18"/>
        </w:rPr>
      </w:pPr>
    </w:p>
    <w:p w14:paraId="7F531690" w14:textId="77777777" w:rsidR="00DB61AF" w:rsidRDefault="00DB61AF" w:rsidP="00646F4C">
      <w:pPr>
        <w:spacing w:after="0" w:line="240" w:lineRule="auto"/>
        <w:jc w:val="center"/>
        <w:rPr>
          <w:rFonts w:ascii="Arial" w:hAnsi="Arial" w:cs="Arial"/>
          <w:b/>
          <w:bCs/>
          <w:color w:val="000000"/>
          <w:sz w:val="18"/>
          <w:szCs w:val="18"/>
        </w:rPr>
      </w:pPr>
    </w:p>
    <w:p w14:paraId="18B07662" w14:textId="49BD542D" w:rsidR="00646F4C" w:rsidRPr="00731494" w:rsidRDefault="00646F4C" w:rsidP="00646F4C">
      <w:pPr>
        <w:spacing w:after="0" w:line="240" w:lineRule="auto"/>
        <w:jc w:val="center"/>
      </w:pPr>
      <w:r w:rsidRPr="00731494">
        <w:rPr>
          <w:rFonts w:ascii="Arial" w:hAnsi="Arial" w:cs="Arial"/>
          <w:b/>
          <w:bCs/>
          <w:color w:val="000000"/>
          <w:sz w:val="18"/>
          <w:szCs w:val="18"/>
        </w:rPr>
        <w:t>3</w:t>
      </w:r>
      <w:r w:rsidR="00E64B5D">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9764165" w14:textId="77777777" w:rsidTr="00B15ADB">
        <w:tc>
          <w:tcPr>
            <w:tcW w:w="0" w:type="auto"/>
            <w:tcMar>
              <w:top w:w="0" w:type="auto"/>
              <w:bottom w:w="0" w:type="auto"/>
            </w:tcMar>
          </w:tcPr>
          <w:p w14:paraId="44BA4858" w14:textId="77777777" w:rsidR="00646F4C" w:rsidRPr="00731494" w:rsidRDefault="00646F4C" w:rsidP="00B15ADB">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08B788FA" w14:textId="562AA0ED" w:rsidR="00646F4C" w:rsidRPr="00731494" w:rsidRDefault="00646F4C" w:rsidP="00646F4C">
      <w:pPr>
        <w:spacing w:after="0" w:line="240" w:lineRule="auto"/>
        <w:jc w:val="center"/>
      </w:pPr>
      <w:r w:rsidRPr="00731494">
        <w:rPr>
          <w:rFonts w:ascii="Arial" w:hAnsi="Arial" w:cs="Arial"/>
          <w:b/>
          <w:bCs/>
          <w:color w:val="000000"/>
          <w:sz w:val="18"/>
          <w:szCs w:val="18"/>
        </w:rPr>
        <w:t>3</w:t>
      </w:r>
      <w:r w:rsidR="00E64B5D">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C0416D2" w14:textId="77777777" w:rsidTr="00B15ADB">
        <w:tc>
          <w:tcPr>
            <w:tcW w:w="0" w:type="auto"/>
            <w:tcMar>
              <w:top w:w="0" w:type="auto"/>
              <w:bottom w:w="0" w:type="auto"/>
            </w:tcMar>
          </w:tcPr>
          <w:p w14:paraId="040E84AA" w14:textId="77777777" w:rsidR="00646F4C" w:rsidRPr="00731494" w:rsidRDefault="00646F4C" w:rsidP="00B15ADB">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3EC3E73" w14:textId="77777777" w:rsidR="00646F4C" w:rsidRDefault="00646F4C" w:rsidP="00646F4C">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1924722F" w14:textId="77777777" w:rsidR="00646F4C" w:rsidRDefault="00646F4C" w:rsidP="00646F4C">
      <w:pPr>
        <w:rPr>
          <w:rFonts w:ascii="Arial" w:hAnsi="Arial" w:cs="Arial"/>
          <w:color w:val="000000"/>
          <w:sz w:val="18"/>
          <w:szCs w:val="18"/>
        </w:rPr>
      </w:pPr>
      <w:r>
        <w:rPr>
          <w:rFonts w:ascii="Arial" w:hAnsi="Arial" w:cs="Arial"/>
          <w:color w:val="000000"/>
          <w:sz w:val="18"/>
          <w:szCs w:val="18"/>
        </w:rPr>
        <w:br w:type="page"/>
      </w:r>
    </w:p>
    <w:p w14:paraId="263D3597" w14:textId="77777777" w:rsidR="00646F4C" w:rsidRPr="00731494" w:rsidRDefault="00646F4C" w:rsidP="00646F4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153DA465" w14:textId="77777777" w:rsidR="00646F4C" w:rsidRPr="00731494" w:rsidRDefault="00646F4C" w:rsidP="00646F4C">
      <w:pPr>
        <w:rPr>
          <w:rFonts w:ascii="Arial" w:eastAsiaTheme="majorEastAsia" w:hAnsi="Arial" w:cs="Arial"/>
          <w:b/>
          <w:bCs/>
          <w:color w:val="FFFFFF" w:themeColor="background1"/>
          <w:sz w:val="26"/>
          <w:szCs w:val="28"/>
        </w:rPr>
      </w:pPr>
    </w:p>
    <w:p w14:paraId="78D8758E" w14:textId="77777777" w:rsidR="00646F4C" w:rsidRPr="0034300A" w:rsidRDefault="00646F4C" w:rsidP="00646F4C">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2322B1A3"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05058705"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40198543"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2E1A28E4"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3C9F8C98"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4FE16DEC"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642D43F"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1CD542BD"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3C6E1BEF"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67328068" w14:textId="77777777" w:rsidR="00646F4C" w:rsidRPr="0034300A" w:rsidRDefault="00646F4C" w:rsidP="00646F4C">
      <w:pPr>
        <w:spacing w:after="0" w:line="240" w:lineRule="auto"/>
        <w:rPr>
          <w:rFonts w:ascii="Arial" w:eastAsia="Times New Roman" w:hAnsi="Arial" w:cs="Arial"/>
          <w:sz w:val="18"/>
          <w:szCs w:val="18"/>
          <w:lang w:eastAsia="sl-SI"/>
        </w:rPr>
      </w:pPr>
    </w:p>
    <w:p w14:paraId="1774F4CB" w14:textId="77777777" w:rsidR="00646F4C" w:rsidRPr="0034300A" w:rsidRDefault="00646F4C" w:rsidP="00646F4C">
      <w:pPr>
        <w:spacing w:after="0" w:line="240" w:lineRule="auto"/>
        <w:jc w:val="center"/>
        <w:rPr>
          <w:rFonts w:ascii="Arial" w:eastAsia="Times New Roman" w:hAnsi="Arial" w:cs="Arial"/>
          <w:sz w:val="18"/>
          <w:szCs w:val="18"/>
          <w:lang w:eastAsia="sl-SI"/>
        </w:rPr>
      </w:pPr>
    </w:p>
    <w:p w14:paraId="7CDFCF82" w14:textId="4F3708C0" w:rsidR="00646F4C" w:rsidRPr="0034300A" w:rsidRDefault="00646F4C" w:rsidP="00646F4C">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w:t>
      </w:r>
      <w:r w:rsidRPr="00430797">
        <w:rPr>
          <w:rFonts w:ascii="Arial" w:eastAsia="Times New Roman" w:hAnsi="Arial" w:cs="Arial"/>
          <w:b/>
          <w:color w:val="000000" w:themeColor="text1"/>
          <w:sz w:val="18"/>
          <w:szCs w:val="18"/>
          <w:lang w:eastAsia="sl-SI"/>
        </w:rPr>
        <w:t xml:space="preserve">VZDRŽEVANJU </w:t>
      </w:r>
      <w:r w:rsidR="00E64B5D" w:rsidRPr="00430797">
        <w:rPr>
          <w:rFonts w:ascii="Arial" w:eastAsia="Times New Roman" w:hAnsi="Arial" w:cs="Arial"/>
          <w:b/>
          <w:color w:val="000000" w:themeColor="text1"/>
          <w:sz w:val="18"/>
          <w:szCs w:val="18"/>
          <w:lang w:eastAsia="sl-SI"/>
        </w:rPr>
        <w:t>DVEH (2) UZ ZA NUKLEARNO MEDICINO</w:t>
      </w:r>
      <w:r w:rsidR="00516861" w:rsidRPr="002C204E">
        <w:rPr>
          <w:rFonts w:ascii="Arial" w:eastAsia="Times New Roman" w:hAnsi="Arial" w:cs="Arial"/>
          <w:b/>
          <w:color w:val="808080" w:themeColor="background1" w:themeShade="80"/>
          <w:sz w:val="18"/>
          <w:szCs w:val="18"/>
          <w:lang w:eastAsia="sl-SI"/>
        </w:rPr>
        <w:t xml:space="preserve"> </w:t>
      </w:r>
    </w:p>
    <w:p w14:paraId="31289E2C" w14:textId="77777777" w:rsidR="00646F4C" w:rsidRPr="0034300A" w:rsidRDefault="00646F4C" w:rsidP="00646F4C">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7E48BFB1" w14:textId="77777777" w:rsidR="00646F4C" w:rsidRPr="0034300A" w:rsidRDefault="00646F4C" w:rsidP="00646F4C">
      <w:pPr>
        <w:spacing w:after="0" w:line="240" w:lineRule="auto"/>
        <w:jc w:val="center"/>
        <w:rPr>
          <w:rFonts w:ascii="Arial" w:eastAsia="Times New Roman" w:hAnsi="Arial" w:cs="Arial"/>
          <w:b/>
          <w:sz w:val="18"/>
          <w:szCs w:val="18"/>
          <w:lang w:eastAsia="sl-SI"/>
        </w:rPr>
      </w:pPr>
    </w:p>
    <w:p w14:paraId="47EEF4F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353897C0" w14:textId="77777777" w:rsidR="00646F4C" w:rsidRPr="0034300A" w:rsidRDefault="00646F4C" w:rsidP="000F5756">
      <w:pPr>
        <w:numPr>
          <w:ilvl w:val="0"/>
          <w:numId w:val="7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722696E" w14:textId="77777777" w:rsidR="00646F4C" w:rsidRPr="0034300A" w:rsidRDefault="00646F4C" w:rsidP="00646F4C">
      <w:pPr>
        <w:spacing w:after="0" w:line="240" w:lineRule="auto"/>
        <w:rPr>
          <w:rFonts w:ascii="Arial" w:eastAsia="Times New Roman" w:hAnsi="Arial" w:cs="Arial"/>
          <w:b/>
          <w:sz w:val="18"/>
          <w:szCs w:val="18"/>
          <w:lang w:eastAsia="sl-SI"/>
        </w:rPr>
      </w:pPr>
    </w:p>
    <w:p w14:paraId="5E338224" w14:textId="77777777" w:rsidR="00646F4C" w:rsidRPr="0034300A" w:rsidRDefault="00646F4C" w:rsidP="000F5756">
      <w:pPr>
        <w:numPr>
          <w:ilvl w:val="1"/>
          <w:numId w:val="7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79148F78" w14:textId="77777777" w:rsidR="00646F4C" w:rsidRPr="0034300A" w:rsidRDefault="00646F4C" w:rsidP="00646F4C">
      <w:pPr>
        <w:spacing w:after="0" w:line="240" w:lineRule="auto"/>
        <w:ind w:left="360"/>
        <w:jc w:val="both"/>
        <w:rPr>
          <w:rFonts w:ascii="Arial" w:eastAsia="Times New Roman" w:hAnsi="Arial" w:cs="Arial"/>
          <w:sz w:val="18"/>
          <w:szCs w:val="18"/>
          <w:lang w:eastAsia="sl-SI"/>
        </w:rPr>
      </w:pPr>
    </w:p>
    <w:p w14:paraId="24D0DA1E" w14:textId="77777777" w:rsidR="00646F4C" w:rsidRPr="0034300A" w:rsidRDefault="00646F4C" w:rsidP="00646F4C">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7B4C7D8C" w14:textId="77777777" w:rsidR="00646F4C" w:rsidRPr="0034300A" w:rsidRDefault="00646F4C" w:rsidP="00646F4C">
      <w:pPr>
        <w:spacing w:after="0"/>
        <w:ind w:left="360"/>
        <w:contextualSpacing/>
        <w:jc w:val="both"/>
        <w:rPr>
          <w:rFonts w:ascii="Arial" w:eastAsia="Calibri" w:hAnsi="Arial" w:cs="Arial"/>
          <w:sz w:val="18"/>
          <w:szCs w:val="18"/>
        </w:rPr>
      </w:pPr>
    </w:p>
    <w:p w14:paraId="40795D18" w14:textId="77777777" w:rsidR="00646F4C" w:rsidRPr="0034300A" w:rsidRDefault="00646F4C" w:rsidP="000F5756">
      <w:pPr>
        <w:numPr>
          <w:ilvl w:val="1"/>
          <w:numId w:val="7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w:t>
      </w:r>
    </w:p>
    <w:p w14:paraId="0AF53784" w14:textId="77777777" w:rsidR="00646F4C" w:rsidRPr="0034300A" w:rsidRDefault="00646F4C" w:rsidP="00646F4C">
      <w:pPr>
        <w:spacing w:after="0"/>
        <w:ind w:left="360"/>
        <w:jc w:val="both"/>
        <w:rPr>
          <w:rFonts w:ascii="Arial" w:eastAsia="Times New Roman" w:hAnsi="Arial" w:cs="Arial"/>
          <w:sz w:val="18"/>
          <w:szCs w:val="18"/>
          <w:lang w:eastAsia="sl-SI"/>
        </w:rPr>
      </w:pPr>
    </w:p>
    <w:p w14:paraId="7C5F759A" w14:textId="77777777" w:rsidR="00646F4C" w:rsidRPr="0034300A" w:rsidRDefault="00646F4C" w:rsidP="000F5756">
      <w:pPr>
        <w:numPr>
          <w:ilvl w:val="1"/>
          <w:numId w:val="74"/>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52F8D0D" w14:textId="77777777" w:rsidR="00646F4C" w:rsidRPr="0034300A" w:rsidRDefault="00646F4C" w:rsidP="00646F4C">
      <w:pPr>
        <w:spacing w:after="0" w:line="220" w:lineRule="atLeast"/>
        <w:ind w:left="360"/>
        <w:jc w:val="both"/>
        <w:rPr>
          <w:rFonts w:ascii="Arial" w:eastAsia="Times New Roman" w:hAnsi="Arial" w:cs="Arial"/>
          <w:sz w:val="18"/>
          <w:szCs w:val="18"/>
          <w:lang w:eastAsia="x-none"/>
        </w:rPr>
      </w:pPr>
    </w:p>
    <w:p w14:paraId="3C433285" w14:textId="77777777" w:rsidR="00646F4C" w:rsidRPr="0034300A" w:rsidRDefault="00646F4C" w:rsidP="00646F4C">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78F5E976" w14:textId="77777777" w:rsidR="00646F4C" w:rsidRPr="0034300A" w:rsidRDefault="00646F4C" w:rsidP="00646F4C">
      <w:pPr>
        <w:spacing w:after="0"/>
        <w:ind w:left="360" w:right="23"/>
        <w:jc w:val="both"/>
        <w:rPr>
          <w:rFonts w:ascii="Arial" w:eastAsia="Times New Roman" w:hAnsi="Arial" w:cs="Arial"/>
          <w:sz w:val="18"/>
          <w:szCs w:val="18"/>
          <w:highlight w:val="yellow"/>
          <w:lang w:eastAsia="x-none"/>
        </w:rPr>
      </w:pPr>
    </w:p>
    <w:p w14:paraId="0D0A4935" w14:textId="77777777" w:rsidR="00646F4C" w:rsidRPr="0034300A" w:rsidRDefault="00646F4C" w:rsidP="000F5756">
      <w:pPr>
        <w:numPr>
          <w:ilvl w:val="0"/>
          <w:numId w:val="8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5EA73AF6" w14:textId="77777777" w:rsidR="00646F4C" w:rsidRPr="0034300A" w:rsidRDefault="00646F4C" w:rsidP="000F5756">
      <w:pPr>
        <w:numPr>
          <w:ilvl w:val="0"/>
          <w:numId w:val="8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508DDEDC" w14:textId="77777777" w:rsidR="00646F4C" w:rsidRPr="0034300A" w:rsidRDefault="00646F4C" w:rsidP="000F5756">
      <w:pPr>
        <w:numPr>
          <w:ilvl w:val="0"/>
          <w:numId w:val="8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6DAB828C" w14:textId="77777777" w:rsidR="00646F4C" w:rsidRPr="0034300A" w:rsidRDefault="00646F4C" w:rsidP="000F5756">
      <w:pPr>
        <w:numPr>
          <w:ilvl w:val="0"/>
          <w:numId w:val="8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67BC32E3" w14:textId="77777777" w:rsidR="00646F4C" w:rsidRPr="0034300A" w:rsidRDefault="00646F4C" w:rsidP="00646F4C">
      <w:pPr>
        <w:spacing w:after="0"/>
        <w:ind w:left="1080" w:right="23"/>
        <w:jc w:val="both"/>
        <w:rPr>
          <w:rFonts w:ascii="Arial" w:eastAsia="Times New Roman" w:hAnsi="Arial" w:cs="Arial"/>
          <w:sz w:val="18"/>
          <w:szCs w:val="18"/>
          <w:lang w:eastAsia="x-none"/>
        </w:rPr>
      </w:pPr>
    </w:p>
    <w:p w14:paraId="39F91C3C" w14:textId="77777777" w:rsidR="00646F4C" w:rsidRPr="0034300A" w:rsidRDefault="00646F4C" w:rsidP="00646F4C">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24BD079C" w14:textId="77777777" w:rsidR="00646F4C" w:rsidRPr="0034300A" w:rsidRDefault="00646F4C" w:rsidP="00646F4C">
      <w:pPr>
        <w:spacing w:after="0" w:line="220" w:lineRule="atLeast"/>
        <w:ind w:left="720"/>
        <w:jc w:val="both"/>
        <w:rPr>
          <w:rFonts w:ascii="Arial" w:eastAsia="Times New Roman" w:hAnsi="Arial" w:cs="Arial"/>
          <w:sz w:val="18"/>
          <w:szCs w:val="18"/>
          <w:lang w:eastAsia="x-none"/>
        </w:rPr>
      </w:pPr>
    </w:p>
    <w:p w14:paraId="02D9AF09" w14:textId="77777777" w:rsidR="00646F4C" w:rsidRPr="0034300A" w:rsidRDefault="00646F4C" w:rsidP="000F5756">
      <w:pPr>
        <w:numPr>
          <w:ilvl w:val="0"/>
          <w:numId w:val="88"/>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lahko vključuje tudi nadgradnjo strojne in programske opreme.</w:t>
      </w:r>
    </w:p>
    <w:p w14:paraId="741CAB0E" w14:textId="77777777" w:rsidR="00646F4C" w:rsidRPr="0034300A" w:rsidRDefault="00646F4C" w:rsidP="00646F4C">
      <w:pPr>
        <w:spacing w:after="0"/>
        <w:jc w:val="both"/>
        <w:rPr>
          <w:rFonts w:ascii="Arial" w:eastAsia="Times New Roman" w:hAnsi="Arial" w:cs="Arial"/>
          <w:sz w:val="18"/>
          <w:szCs w:val="18"/>
          <w:lang w:eastAsia="x-none"/>
        </w:rPr>
      </w:pPr>
    </w:p>
    <w:p w14:paraId="0ADB4089" w14:textId="77777777" w:rsidR="00646F4C" w:rsidRPr="0034300A" w:rsidRDefault="00646F4C" w:rsidP="000F5756">
      <w:pPr>
        <w:numPr>
          <w:ilvl w:val="1"/>
          <w:numId w:val="74"/>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18478956" w14:textId="77777777" w:rsidR="00646F4C" w:rsidRPr="0034300A" w:rsidRDefault="00646F4C" w:rsidP="00646F4C">
      <w:pPr>
        <w:tabs>
          <w:tab w:val="left" w:pos="-284"/>
          <w:tab w:val="left" w:pos="993"/>
        </w:tabs>
        <w:suppressAutoHyphens/>
        <w:spacing w:after="0"/>
        <w:jc w:val="both"/>
        <w:rPr>
          <w:rFonts w:ascii="Arial" w:eastAsia="Times New Roman" w:hAnsi="Arial" w:cs="Arial"/>
          <w:sz w:val="18"/>
          <w:szCs w:val="18"/>
          <w:lang w:eastAsia="sl-SI"/>
        </w:rPr>
      </w:pPr>
    </w:p>
    <w:p w14:paraId="0B6C5940" w14:textId="77777777" w:rsidR="00646F4C" w:rsidRPr="0034300A" w:rsidRDefault="00646F4C" w:rsidP="000F5756">
      <w:pPr>
        <w:numPr>
          <w:ilvl w:val="0"/>
          <w:numId w:val="7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56A897C8"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1CD3C1F4"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2C46F82" w14:textId="77777777" w:rsidR="00646F4C" w:rsidRPr="0034300A" w:rsidRDefault="00646F4C" w:rsidP="000F5756">
      <w:pPr>
        <w:numPr>
          <w:ilvl w:val="0"/>
          <w:numId w:val="7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44F674BD"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Rezevni deli morajo biti novi oz. nerabljeni.</w:t>
      </w:r>
    </w:p>
    <w:p w14:paraId="3DE95E70"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3CD8CF1F" w14:textId="77777777" w:rsidR="00646F4C" w:rsidRDefault="00646F4C" w:rsidP="000F5756">
      <w:pPr>
        <w:numPr>
          <w:ilvl w:val="0"/>
          <w:numId w:val="7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648EA955" w14:textId="7E5454B7" w:rsidR="00646F4C" w:rsidRPr="00DB61AF" w:rsidRDefault="00646F4C" w:rsidP="00646F4C">
      <w:pPr>
        <w:pStyle w:val="Odstavekseznama"/>
        <w:spacing w:line="260" w:lineRule="exact"/>
        <w:ind w:left="1065"/>
        <w:jc w:val="both"/>
        <w:rPr>
          <w:rFonts w:ascii="Arial" w:hAnsi="Arial" w:cs="Arial"/>
          <w:sz w:val="18"/>
          <w:szCs w:val="18"/>
        </w:rPr>
      </w:pPr>
      <w:r w:rsidRPr="00DB61AF">
        <w:rPr>
          <w:rFonts w:ascii="Arial" w:hAnsi="Arial" w:cs="Arial"/>
          <w:sz w:val="18"/>
          <w:szCs w:val="18"/>
        </w:rPr>
        <w:t xml:space="preserve">Odzivni čas serviserja je največ </w:t>
      </w:r>
      <w:r w:rsidR="00DB61AF" w:rsidRPr="00DB61AF">
        <w:rPr>
          <w:rFonts w:ascii="Arial" w:hAnsi="Arial" w:cs="Arial"/>
          <w:sz w:val="18"/>
          <w:szCs w:val="18"/>
        </w:rPr>
        <w:t>12 ur</w:t>
      </w:r>
      <w:r w:rsidRPr="00DB61AF">
        <w:rPr>
          <w:rFonts w:ascii="Arial" w:hAnsi="Arial" w:cs="Arial"/>
          <w:sz w:val="18"/>
          <w:szCs w:val="18"/>
        </w:rPr>
        <w:t xml:space="preserve"> od trenutka obvestila o napaki ali okvari. Odzivni čas predstavlja čas od prijave oziroma obvestila o napaki s strani naročnika, do začetka intervencije in diagnosticiranja napake.</w:t>
      </w:r>
    </w:p>
    <w:p w14:paraId="5003103F" w14:textId="77777777" w:rsidR="00646F4C" w:rsidRPr="00DB61AF" w:rsidRDefault="00646F4C" w:rsidP="00646F4C">
      <w:pPr>
        <w:pStyle w:val="Odstavekseznama"/>
        <w:spacing w:after="0" w:line="260" w:lineRule="exact"/>
        <w:ind w:left="1065"/>
        <w:jc w:val="both"/>
        <w:rPr>
          <w:rFonts w:ascii="Arial" w:hAnsi="Arial" w:cs="Arial"/>
          <w:sz w:val="18"/>
          <w:szCs w:val="18"/>
        </w:rPr>
      </w:pPr>
    </w:p>
    <w:p w14:paraId="20933015" w14:textId="77777777" w:rsidR="00646F4C" w:rsidRPr="003C7862" w:rsidRDefault="00646F4C" w:rsidP="00646F4C">
      <w:pPr>
        <w:pStyle w:val="Odstavekseznama"/>
        <w:spacing w:after="225" w:line="260" w:lineRule="exact"/>
        <w:ind w:left="1065"/>
        <w:jc w:val="both"/>
        <w:rPr>
          <w:rFonts w:ascii="Arial" w:hAnsi="Arial" w:cs="Arial"/>
          <w:b/>
          <w:sz w:val="18"/>
          <w:szCs w:val="18"/>
        </w:rPr>
      </w:pPr>
      <w:r w:rsidRPr="00DB61AF">
        <w:rPr>
          <w:rFonts w:ascii="Arial" w:hAnsi="Arial" w:cs="Arial"/>
          <w:sz w:val="18"/>
          <w:szCs w:val="18"/>
        </w:rPr>
        <w:t>Rok za odpravo napak (obdobje, v katerem mora dobavitelj ugotovljene napake odpraviti) je največ štiriindvajset (24)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49A85E62" w14:textId="77777777" w:rsidR="00646F4C" w:rsidRPr="0034300A" w:rsidRDefault="00646F4C" w:rsidP="00646F4C">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5B39BDC0" w14:textId="77777777" w:rsidR="00646F4C" w:rsidRPr="0034300A" w:rsidRDefault="00646F4C" w:rsidP="00646F4C">
      <w:pPr>
        <w:spacing w:after="0"/>
        <w:ind w:left="709" w:hanging="1"/>
        <w:jc w:val="both"/>
        <w:rPr>
          <w:rFonts w:ascii="Arial" w:eastAsia="Times New Roman" w:hAnsi="Arial" w:cs="Arial"/>
          <w:sz w:val="18"/>
          <w:szCs w:val="18"/>
          <w:lang w:eastAsia="x-none"/>
        </w:rPr>
      </w:pPr>
    </w:p>
    <w:p w14:paraId="51315B05"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6D7DBAB6"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0B70C78A"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00A3B082"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22B7279F" w14:textId="77777777" w:rsidR="00646F4C" w:rsidRPr="0034300A" w:rsidRDefault="00646F4C" w:rsidP="00646F4C">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6777C1AC" w14:textId="77777777" w:rsidR="00646F4C" w:rsidRPr="0034300A" w:rsidRDefault="00646F4C" w:rsidP="00646F4C">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784DD0B0" w14:textId="77777777" w:rsidR="00646F4C" w:rsidRPr="0034300A" w:rsidRDefault="00646F4C" w:rsidP="00646F4C">
      <w:pPr>
        <w:spacing w:after="0"/>
        <w:ind w:left="1422" w:hanging="357"/>
        <w:jc w:val="both"/>
        <w:rPr>
          <w:rFonts w:ascii="Arial" w:eastAsia="Times New Roman" w:hAnsi="Arial" w:cs="Arial"/>
          <w:color w:val="FF0000"/>
          <w:sz w:val="18"/>
          <w:szCs w:val="18"/>
          <w:lang w:eastAsia="x-none"/>
        </w:rPr>
      </w:pPr>
    </w:p>
    <w:p w14:paraId="5C4BF96E" w14:textId="77777777" w:rsidR="00646F4C" w:rsidRPr="0034300A" w:rsidRDefault="00646F4C" w:rsidP="000F5756">
      <w:pPr>
        <w:numPr>
          <w:ilvl w:val="0"/>
          <w:numId w:val="71"/>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9ACD6C9" w14:textId="77777777" w:rsidR="00646F4C" w:rsidRPr="0034300A" w:rsidRDefault="00646F4C" w:rsidP="00646F4C">
      <w:pPr>
        <w:spacing w:after="0" w:line="240" w:lineRule="auto"/>
        <w:jc w:val="both"/>
        <w:rPr>
          <w:rFonts w:ascii="Arial" w:eastAsia="Times New Roman" w:hAnsi="Arial" w:cs="Arial"/>
          <w:bCs/>
          <w:sz w:val="18"/>
          <w:szCs w:val="18"/>
          <w:lang w:eastAsia="sl-SI"/>
        </w:rPr>
      </w:pPr>
    </w:p>
    <w:p w14:paraId="26B8D774" w14:textId="77777777" w:rsidR="00646F4C" w:rsidRPr="0034300A" w:rsidRDefault="00646F4C" w:rsidP="000F5756">
      <w:pPr>
        <w:numPr>
          <w:ilvl w:val="1"/>
          <w:numId w:val="71"/>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1C2E4F57" w14:textId="77777777" w:rsidR="00646F4C" w:rsidRPr="0034300A" w:rsidRDefault="00646F4C" w:rsidP="00646F4C">
      <w:pPr>
        <w:spacing w:after="0"/>
        <w:jc w:val="both"/>
        <w:outlineLvl w:val="0"/>
        <w:rPr>
          <w:rFonts w:ascii="Arial" w:eastAsia="Times New Roman" w:hAnsi="Arial" w:cs="Arial"/>
          <w:color w:val="000000"/>
          <w:sz w:val="18"/>
          <w:szCs w:val="18"/>
          <w:lang w:eastAsia="x-none"/>
        </w:rPr>
      </w:pPr>
    </w:p>
    <w:p w14:paraId="37A67A0C" w14:textId="77777777" w:rsidR="00646F4C" w:rsidRPr="0034300A" w:rsidRDefault="00646F4C" w:rsidP="000F5756">
      <w:pPr>
        <w:numPr>
          <w:ilvl w:val="0"/>
          <w:numId w:val="7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08A4F61B" w14:textId="77777777" w:rsidR="00646F4C" w:rsidRPr="0034300A" w:rsidRDefault="00646F4C" w:rsidP="00646F4C">
      <w:pPr>
        <w:tabs>
          <w:tab w:val="num" w:pos="567"/>
        </w:tabs>
        <w:spacing w:after="0" w:line="240" w:lineRule="auto"/>
        <w:ind w:left="567" w:hanging="567"/>
        <w:rPr>
          <w:rFonts w:ascii="Arial" w:eastAsia="Times New Roman" w:hAnsi="Arial" w:cs="Arial"/>
          <w:b/>
          <w:sz w:val="18"/>
          <w:szCs w:val="18"/>
          <w:lang w:eastAsia="sl-SI"/>
        </w:rPr>
      </w:pPr>
    </w:p>
    <w:p w14:paraId="3B8211D2" w14:textId="77777777" w:rsidR="00646F4C" w:rsidRPr="0034300A" w:rsidRDefault="00646F4C" w:rsidP="000F5756">
      <w:pPr>
        <w:numPr>
          <w:ilvl w:val="1"/>
          <w:numId w:val="72"/>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07F27EFB" w14:textId="77777777" w:rsidR="00646F4C" w:rsidRPr="0034300A" w:rsidRDefault="00646F4C" w:rsidP="00646F4C">
      <w:pPr>
        <w:tabs>
          <w:tab w:val="left" w:pos="567"/>
        </w:tabs>
        <w:spacing w:after="0" w:line="240" w:lineRule="auto"/>
        <w:rPr>
          <w:rFonts w:ascii="Arial" w:eastAsia="Times New Roman" w:hAnsi="Arial" w:cs="Arial"/>
          <w:b/>
          <w:sz w:val="18"/>
          <w:szCs w:val="18"/>
          <w:lang w:eastAsia="sl-SI"/>
        </w:rPr>
      </w:pPr>
    </w:p>
    <w:p w14:paraId="7CFE26EA" w14:textId="77777777" w:rsidR="00646F4C" w:rsidRPr="0034300A" w:rsidRDefault="00646F4C" w:rsidP="000F5756">
      <w:pPr>
        <w:numPr>
          <w:ilvl w:val="0"/>
          <w:numId w:val="86"/>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3D27E701" w14:textId="77777777" w:rsidR="00646F4C" w:rsidRPr="0034300A" w:rsidRDefault="00646F4C" w:rsidP="00646F4C">
      <w:pPr>
        <w:tabs>
          <w:tab w:val="left" w:pos="-567"/>
          <w:tab w:val="left" w:pos="0"/>
          <w:tab w:val="num" w:pos="1349"/>
        </w:tabs>
        <w:suppressAutoHyphens/>
        <w:spacing w:after="0"/>
        <w:rPr>
          <w:rFonts w:ascii="Arial" w:eastAsia="Times New Roman" w:hAnsi="Arial" w:cs="Arial"/>
          <w:sz w:val="18"/>
          <w:szCs w:val="18"/>
          <w:lang w:eastAsia="sl-SI"/>
        </w:rPr>
      </w:pPr>
    </w:p>
    <w:p w14:paraId="3ED5DEEA" w14:textId="77777777" w:rsidR="00646F4C" w:rsidRPr="0034300A" w:rsidRDefault="00646F4C" w:rsidP="000F5756">
      <w:pPr>
        <w:numPr>
          <w:ilvl w:val="0"/>
          <w:numId w:val="8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2DD590C6" w14:textId="77777777" w:rsidR="00646F4C" w:rsidRPr="0034300A" w:rsidRDefault="00646F4C" w:rsidP="00646F4C">
      <w:pPr>
        <w:tabs>
          <w:tab w:val="left" w:pos="-567"/>
          <w:tab w:val="left" w:pos="0"/>
          <w:tab w:val="num" w:pos="1349"/>
        </w:tabs>
        <w:suppressAutoHyphens/>
        <w:spacing w:after="0"/>
        <w:rPr>
          <w:rFonts w:ascii="Arial" w:eastAsia="Times New Roman" w:hAnsi="Arial" w:cs="Arial"/>
          <w:sz w:val="18"/>
          <w:szCs w:val="18"/>
          <w:lang w:eastAsia="sl-SI"/>
        </w:rPr>
      </w:pPr>
    </w:p>
    <w:p w14:paraId="751FC6A1" w14:textId="77777777" w:rsidR="00646F4C" w:rsidRPr="0034300A" w:rsidRDefault="00646F4C" w:rsidP="000F5756">
      <w:pPr>
        <w:numPr>
          <w:ilvl w:val="0"/>
          <w:numId w:val="8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5F14125C" w14:textId="77777777" w:rsidR="00646F4C" w:rsidRPr="0034300A" w:rsidRDefault="00646F4C" w:rsidP="00646F4C">
      <w:pPr>
        <w:tabs>
          <w:tab w:val="left" w:pos="-567"/>
          <w:tab w:val="left" w:pos="0"/>
          <w:tab w:val="num" w:pos="1349"/>
        </w:tabs>
        <w:suppressAutoHyphens/>
        <w:spacing w:after="0"/>
        <w:jc w:val="both"/>
        <w:rPr>
          <w:rFonts w:ascii="Arial" w:eastAsia="Times New Roman" w:hAnsi="Arial" w:cs="Arial"/>
          <w:sz w:val="18"/>
          <w:szCs w:val="18"/>
          <w:lang w:eastAsia="sl-SI"/>
        </w:rPr>
      </w:pPr>
    </w:p>
    <w:p w14:paraId="201147A3"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51F6077D" w14:textId="77777777" w:rsidR="00646F4C" w:rsidRPr="0034300A" w:rsidRDefault="00646F4C" w:rsidP="00646F4C">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68A26FE"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brezplačno odpraviti vsako okvaro/napako/pomanjkljivost na vgrajenih delih v času garancije za te rezervne dele. Izvajalec bo na svoje stroške popravil okvaro/napako/pomanjkljivost in </w:t>
      </w:r>
      <w:r w:rsidRPr="0034300A">
        <w:rPr>
          <w:rFonts w:ascii="Arial" w:eastAsia="Times New Roman" w:hAnsi="Arial" w:cs="Arial"/>
          <w:sz w:val="18"/>
          <w:szCs w:val="18"/>
          <w:lang w:eastAsia="sl-SI"/>
        </w:rPr>
        <w:lastRenderedPageBreak/>
        <w:t>zamenjal okvarjeni del opreme. Tako okvaro mora izvajalec odpraviti v času, ki velja za urgentne primere, tudi izven rednih delovnih ur.</w:t>
      </w:r>
    </w:p>
    <w:p w14:paraId="5D06BD48" w14:textId="77777777" w:rsidR="00646F4C" w:rsidRPr="0034300A" w:rsidRDefault="00646F4C" w:rsidP="00646F4C">
      <w:pPr>
        <w:tabs>
          <w:tab w:val="left" w:pos="-567"/>
          <w:tab w:val="left" w:pos="0"/>
        </w:tabs>
        <w:suppressAutoHyphens/>
        <w:spacing w:after="0"/>
        <w:jc w:val="both"/>
        <w:rPr>
          <w:rFonts w:ascii="Arial" w:eastAsia="Times New Roman" w:hAnsi="Arial" w:cs="Arial"/>
          <w:sz w:val="18"/>
          <w:szCs w:val="18"/>
          <w:lang w:eastAsia="sl-SI"/>
        </w:rPr>
      </w:pPr>
    </w:p>
    <w:p w14:paraId="66985948" w14:textId="77777777" w:rsidR="00646F4C" w:rsidRPr="0034300A" w:rsidRDefault="00646F4C" w:rsidP="00646F4C">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7DA60F18" w14:textId="77777777" w:rsidR="00646F4C" w:rsidRPr="0034300A" w:rsidRDefault="00646F4C" w:rsidP="00646F4C">
      <w:pPr>
        <w:tabs>
          <w:tab w:val="left" w:pos="-567"/>
          <w:tab w:val="left" w:pos="0"/>
        </w:tabs>
        <w:suppressAutoHyphens/>
        <w:spacing w:after="0"/>
        <w:ind w:left="720"/>
        <w:jc w:val="both"/>
        <w:rPr>
          <w:rFonts w:ascii="Arial" w:eastAsia="Times New Roman" w:hAnsi="Arial" w:cs="Arial"/>
          <w:sz w:val="18"/>
          <w:szCs w:val="18"/>
          <w:lang w:eastAsia="sl-SI"/>
        </w:rPr>
      </w:pPr>
    </w:p>
    <w:p w14:paraId="669E1A28"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5A5E55E8" w14:textId="77777777" w:rsidR="00646F4C" w:rsidRPr="0034300A" w:rsidRDefault="00646F4C" w:rsidP="00646F4C">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70129C44" w14:textId="77777777" w:rsidR="00646F4C" w:rsidRPr="0034300A" w:rsidRDefault="00646F4C" w:rsidP="000F5756">
      <w:pPr>
        <w:numPr>
          <w:ilvl w:val="0"/>
          <w:numId w:val="7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1501C7A1" w14:textId="77777777" w:rsidR="00646F4C" w:rsidRPr="0034300A" w:rsidRDefault="00646F4C" w:rsidP="00646F4C">
      <w:pPr>
        <w:tabs>
          <w:tab w:val="left" w:pos="567"/>
        </w:tabs>
        <w:spacing w:after="0" w:line="240" w:lineRule="auto"/>
        <w:rPr>
          <w:rFonts w:ascii="Arial" w:eastAsia="Times New Roman" w:hAnsi="Arial" w:cs="Arial"/>
          <w:b/>
          <w:sz w:val="18"/>
          <w:szCs w:val="18"/>
          <w:lang w:eastAsia="sl-SI"/>
        </w:rPr>
      </w:pPr>
    </w:p>
    <w:p w14:paraId="005426C3" w14:textId="77777777" w:rsidR="00646F4C" w:rsidRPr="0034300A" w:rsidRDefault="00646F4C" w:rsidP="000F5756">
      <w:pPr>
        <w:numPr>
          <w:ilvl w:val="1"/>
          <w:numId w:val="7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375FADF4"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6CA13C6F" w14:textId="77777777" w:rsidR="00646F4C" w:rsidRPr="0034300A" w:rsidRDefault="00646F4C" w:rsidP="000F5756">
      <w:pPr>
        <w:numPr>
          <w:ilvl w:val="1"/>
          <w:numId w:val="7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009871E7"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73565CE4" w14:textId="77777777" w:rsidR="00646F4C" w:rsidRPr="0034300A" w:rsidRDefault="00646F4C" w:rsidP="000F5756">
      <w:pPr>
        <w:numPr>
          <w:ilvl w:val="1"/>
          <w:numId w:val="7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3369CF3" w14:textId="77777777" w:rsidR="00646F4C" w:rsidRPr="0034300A" w:rsidRDefault="00646F4C" w:rsidP="00646F4C">
      <w:pPr>
        <w:tabs>
          <w:tab w:val="num" w:pos="567"/>
        </w:tabs>
        <w:spacing w:after="0" w:line="240" w:lineRule="auto"/>
        <w:rPr>
          <w:rFonts w:ascii="Arial" w:eastAsia="Times New Roman" w:hAnsi="Arial" w:cs="Arial"/>
          <w:b/>
          <w:sz w:val="18"/>
          <w:szCs w:val="18"/>
          <w:lang w:eastAsia="sl-SI"/>
        </w:rPr>
      </w:pPr>
    </w:p>
    <w:p w14:paraId="713000E6" w14:textId="77777777" w:rsidR="00646F4C" w:rsidRPr="0034300A" w:rsidRDefault="00646F4C" w:rsidP="000F5756">
      <w:pPr>
        <w:numPr>
          <w:ilvl w:val="0"/>
          <w:numId w:val="7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599F639A" w14:textId="77777777" w:rsidR="00646F4C" w:rsidRPr="0034300A" w:rsidRDefault="00646F4C" w:rsidP="00646F4C">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52BCE1F0"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3334899B" w14:textId="77777777" w:rsidR="00646F4C" w:rsidRPr="0034300A" w:rsidRDefault="00646F4C" w:rsidP="00646F4C">
      <w:pPr>
        <w:tabs>
          <w:tab w:val="left" w:pos="-567"/>
          <w:tab w:val="left" w:pos="0"/>
        </w:tabs>
        <w:suppressAutoHyphens/>
        <w:spacing w:after="0"/>
        <w:jc w:val="both"/>
        <w:rPr>
          <w:rFonts w:ascii="Arial" w:eastAsia="Times New Roman" w:hAnsi="Arial" w:cs="Arial"/>
          <w:sz w:val="18"/>
          <w:szCs w:val="18"/>
          <w:lang w:eastAsia="sl-SI"/>
        </w:rPr>
      </w:pPr>
    </w:p>
    <w:p w14:paraId="018FDBD9"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06F1D3D3"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0657FDC7"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8AF7C24"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7F3A6626"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E6DCBFE"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5537C9C8"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5844D6E5"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F4F5D7"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47883377"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4F2B2775"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45959B6E"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1778A255"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09F8426A"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1418A471"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106944EA" w14:textId="77777777" w:rsidR="00646F4C" w:rsidRPr="0034300A" w:rsidRDefault="00646F4C" w:rsidP="00646F4C">
      <w:pPr>
        <w:tabs>
          <w:tab w:val="left" w:pos="-567"/>
          <w:tab w:val="left" w:pos="0"/>
        </w:tabs>
        <w:suppressAutoHyphens/>
        <w:spacing w:after="0" w:line="240" w:lineRule="auto"/>
        <w:jc w:val="both"/>
        <w:rPr>
          <w:rFonts w:ascii="Arial" w:eastAsia="Times New Roman" w:hAnsi="Arial" w:cs="Arial"/>
          <w:sz w:val="18"/>
          <w:szCs w:val="18"/>
          <w:lang w:eastAsia="sl-SI"/>
        </w:rPr>
      </w:pPr>
    </w:p>
    <w:p w14:paraId="318591E3" w14:textId="77777777" w:rsidR="00646F4C" w:rsidRPr="0034300A" w:rsidRDefault="00646F4C" w:rsidP="00646F4C">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6C3A72E0" w14:textId="77777777" w:rsidR="00646F4C" w:rsidRPr="0034300A" w:rsidRDefault="00646F4C" w:rsidP="00646F4C">
      <w:pPr>
        <w:tabs>
          <w:tab w:val="left" w:pos="-567"/>
          <w:tab w:val="left" w:pos="0"/>
        </w:tabs>
        <w:suppressAutoHyphens/>
        <w:spacing w:after="0" w:line="240" w:lineRule="auto"/>
        <w:jc w:val="both"/>
        <w:rPr>
          <w:rFonts w:ascii="Arial" w:eastAsia="Times New Roman" w:hAnsi="Arial" w:cs="Arial"/>
          <w:sz w:val="18"/>
          <w:szCs w:val="18"/>
          <w:lang w:eastAsia="sl-SI"/>
        </w:rPr>
      </w:pPr>
    </w:p>
    <w:p w14:paraId="1955EB2C" w14:textId="77777777" w:rsidR="00646F4C" w:rsidRPr="0034300A" w:rsidRDefault="00646F4C" w:rsidP="000F5756">
      <w:pPr>
        <w:numPr>
          <w:ilvl w:val="0"/>
          <w:numId w:val="7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02BAAC3" w14:textId="77777777" w:rsidR="00646F4C" w:rsidRPr="0034300A" w:rsidRDefault="00646F4C" w:rsidP="00646F4C">
      <w:pPr>
        <w:tabs>
          <w:tab w:val="left" w:pos="567"/>
        </w:tabs>
        <w:spacing w:after="0" w:line="240" w:lineRule="auto"/>
        <w:rPr>
          <w:rFonts w:ascii="Arial" w:eastAsia="Times New Roman" w:hAnsi="Arial" w:cs="Arial"/>
          <w:b/>
          <w:sz w:val="18"/>
          <w:szCs w:val="18"/>
          <w:lang w:eastAsia="sl-SI"/>
        </w:rPr>
      </w:pPr>
    </w:p>
    <w:p w14:paraId="7642C205"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7A1A2915" w14:textId="77777777" w:rsidR="00646F4C" w:rsidRPr="0034300A" w:rsidRDefault="00646F4C" w:rsidP="00646F4C">
      <w:pPr>
        <w:tabs>
          <w:tab w:val="left" w:pos="-567"/>
          <w:tab w:val="left" w:pos="0"/>
        </w:tabs>
        <w:suppressAutoHyphens/>
        <w:spacing w:after="0"/>
        <w:ind w:left="709"/>
        <w:jc w:val="both"/>
        <w:rPr>
          <w:rFonts w:ascii="Arial" w:eastAsia="Times New Roman" w:hAnsi="Arial" w:cs="Arial"/>
          <w:sz w:val="18"/>
          <w:szCs w:val="18"/>
          <w:lang w:eastAsia="sl-SI"/>
        </w:rPr>
      </w:pPr>
    </w:p>
    <w:p w14:paraId="58A700CA"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19D63075" w14:textId="77777777" w:rsidR="00646F4C" w:rsidRPr="0034300A" w:rsidRDefault="00646F4C" w:rsidP="00646F4C">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490DC1A2"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Telefonski poziv pooblaščene osebe naročnika velja kot naročilo za vzdrževanje.  </w:t>
      </w:r>
    </w:p>
    <w:p w14:paraId="2FCA487B" w14:textId="77777777" w:rsidR="00646F4C" w:rsidRPr="0034300A" w:rsidRDefault="00646F4C" w:rsidP="00646F4C">
      <w:pPr>
        <w:tabs>
          <w:tab w:val="left" w:pos="-567"/>
          <w:tab w:val="left" w:pos="0"/>
        </w:tabs>
        <w:suppressAutoHyphens/>
        <w:spacing w:after="0" w:line="240" w:lineRule="auto"/>
        <w:jc w:val="both"/>
        <w:rPr>
          <w:rFonts w:ascii="Arial" w:eastAsia="Times New Roman" w:hAnsi="Arial" w:cs="Arial"/>
          <w:sz w:val="18"/>
          <w:szCs w:val="18"/>
          <w:lang w:eastAsia="sl-SI"/>
        </w:rPr>
      </w:pPr>
    </w:p>
    <w:p w14:paraId="7E4B6E59" w14:textId="77777777" w:rsidR="00646F4C" w:rsidRPr="0034300A" w:rsidRDefault="00646F4C" w:rsidP="000F5756">
      <w:pPr>
        <w:numPr>
          <w:ilvl w:val="0"/>
          <w:numId w:val="7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lastRenderedPageBreak/>
        <w:t>POGODBENA VREDNOST - KUPNINA, PLAČILNI POGOJI, OBRAČUNI</w:t>
      </w:r>
    </w:p>
    <w:p w14:paraId="2ED53A1A" w14:textId="77777777" w:rsidR="00646F4C" w:rsidRPr="0034300A" w:rsidRDefault="00646F4C" w:rsidP="00646F4C">
      <w:pPr>
        <w:tabs>
          <w:tab w:val="left" w:pos="-567"/>
        </w:tabs>
        <w:suppressAutoHyphens/>
        <w:spacing w:after="0"/>
        <w:rPr>
          <w:rFonts w:ascii="Arial" w:eastAsia="Times New Roman" w:hAnsi="Arial" w:cs="Arial"/>
          <w:b/>
          <w:sz w:val="18"/>
          <w:szCs w:val="18"/>
          <w:lang w:eastAsia="sl-SI"/>
        </w:rPr>
      </w:pPr>
    </w:p>
    <w:p w14:paraId="4522D555" w14:textId="77777777" w:rsidR="00646F4C" w:rsidRPr="0034300A" w:rsidRDefault="00646F4C" w:rsidP="000F5756">
      <w:pPr>
        <w:numPr>
          <w:ilvl w:val="1"/>
          <w:numId w:val="78"/>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645EE835" w14:textId="77777777" w:rsidR="00646F4C" w:rsidRPr="0034300A" w:rsidRDefault="00646F4C" w:rsidP="00646F4C">
      <w:pPr>
        <w:tabs>
          <w:tab w:val="left" w:pos="-567"/>
          <w:tab w:val="num" w:pos="1494"/>
        </w:tabs>
        <w:suppressAutoHyphens/>
        <w:spacing w:after="0"/>
        <w:jc w:val="both"/>
        <w:rPr>
          <w:rFonts w:ascii="Arial" w:eastAsia="Times New Roman" w:hAnsi="Arial" w:cs="Arial"/>
          <w:sz w:val="18"/>
          <w:szCs w:val="18"/>
          <w:lang w:eastAsia="sl-SI"/>
        </w:rPr>
      </w:pPr>
    </w:p>
    <w:p w14:paraId="27FF1A4A" w14:textId="77777777" w:rsidR="00646F4C" w:rsidRDefault="00646F4C" w:rsidP="00646F4C">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00A044FB" w14:textId="77777777" w:rsidR="00646F4C" w:rsidRDefault="00646F4C" w:rsidP="00646F4C">
      <w:pPr>
        <w:spacing w:after="0" w:line="240" w:lineRule="auto"/>
        <w:ind w:left="709"/>
        <w:jc w:val="both"/>
        <w:rPr>
          <w:rFonts w:ascii="Arial" w:eastAsia="Times New Roman" w:hAnsi="Arial" w:cs="Arial"/>
          <w:b/>
          <w:sz w:val="18"/>
          <w:szCs w:val="18"/>
          <w:lang w:eastAsia="x-none"/>
        </w:rPr>
      </w:pPr>
    </w:p>
    <w:p w14:paraId="1F82F839" w14:textId="77777777" w:rsidR="00646F4C" w:rsidRPr="0034300A" w:rsidRDefault="00646F4C" w:rsidP="00646F4C">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646F4C" w:rsidRPr="0034300A" w14:paraId="65C0E12B" w14:textId="77777777" w:rsidTr="00B15ADB">
        <w:tc>
          <w:tcPr>
            <w:tcW w:w="3827" w:type="dxa"/>
          </w:tcPr>
          <w:p w14:paraId="7E796E88" w14:textId="77777777" w:rsidR="00646F4C" w:rsidRPr="0034300A" w:rsidRDefault="00646F4C" w:rsidP="00B15ADB">
            <w:pPr>
              <w:rPr>
                <w:rFonts w:ascii="Arial" w:hAnsi="Arial" w:cs="Arial"/>
                <w:sz w:val="18"/>
                <w:szCs w:val="18"/>
                <w:lang w:eastAsia="sl-SI"/>
              </w:rPr>
            </w:pPr>
          </w:p>
        </w:tc>
        <w:tc>
          <w:tcPr>
            <w:tcW w:w="2552" w:type="dxa"/>
          </w:tcPr>
          <w:p w14:paraId="13925C38" w14:textId="77777777" w:rsidR="00646F4C" w:rsidRPr="0034300A" w:rsidRDefault="00646F4C" w:rsidP="00B15ADB">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70E8955A" w14:textId="77777777" w:rsidR="00646F4C" w:rsidRPr="0034300A" w:rsidRDefault="00646F4C" w:rsidP="00B15ADB">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5B682B3" w14:textId="77777777" w:rsidR="00646F4C" w:rsidRPr="0034300A" w:rsidRDefault="00646F4C" w:rsidP="00B15ADB">
            <w:pPr>
              <w:rPr>
                <w:rFonts w:ascii="Arial" w:hAnsi="Arial" w:cs="Arial"/>
                <w:b/>
                <w:sz w:val="18"/>
                <w:szCs w:val="18"/>
                <w:lang w:eastAsia="sl-SI"/>
              </w:rPr>
            </w:pPr>
          </w:p>
        </w:tc>
      </w:tr>
      <w:tr w:rsidR="00646F4C" w:rsidRPr="0034300A" w14:paraId="72B42BE5" w14:textId="77777777" w:rsidTr="00B15ADB">
        <w:tc>
          <w:tcPr>
            <w:tcW w:w="3827" w:type="dxa"/>
          </w:tcPr>
          <w:p w14:paraId="338B2E26" w14:textId="77777777" w:rsidR="00646F4C" w:rsidRPr="0034300A" w:rsidRDefault="00646F4C" w:rsidP="00B15ADB">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7D76477C" w14:textId="77777777" w:rsidR="00646F4C" w:rsidRPr="0034300A" w:rsidRDefault="00646F4C" w:rsidP="00B15ADB">
            <w:pPr>
              <w:rPr>
                <w:rFonts w:ascii="Arial" w:hAnsi="Arial" w:cs="Arial"/>
                <w:sz w:val="18"/>
                <w:szCs w:val="18"/>
                <w:lang w:eastAsia="sl-SI"/>
              </w:rPr>
            </w:pPr>
          </w:p>
        </w:tc>
        <w:tc>
          <w:tcPr>
            <w:tcW w:w="2410" w:type="dxa"/>
          </w:tcPr>
          <w:p w14:paraId="3DA15E87" w14:textId="77777777" w:rsidR="00646F4C" w:rsidRPr="0034300A" w:rsidRDefault="00646F4C" w:rsidP="00B15ADB">
            <w:pPr>
              <w:rPr>
                <w:rFonts w:ascii="Arial" w:hAnsi="Arial" w:cs="Arial"/>
                <w:sz w:val="18"/>
                <w:szCs w:val="18"/>
                <w:lang w:eastAsia="sl-SI"/>
              </w:rPr>
            </w:pPr>
          </w:p>
        </w:tc>
      </w:tr>
      <w:tr w:rsidR="00646F4C" w:rsidRPr="0034300A" w14:paraId="18C10D69" w14:textId="77777777" w:rsidTr="00B15ADB">
        <w:tc>
          <w:tcPr>
            <w:tcW w:w="3827" w:type="dxa"/>
          </w:tcPr>
          <w:p w14:paraId="0504DBA4" w14:textId="77777777" w:rsidR="00646F4C" w:rsidRPr="0034300A" w:rsidRDefault="00646F4C" w:rsidP="00B15ADB">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266AE830" w14:textId="77777777" w:rsidR="00646F4C" w:rsidRPr="0034300A" w:rsidRDefault="00646F4C" w:rsidP="00B15ADB">
            <w:pPr>
              <w:rPr>
                <w:rFonts w:ascii="Arial" w:hAnsi="Arial" w:cs="Arial"/>
                <w:sz w:val="18"/>
                <w:szCs w:val="18"/>
                <w:lang w:eastAsia="sl-SI"/>
              </w:rPr>
            </w:pPr>
          </w:p>
        </w:tc>
        <w:tc>
          <w:tcPr>
            <w:tcW w:w="2410" w:type="dxa"/>
          </w:tcPr>
          <w:p w14:paraId="6E5A4975" w14:textId="77777777" w:rsidR="00646F4C" w:rsidRPr="0034300A" w:rsidRDefault="00646F4C" w:rsidP="00B15ADB">
            <w:pPr>
              <w:rPr>
                <w:rFonts w:ascii="Arial" w:hAnsi="Arial" w:cs="Arial"/>
                <w:sz w:val="18"/>
                <w:szCs w:val="18"/>
                <w:lang w:eastAsia="sl-SI"/>
              </w:rPr>
            </w:pPr>
          </w:p>
        </w:tc>
      </w:tr>
      <w:tr w:rsidR="00646F4C" w:rsidRPr="0034300A" w14:paraId="745D4531" w14:textId="77777777" w:rsidTr="00B15ADB">
        <w:tc>
          <w:tcPr>
            <w:tcW w:w="3827" w:type="dxa"/>
          </w:tcPr>
          <w:p w14:paraId="412C2B05" w14:textId="77777777" w:rsidR="00646F4C" w:rsidRPr="0034300A" w:rsidRDefault="00646F4C" w:rsidP="00B15ADB">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567B294B" w14:textId="77777777" w:rsidR="00646F4C" w:rsidRPr="0034300A" w:rsidRDefault="00646F4C" w:rsidP="00B15ADB">
            <w:pPr>
              <w:rPr>
                <w:rFonts w:ascii="Arial" w:hAnsi="Arial" w:cs="Arial"/>
                <w:sz w:val="18"/>
                <w:szCs w:val="18"/>
                <w:lang w:eastAsia="sl-SI"/>
              </w:rPr>
            </w:pPr>
          </w:p>
        </w:tc>
        <w:tc>
          <w:tcPr>
            <w:tcW w:w="2410" w:type="dxa"/>
          </w:tcPr>
          <w:p w14:paraId="4DEC1137" w14:textId="77777777" w:rsidR="00646F4C" w:rsidRPr="0034300A" w:rsidRDefault="00646F4C" w:rsidP="00B15ADB">
            <w:pPr>
              <w:rPr>
                <w:rFonts w:ascii="Arial" w:hAnsi="Arial" w:cs="Arial"/>
                <w:sz w:val="18"/>
                <w:szCs w:val="18"/>
                <w:lang w:eastAsia="sl-SI"/>
              </w:rPr>
            </w:pPr>
          </w:p>
        </w:tc>
      </w:tr>
    </w:tbl>
    <w:p w14:paraId="39345D51" w14:textId="77777777" w:rsidR="00646F4C" w:rsidRPr="0034300A" w:rsidRDefault="00646F4C" w:rsidP="00646F4C">
      <w:pPr>
        <w:spacing w:after="0" w:line="240" w:lineRule="auto"/>
        <w:ind w:left="709"/>
        <w:jc w:val="both"/>
        <w:rPr>
          <w:rFonts w:ascii="Arial" w:eastAsia="Times New Roman" w:hAnsi="Arial" w:cs="Arial"/>
          <w:b/>
          <w:sz w:val="18"/>
          <w:szCs w:val="18"/>
          <w:lang w:eastAsia="x-none"/>
        </w:rPr>
      </w:pPr>
    </w:p>
    <w:p w14:paraId="28ECB149" w14:textId="77777777" w:rsidR="00646F4C" w:rsidRDefault="00646F4C" w:rsidP="00646F4C">
      <w:pPr>
        <w:spacing w:after="0" w:line="240" w:lineRule="auto"/>
        <w:jc w:val="both"/>
        <w:rPr>
          <w:rFonts w:ascii="Arial" w:eastAsia="Times New Roman" w:hAnsi="Arial" w:cs="Arial"/>
          <w:sz w:val="18"/>
          <w:szCs w:val="18"/>
          <w:lang w:eastAsia="x-none"/>
        </w:rPr>
      </w:pPr>
    </w:p>
    <w:p w14:paraId="1B5A1497" w14:textId="77777777" w:rsidR="00646F4C" w:rsidRDefault="00646F4C" w:rsidP="00646F4C">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69D49AE0" w14:textId="77777777" w:rsidR="00646F4C" w:rsidRPr="0088704B" w:rsidRDefault="00646F4C" w:rsidP="00646F4C">
      <w:pPr>
        <w:spacing w:after="0" w:line="240" w:lineRule="auto"/>
        <w:ind w:left="720"/>
        <w:jc w:val="both"/>
        <w:rPr>
          <w:rFonts w:ascii="Arial" w:eastAsia="Times New Roman" w:hAnsi="Arial" w:cs="Arial"/>
          <w:sz w:val="18"/>
          <w:szCs w:val="18"/>
          <w:lang w:eastAsia="x-none"/>
        </w:rPr>
      </w:pPr>
    </w:p>
    <w:p w14:paraId="1C468228" w14:textId="77777777" w:rsidR="00646F4C" w:rsidRDefault="00646F4C" w:rsidP="00646F4C">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57FBF8E5" w14:textId="77777777" w:rsidR="00646F4C" w:rsidRPr="0034300A" w:rsidRDefault="00646F4C" w:rsidP="00646F4C">
      <w:pPr>
        <w:spacing w:after="0" w:line="220" w:lineRule="atLeast"/>
        <w:jc w:val="both"/>
        <w:rPr>
          <w:rFonts w:ascii="Arial" w:eastAsia="Times New Roman" w:hAnsi="Arial" w:cs="Arial"/>
          <w:sz w:val="18"/>
          <w:szCs w:val="18"/>
          <w:lang w:eastAsia="x-none"/>
        </w:rPr>
      </w:pPr>
    </w:p>
    <w:p w14:paraId="78884427" w14:textId="77777777" w:rsidR="00646F4C" w:rsidRPr="0034300A" w:rsidRDefault="00646F4C" w:rsidP="000F5756">
      <w:pPr>
        <w:numPr>
          <w:ilvl w:val="1"/>
          <w:numId w:val="7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1EAB79A4" w14:textId="77777777" w:rsidR="00646F4C" w:rsidRPr="0034300A" w:rsidRDefault="00646F4C" w:rsidP="00646F4C">
      <w:pPr>
        <w:spacing w:after="0" w:line="220" w:lineRule="atLeast"/>
        <w:ind w:left="709"/>
        <w:jc w:val="both"/>
        <w:rPr>
          <w:rFonts w:ascii="Arial" w:eastAsia="Times New Roman" w:hAnsi="Arial" w:cs="Arial"/>
          <w:sz w:val="18"/>
          <w:szCs w:val="18"/>
          <w:lang w:eastAsia="x-none"/>
        </w:rPr>
      </w:pPr>
    </w:p>
    <w:p w14:paraId="33664A97" w14:textId="77777777" w:rsidR="00646F4C" w:rsidRPr="0034300A" w:rsidRDefault="00646F4C" w:rsidP="000F5756">
      <w:pPr>
        <w:numPr>
          <w:ilvl w:val="1"/>
          <w:numId w:val="7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76485DAA" w14:textId="77777777" w:rsidR="00646F4C" w:rsidRPr="0034300A" w:rsidRDefault="00646F4C" w:rsidP="00646F4C">
      <w:pPr>
        <w:spacing w:after="0"/>
        <w:ind w:left="720"/>
        <w:contextualSpacing/>
        <w:jc w:val="both"/>
        <w:rPr>
          <w:rFonts w:ascii="Arial" w:eastAsia="Calibri" w:hAnsi="Arial" w:cs="Arial"/>
          <w:sz w:val="18"/>
          <w:szCs w:val="18"/>
        </w:rPr>
      </w:pPr>
    </w:p>
    <w:p w14:paraId="513E48A7" w14:textId="77777777" w:rsidR="00646F4C" w:rsidRPr="0034300A" w:rsidRDefault="00646F4C" w:rsidP="00646F4C">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5D761F49" w14:textId="77777777" w:rsidR="00646F4C" w:rsidRPr="0034300A" w:rsidRDefault="00646F4C" w:rsidP="00646F4C">
      <w:pPr>
        <w:spacing w:after="0" w:line="260" w:lineRule="atLeast"/>
        <w:ind w:left="720"/>
        <w:contextualSpacing/>
        <w:jc w:val="both"/>
        <w:rPr>
          <w:rFonts w:ascii="Arial" w:eastAsia="Calibri" w:hAnsi="Arial" w:cs="Arial"/>
          <w:sz w:val="18"/>
          <w:szCs w:val="18"/>
        </w:rPr>
      </w:pPr>
    </w:p>
    <w:p w14:paraId="179B0D96" w14:textId="77777777" w:rsidR="00646F4C" w:rsidRPr="0034300A" w:rsidRDefault="00646F4C" w:rsidP="00646F4C">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3264F3B5" w14:textId="77777777" w:rsidR="00646F4C" w:rsidRPr="0034300A" w:rsidRDefault="00646F4C" w:rsidP="00646F4C">
      <w:pPr>
        <w:tabs>
          <w:tab w:val="center" w:pos="4320"/>
          <w:tab w:val="right" w:pos="8640"/>
        </w:tabs>
        <w:spacing w:after="0"/>
        <w:ind w:left="709"/>
        <w:jc w:val="both"/>
        <w:rPr>
          <w:rFonts w:ascii="Arial" w:eastAsia="Times New Roman" w:hAnsi="Arial" w:cs="Arial"/>
          <w:iCs/>
          <w:sz w:val="18"/>
          <w:szCs w:val="18"/>
          <w:lang w:eastAsia="sl-SI"/>
        </w:rPr>
      </w:pPr>
    </w:p>
    <w:p w14:paraId="65E633C7" w14:textId="77777777" w:rsidR="00646F4C" w:rsidRPr="0034300A" w:rsidRDefault="00646F4C" w:rsidP="00646F4C">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4B5D4F01" w14:textId="77777777" w:rsidR="00646F4C" w:rsidRPr="0034300A" w:rsidRDefault="00646F4C" w:rsidP="00646F4C">
      <w:pPr>
        <w:tabs>
          <w:tab w:val="num" w:pos="567"/>
          <w:tab w:val="center" w:pos="4536"/>
          <w:tab w:val="right" w:pos="9072"/>
        </w:tabs>
        <w:spacing w:after="0"/>
        <w:jc w:val="both"/>
        <w:rPr>
          <w:rFonts w:ascii="Arial" w:eastAsia="Times New Roman" w:hAnsi="Arial" w:cs="Arial"/>
          <w:i/>
          <w:iCs/>
          <w:sz w:val="18"/>
          <w:szCs w:val="18"/>
          <w:lang w:eastAsia="sl-SI"/>
        </w:rPr>
      </w:pPr>
    </w:p>
    <w:p w14:paraId="55ACC0EA" w14:textId="77777777" w:rsidR="00646F4C" w:rsidRPr="0034300A" w:rsidRDefault="00646F4C" w:rsidP="000F5756">
      <w:pPr>
        <w:numPr>
          <w:ilvl w:val="1"/>
          <w:numId w:val="7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Pr>
          <w:rFonts w:ascii="Arial" w:eastAsia="Times New Roman" w:hAnsi="Arial" w:cs="Arial"/>
          <w:sz w:val="18"/>
          <w:szCs w:val="18"/>
          <w:lang w:eastAsia="x-none"/>
        </w:rPr>
        <w:t>treh</w:t>
      </w:r>
      <w:r w:rsidRPr="0034300A">
        <w:rPr>
          <w:rFonts w:ascii="Arial" w:eastAsia="Times New Roman" w:hAnsi="Arial" w:cs="Arial"/>
          <w:sz w:val="18"/>
          <w:szCs w:val="18"/>
          <w:lang w:eastAsia="x-none"/>
        </w:rPr>
        <w:t xml:space="preserve"> (</w:t>
      </w:r>
      <w:r>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5F71ABE5" w14:textId="77777777" w:rsidR="00646F4C" w:rsidRPr="0034300A" w:rsidRDefault="00646F4C" w:rsidP="00646F4C">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26DC56B2" w14:textId="77777777" w:rsidR="00646F4C" w:rsidRPr="0034300A" w:rsidRDefault="00646F4C" w:rsidP="00646F4C">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6DF6B0B8" w14:textId="77777777" w:rsidR="00646F4C" w:rsidRPr="0034300A" w:rsidRDefault="00646F4C" w:rsidP="00646F4C">
      <w:pPr>
        <w:tabs>
          <w:tab w:val="left" w:pos="-567"/>
        </w:tabs>
        <w:suppressAutoHyphens/>
        <w:spacing w:after="0" w:line="240" w:lineRule="auto"/>
        <w:rPr>
          <w:rFonts w:ascii="Arial" w:eastAsia="Times New Roman" w:hAnsi="Arial" w:cs="Arial"/>
          <w:sz w:val="18"/>
          <w:szCs w:val="18"/>
          <w:lang w:eastAsia="x-none"/>
        </w:rPr>
      </w:pPr>
    </w:p>
    <w:p w14:paraId="2BE67CAE" w14:textId="77777777" w:rsidR="00646F4C" w:rsidRPr="0034300A" w:rsidRDefault="00646F4C" w:rsidP="00646F4C">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646F4C" w:rsidRPr="0034300A" w14:paraId="429C8999" w14:textId="77777777" w:rsidTr="00B15ADB">
        <w:tc>
          <w:tcPr>
            <w:tcW w:w="9070" w:type="dxa"/>
          </w:tcPr>
          <w:p w14:paraId="4449E006" w14:textId="77777777" w:rsidR="00646F4C" w:rsidRPr="0034300A" w:rsidRDefault="00646F4C" w:rsidP="00B15ADB">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61242496" w14:textId="77777777" w:rsidR="00646F4C" w:rsidRPr="0034300A" w:rsidRDefault="00646F4C" w:rsidP="00B15ADB">
            <w:pPr>
              <w:spacing w:after="0" w:line="240" w:lineRule="auto"/>
              <w:rPr>
                <w:rFonts w:ascii="Arial" w:eastAsia="Times New Roman" w:hAnsi="Arial" w:cs="Arial"/>
                <w:color w:val="00B050"/>
                <w:sz w:val="18"/>
                <w:szCs w:val="18"/>
                <w:lang w:eastAsia="sl-SI"/>
              </w:rPr>
            </w:pPr>
          </w:p>
        </w:tc>
      </w:tr>
      <w:tr w:rsidR="00646F4C" w:rsidRPr="0034300A" w14:paraId="35A859F4" w14:textId="77777777" w:rsidTr="00B15ADB">
        <w:tc>
          <w:tcPr>
            <w:tcW w:w="9070" w:type="dxa"/>
          </w:tcPr>
          <w:p w14:paraId="0A579D22"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neposredno plačuje podizvajalcu/em in prilaga soglasje podizvajalca/ev, na podlagi katerega/ih naročnik namesto glavnega izvajalca poravna podizvajalčevo terjatev do glavnega izvajalca. </w:t>
            </w:r>
          </w:p>
          <w:p w14:paraId="5E33E011" w14:textId="77777777" w:rsidR="00646F4C" w:rsidRPr="0034300A" w:rsidRDefault="00646F4C" w:rsidP="00B15ADB">
            <w:pPr>
              <w:spacing w:after="0"/>
              <w:jc w:val="both"/>
              <w:rPr>
                <w:rFonts w:ascii="Arial" w:eastAsia="Times New Roman" w:hAnsi="Arial" w:cs="Arial"/>
                <w:sz w:val="18"/>
                <w:szCs w:val="18"/>
                <w:lang w:eastAsia="sl-SI"/>
              </w:rPr>
            </w:pPr>
          </w:p>
          <w:p w14:paraId="0727C74B"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V primeru, da je podizvajalec zahteval neposredno plačilo, sta zahteva in soglasje podizvajalca za neposredno plačilo sestavni del te pogodbe.</w:t>
            </w:r>
          </w:p>
          <w:p w14:paraId="1C1536EE" w14:textId="77777777" w:rsidR="00646F4C" w:rsidRPr="0034300A" w:rsidRDefault="00646F4C" w:rsidP="00B15ADB">
            <w:pPr>
              <w:spacing w:after="0"/>
              <w:jc w:val="both"/>
              <w:rPr>
                <w:rFonts w:ascii="Arial" w:eastAsia="Times New Roman" w:hAnsi="Arial" w:cs="Arial"/>
                <w:sz w:val="18"/>
                <w:szCs w:val="18"/>
                <w:lang w:eastAsia="sl-SI"/>
              </w:rPr>
            </w:pPr>
          </w:p>
          <w:p w14:paraId="74E90227"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2A048D21" w14:textId="77777777" w:rsidR="00646F4C" w:rsidRPr="0034300A" w:rsidRDefault="00646F4C" w:rsidP="00B15ADB">
            <w:pPr>
              <w:spacing w:after="0"/>
              <w:ind w:left="992"/>
              <w:jc w:val="both"/>
              <w:rPr>
                <w:rFonts w:ascii="Arial" w:eastAsia="Times New Roman" w:hAnsi="Arial" w:cs="Arial"/>
                <w:sz w:val="18"/>
                <w:szCs w:val="18"/>
                <w:lang w:eastAsia="sl-SI"/>
              </w:rPr>
            </w:pPr>
          </w:p>
          <w:p w14:paraId="0BA6E151" w14:textId="77777777" w:rsidR="00646F4C" w:rsidRPr="0034300A" w:rsidRDefault="00646F4C" w:rsidP="000F5756">
            <w:pPr>
              <w:numPr>
                <w:ilvl w:val="0"/>
                <w:numId w:val="84"/>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1C1E87FE" w14:textId="77777777" w:rsidR="00646F4C" w:rsidRPr="0034300A" w:rsidRDefault="00646F4C" w:rsidP="00B15ADB">
            <w:pPr>
              <w:spacing w:after="0"/>
              <w:ind w:left="992"/>
              <w:jc w:val="both"/>
              <w:rPr>
                <w:rFonts w:ascii="Arial" w:eastAsia="Times New Roman" w:hAnsi="Arial" w:cs="Arial"/>
                <w:sz w:val="18"/>
                <w:szCs w:val="18"/>
                <w:lang w:eastAsia="sl-SI"/>
              </w:rPr>
            </w:pPr>
          </w:p>
          <w:p w14:paraId="5A53CB27"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5BA573A1" w14:textId="77777777" w:rsidR="00646F4C" w:rsidRPr="0034300A" w:rsidRDefault="00646F4C" w:rsidP="00B15ADB">
            <w:pPr>
              <w:spacing w:after="0"/>
              <w:ind w:left="708"/>
              <w:jc w:val="both"/>
              <w:rPr>
                <w:rFonts w:ascii="Arial" w:eastAsia="Times New Roman" w:hAnsi="Arial" w:cs="Arial"/>
                <w:sz w:val="18"/>
                <w:szCs w:val="18"/>
                <w:lang w:eastAsia="sl-SI"/>
              </w:rPr>
            </w:pPr>
          </w:p>
          <w:p w14:paraId="7551C6DE" w14:textId="77777777" w:rsidR="00646F4C" w:rsidRPr="0034300A" w:rsidRDefault="00646F4C" w:rsidP="00B15ADB">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5D473B9E" w14:textId="77777777" w:rsidR="00646F4C" w:rsidRPr="0034300A" w:rsidRDefault="00646F4C" w:rsidP="00B15ADB">
            <w:pPr>
              <w:spacing w:after="0"/>
              <w:ind w:left="992"/>
              <w:jc w:val="both"/>
              <w:rPr>
                <w:rFonts w:ascii="Arial" w:eastAsia="Times New Roman" w:hAnsi="Arial" w:cs="Arial"/>
                <w:sz w:val="18"/>
                <w:szCs w:val="18"/>
                <w:lang w:eastAsia="sl-SI"/>
              </w:rPr>
            </w:pPr>
          </w:p>
          <w:p w14:paraId="10C6F7BD"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3C1AD13F" w14:textId="77777777" w:rsidR="00646F4C" w:rsidRPr="0034300A" w:rsidRDefault="00646F4C" w:rsidP="00B15ADB">
            <w:pPr>
              <w:spacing w:after="0"/>
              <w:jc w:val="both"/>
              <w:rPr>
                <w:rFonts w:ascii="Arial" w:eastAsia="Times New Roman" w:hAnsi="Arial" w:cs="Arial"/>
                <w:sz w:val="18"/>
                <w:szCs w:val="18"/>
                <w:lang w:eastAsia="sl-SI"/>
              </w:rPr>
            </w:pPr>
          </w:p>
          <w:p w14:paraId="6BDA3194"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2CACF6D9" w14:textId="77777777" w:rsidR="00646F4C" w:rsidRPr="0034300A" w:rsidRDefault="00646F4C" w:rsidP="00B15ADB">
            <w:pPr>
              <w:tabs>
                <w:tab w:val="left" w:pos="709"/>
              </w:tabs>
              <w:spacing w:after="0"/>
              <w:jc w:val="both"/>
              <w:rPr>
                <w:rFonts w:ascii="Arial" w:eastAsia="Times New Roman" w:hAnsi="Arial" w:cs="Arial"/>
                <w:sz w:val="18"/>
                <w:szCs w:val="18"/>
                <w:lang w:eastAsia="sl-SI"/>
              </w:rPr>
            </w:pPr>
          </w:p>
          <w:p w14:paraId="0286B4E2" w14:textId="77777777" w:rsidR="00646F4C" w:rsidRPr="0034300A" w:rsidRDefault="00646F4C" w:rsidP="00B15ADB">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04D5F19C" w14:textId="77777777" w:rsidR="00646F4C" w:rsidRPr="0034300A" w:rsidRDefault="00646F4C" w:rsidP="00B15ADB">
            <w:pPr>
              <w:tabs>
                <w:tab w:val="left" w:pos="709"/>
              </w:tabs>
              <w:spacing w:after="0"/>
              <w:jc w:val="both"/>
              <w:rPr>
                <w:rFonts w:ascii="Arial" w:eastAsia="Times New Roman" w:hAnsi="Arial" w:cs="Arial"/>
                <w:sz w:val="18"/>
                <w:szCs w:val="18"/>
                <w:lang w:eastAsia="sl-SI"/>
              </w:rPr>
            </w:pPr>
          </w:p>
          <w:p w14:paraId="1EA2A74C" w14:textId="77777777" w:rsidR="00646F4C" w:rsidRPr="0034300A" w:rsidRDefault="00646F4C" w:rsidP="000F5756">
            <w:pPr>
              <w:numPr>
                <w:ilvl w:val="0"/>
                <w:numId w:val="8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60F8CCDE" w14:textId="77777777" w:rsidR="00646F4C" w:rsidRPr="0034300A" w:rsidRDefault="00646F4C" w:rsidP="000F5756">
            <w:pPr>
              <w:numPr>
                <w:ilvl w:val="0"/>
                <w:numId w:val="8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43D85709" w14:textId="77777777" w:rsidR="00646F4C" w:rsidRPr="0034300A" w:rsidRDefault="00646F4C" w:rsidP="000F5756">
            <w:pPr>
              <w:numPr>
                <w:ilvl w:val="0"/>
                <w:numId w:val="8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D8FCDCF" w14:textId="77777777" w:rsidR="00646F4C" w:rsidRPr="0034300A" w:rsidRDefault="00646F4C" w:rsidP="00B15ADB">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70D75A5C"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10B2654C" w14:textId="77777777" w:rsidR="00646F4C" w:rsidRPr="0034300A" w:rsidRDefault="00646F4C" w:rsidP="00B15ADB">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26E4E16A" w14:textId="77777777" w:rsidR="00646F4C" w:rsidRPr="0034300A" w:rsidRDefault="00646F4C" w:rsidP="00B15ADB">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168FB332" w14:textId="77777777" w:rsidR="00646F4C" w:rsidRPr="0034300A" w:rsidRDefault="00646F4C" w:rsidP="00646F4C">
      <w:pPr>
        <w:spacing w:after="0" w:line="240" w:lineRule="auto"/>
        <w:ind w:right="23"/>
        <w:rPr>
          <w:rFonts w:ascii="Arial" w:eastAsia="Times New Roman" w:hAnsi="Arial" w:cs="Arial"/>
          <w:color w:val="000000"/>
          <w:sz w:val="18"/>
          <w:szCs w:val="18"/>
          <w:lang w:eastAsia="x-none"/>
        </w:rPr>
      </w:pPr>
    </w:p>
    <w:p w14:paraId="21DA3891" w14:textId="77777777" w:rsidR="00646F4C" w:rsidRPr="0034300A" w:rsidRDefault="00646F4C" w:rsidP="000F5756">
      <w:pPr>
        <w:numPr>
          <w:ilvl w:val="0"/>
          <w:numId w:val="79"/>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BB8DD61"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0E11AFC1" w14:textId="77777777" w:rsidR="00646F4C" w:rsidRPr="0034300A" w:rsidRDefault="00646F4C" w:rsidP="000F5756">
      <w:pPr>
        <w:numPr>
          <w:ilvl w:val="1"/>
          <w:numId w:val="8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57902699"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5025B138" w14:textId="77777777" w:rsidR="00646F4C" w:rsidRPr="0034300A" w:rsidRDefault="00646F4C" w:rsidP="000F5756">
      <w:pPr>
        <w:numPr>
          <w:ilvl w:val="0"/>
          <w:numId w:val="81"/>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vključno </w:t>
      </w:r>
      <w:r>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510C91ED" w14:textId="77777777" w:rsidR="00646F4C" w:rsidRPr="0034300A" w:rsidRDefault="00646F4C" w:rsidP="00646F4C">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6A47101B" w14:textId="77777777" w:rsidR="00646F4C" w:rsidRPr="0034300A" w:rsidRDefault="00646F4C" w:rsidP="000F5756">
      <w:pPr>
        <w:numPr>
          <w:ilvl w:val="0"/>
          <w:numId w:val="68"/>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4341C1F0" w14:textId="77777777" w:rsidR="00646F4C" w:rsidRPr="0034300A" w:rsidRDefault="00646F4C" w:rsidP="00646F4C">
      <w:pPr>
        <w:spacing w:after="0"/>
        <w:jc w:val="both"/>
        <w:rPr>
          <w:rFonts w:ascii="Arial" w:eastAsia="Times New Roman" w:hAnsi="Arial" w:cs="Arial"/>
          <w:sz w:val="18"/>
          <w:szCs w:val="18"/>
          <w:lang w:eastAsia="x-none"/>
        </w:rPr>
      </w:pPr>
    </w:p>
    <w:p w14:paraId="4CB9DDC4" w14:textId="77777777" w:rsidR="00646F4C" w:rsidRPr="0034300A" w:rsidRDefault="00646F4C" w:rsidP="00646F4C">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117D904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914D919" w14:textId="77777777" w:rsidR="00646F4C" w:rsidRPr="0034300A" w:rsidRDefault="00646F4C" w:rsidP="000F5756">
      <w:pPr>
        <w:numPr>
          <w:ilvl w:val="1"/>
          <w:numId w:val="8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 xml:space="preserve">Finančno zavarovanje za dobro izvedbo pogodbenih obveznosti bo naročnik unovčil v primeru, </w:t>
      </w:r>
    </w:p>
    <w:p w14:paraId="4FD95DBC" w14:textId="77777777" w:rsidR="00646F4C" w:rsidRPr="0034300A" w:rsidRDefault="00646F4C" w:rsidP="000F5756">
      <w:pPr>
        <w:numPr>
          <w:ilvl w:val="0"/>
          <w:numId w:val="8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60EDE457" w14:textId="77777777" w:rsidR="00646F4C" w:rsidRPr="0034300A" w:rsidRDefault="00646F4C" w:rsidP="000F5756">
      <w:pPr>
        <w:numPr>
          <w:ilvl w:val="0"/>
          <w:numId w:val="8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215DBECA" w14:textId="77777777" w:rsidR="00646F4C" w:rsidRPr="0034300A" w:rsidRDefault="00646F4C" w:rsidP="000F5756">
      <w:pPr>
        <w:numPr>
          <w:ilvl w:val="0"/>
          <w:numId w:val="8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46D156A"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07DB48AC"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027F94B4"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737862ED"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6C781E60"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7323871"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3CAC32B9" w14:textId="77777777" w:rsidR="00646F4C" w:rsidRPr="0034300A" w:rsidRDefault="00646F4C" w:rsidP="000F5756">
      <w:pPr>
        <w:numPr>
          <w:ilvl w:val="0"/>
          <w:numId w:val="8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3522BDB9"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0D525DF" w14:textId="77777777" w:rsidR="00646F4C" w:rsidRPr="0034300A" w:rsidRDefault="00646F4C" w:rsidP="000F5756">
      <w:pPr>
        <w:numPr>
          <w:ilvl w:val="0"/>
          <w:numId w:val="8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5C1A904F" w14:textId="77777777" w:rsidR="00646F4C" w:rsidRPr="0034300A" w:rsidRDefault="00646F4C" w:rsidP="00646F4C">
      <w:pPr>
        <w:tabs>
          <w:tab w:val="left" w:pos="567"/>
        </w:tabs>
        <w:spacing w:after="0" w:line="240" w:lineRule="auto"/>
        <w:ind w:left="360"/>
        <w:jc w:val="both"/>
        <w:rPr>
          <w:rFonts w:ascii="Arial" w:eastAsia="Times New Roman" w:hAnsi="Arial" w:cs="Arial"/>
          <w:b/>
          <w:sz w:val="18"/>
          <w:szCs w:val="18"/>
          <w:lang w:eastAsia="sl-SI"/>
        </w:rPr>
      </w:pPr>
    </w:p>
    <w:p w14:paraId="021F1EAA"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7EE80BD0"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271A2347"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0C816D0"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071FF000"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6F46D995" w14:textId="77777777" w:rsidR="00646F4C" w:rsidRPr="0034300A" w:rsidRDefault="00646F4C" w:rsidP="00646F4C">
      <w:pPr>
        <w:spacing w:after="0"/>
        <w:rPr>
          <w:rFonts w:ascii="Arial" w:eastAsia="Times New Roman" w:hAnsi="Arial" w:cs="Arial"/>
          <w:sz w:val="18"/>
          <w:szCs w:val="18"/>
          <w:lang w:eastAsia="sl-SI"/>
        </w:rPr>
      </w:pPr>
    </w:p>
    <w:p w14:paraId="0C162211"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4825A01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667BA237" w14:textId="77777777" w:rsidR="00646F4C" w:rsidRPr="0034300A" w:rsidRDefault="00646F4C" w:rsidP="000F5756">
      <w:pPr>
        <w:numPr>
          <w:ilvl w:val="0"/>
          <w:numId w:val="8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300B0E98" w14:textId="77777777" w:rsidR="00646F4C" w:rsidRPr="0034300A" w:rsidRDefault="00646F4C" w:rsidP="00646F4C">
      <w:pPr>
        <w:spacing w:after="0" w:line="240" w:lineRule="auto"/>
        <w:jc w:val="both"/>
        <w:rPr>
          <w:rFonts w:ascii="Arial" w:eastAsia="Times New Roman" w:hAnsi="Arial" w:cs="Arial"/>
          <w:b/>
          <w:sz w:val="18"/>
          <w:szCs w:val="18"/>
          <w:lang w:eastAsia="sl-SI"/>
        </w:rPr>
      </w:pPr>
    </w:p>
    <w:p w14:paraId="333BA54D"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12414AC6" w14:textId="77777777" w:rsidR="00646F4C" w:rsidRPr="0034300A" w:rsidRDefault="00646F4C" w:rsidP="00646F4C">
      <w:pPr>
        <w:spacing w:after="0" w:line="240" w:lineRule="auto"/>
        <w:rPr>
          <w:rFonts w:ascii="Arial" w:eastAsia="Times New Roman" w:hAnsi="Arial" w:cs="Arial"/>
          <w:sz w:val="18"/>
          <w:szCs w:val="18"/>
          <w:lang w:eastAsia="sl-SI"/>
        </w:rPr>
      </w:pPr>
    </w:p>
    <w:p w14:paraId="6DDE5290"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051246D7"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29346892"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5A9C60EF"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3C3F9DFF"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F9D0C10"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6E4A623" w14:textId="77777777" w:rsidR="00646F4C" w:rsidRPr="0034300A" w:rsidRDefault="00646F4C" w:rsidP="00646F4C">
      <w:pPr>
        <w:spacing w:after="0"/>
        <w:jc w:val="both"/>
        <w:rPr>
          <w:rFonts w:ascii="Arial" w:eastAsia="Calibri" w:hAnsi="Arial" w:cs="Arial"/>
          <w:sz w:val="18"/>
          <w:szCs w:val="18"/>
        </w:rPr>
      </w:pPr>
    </w:p>
    <w:p w14:paraId="3CC6954F" w14:textId="77777777" w:rsidR="00646F4C" w:rsidRPr="0034300A" w:rsidRDefault="00646F4C" w:rsidP="00646F4C">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295AD6A3"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CE8E403" w14:textId="77777777" w:rsidR="00646F4C" w:rsidRPr="0034300A" w:rsidRDefault="00646F4C" w:rsidP="000F5756">
      <w:pPr>
        <w:numPr>
          <w:ilvl w:val="0"/>
          <w:numId w:val="80"/>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2D8014CB" w14:textId="77777777" w:rsidR="00646F4C" w:rsidRPr="0034300A" w:rsidRDefault="00646F4C" w:rsidP="00646F4C">
      <w:pPr>
        <w:spacing w:after="0" w:line="240" w:lineRule="auto"/>
        <w:jc w:val="both"/>
        <w:rPr>
          <w:rFonts w:ascii="Arial" w:eastAsia="Times New Roman" w:hAnsi="Arial" w:cs="Arial"/>
          <w:b/>
          <w:bCs/>
          <w:sz w:val="18"/>
          <w:szCs w:val="18"/>
          <w:lang w:eastAsia="sl-SI"/>
        </w:rPr>
      </w:pPr>
    </w:p>
    <w:p w14:paraId="25AA7116" w14:textId="77777777" w:rsidR="00646F4C" w:rsidRPr="0034300A" w:rsidRDefault="00646F4C" w:rsidP="000F5756">
      <w:pPr>
        <w:numPr>
          <w:ilvl w:val="1"/>
          <w:numId w:val="8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16C11B75" w14:textId="77777777" w:rsidR="00646F4C" w:rsidRPr="0034300A" w:rsidRDefault="00646F4C" w:rsidP="00646F4C">
      <w:pPr>
        <w:spacing w:after="0" w:line="240" w:lineRule="auto"/>
        <w:jc w:val="both"/>
        <w:rPr>
          <w:rFonts w:ascii="Arial" w:eastAsia="Times New Roman" w:hAnsi="Arial" w:cs="Arial"/>
          <w:b/>
          <w:sz w:val="18"/>
          <w:szCs w:val="18"/>
          <w:lang w:eastAsia="sl-SI"/>
        </w:rPr>
      </w:pPr>
    </w:p>
    <w:p w14:paraId="09470F67" w14:textId="77777777" w:rsidR="00646F4C" w:rsidRPr="0034300A" w:rsidRDefault="00646F4C" w:rsidP="000F5756">
      <w:pPr>
        <w:numPr>
          <w:ilvl w:val="0"/>
          <w:numId w:val="7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0626A93B" w14:textId="77777777" w:rsidR="00646F4C" w:rsidRPr="0034300A" w:rsidRDefault="00646F4C" w:rsidP="000F5756">
      <w:pPr>
        <w:numPr>
          <w:ilvl w:val="0"/>
          <w:numId w:val="7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1436E280" w14:textId="77777777" w:rsidR="00646F4C" w:rsidRPr="0034300A" w:rsidRDefault="00646F4C" w:rsidP="000F5756">
      <w:pPr>
        <w:numPr>
          <w:ilvl w:val="0"/>
          <w:numId w:val="76"/>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189C0678" w14:textId="77777777" w:rsidR="00646F4C" w:rsidRPr="0034300A" w:rsidRDefault="00646F4C" w:rsidP="00646F4C">
      <w:pPr>
        <w:spacing w:after="120" w:line="240" w:lineRule="auto"/>
        <w:ind w:left="1068"/>
        <w:jc w:val="both"/>
        <w:rPr>
          <w:rFonts w:ascii="Arial" w:eastAsia="Times New Roman" w:hAnsi="Arial" w:cs="Arial"/>
          <w:sz w:val="18"/>
          <w:szCs w:val="18"/>
          <w:u w:val="single"/>
          <w:lang w:eastAsia="sl-SI"/>
        </w:rPr>
      </w:pPr>
    </w:p>
    <w:p w14:paraId="34B0E563" w14:textId="77777777" w:rsidR="00646F4C" w:rsidRPr="0034300A" w:rsidRDefault="00646F4C" w:rsidP="000F5756">
      <w:pPr>
        <w:numPr>
          <w:ilvl w:val="1"/>
          <w:numId w:val="8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015CDEDC" w14:textId="77777777" w:rsidR="00646F4C" w:rsidRPr="0034300A" w:rsidRDefault="00646F4C" w:rsidP="00646F4C">
      <w:pPr>
        <w:spacing w:after="0" w:line="240" w:lineRule="auto"/>
        <w:rPr>
          <w:rFonts w:ascii="Arial" w:eastAsia="Times New Roman" w:hAnsi="Arial" w:cs="Arial"/>
          <w:sz w:val="18"/>
          <w:szCs w:val="18"/>
          <w:lang w:eastAsia="sl-SI"/>
        </w:rPr>
      </w:pPr>
    </w:p>
    <w:p w14:paraId="62DE53DE" w14:textId="77777777" w:rsidR="00646F4C" w:rsidRPr="0034300A" w:rsidRDefault="00646F4C" w:rsidP="000F5756">
      <w:pPr>
        <w:numPr>
          <w:ilvl w:val="0"/>
          <w:numId w:val="8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646F4C" w:rsidRPr="0034300A" w14:paraId="7D25D96B" w14:textId="77777777" w:rsidTr="00B15ADB">
        <w:tc>
          <w:tcPr>
            <w:tcW w:w="3712" w:type="dxa"/>
            <w:tcBorders>
              <w:top w:val="single" w:sz="4" w:space="0" w:color="auto"/>
              <w:left w:val="single" w:sz="4" w:space="0" w:color="auto"/>
              <w:bottom w:val="single" w:sz="4" w:space="0" w:color="auto"/>
              <w:right w:val="single" w:sz="4" w:space="0" w:color="auto"/>
            </w:tcBorders>
            <w:hideMark/>
          </w:tcPr>
          <w:p w14:paraId="06446377"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lastRenderedPageBreak/>
              <w:t>Ime in priimek</w:t>
            </w:r>
          </w:p>
        </w:tc>
        <w:tc>
          <w:tcPr>
            <w:tcW w:w="1533" w:type="dxa"/>
            <w:tcBorders>
              <w:top w:val="single" w:sz="4" w:space="0" w:color="auto"/>
              <w:left w:val="single" w:sz="4" w:space="0" w:color="auto"/>
              <w:bottom w:val="single" w:sz="4" w:space="0" w:color="auto"/>
              <w:right w:val="single" w:sz="4" w:space="0" w:color="auto"/>
            </w:tcBorders>
            <w:hideMark/>
          </w:tcPr>
          <w:p w14:paraId="08A875D2"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41BCA57F"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646F4C" w:rsidRPr="0034300A" w14:paraId="0A607C89" w14:textId="77777777" w:rsidTr="00B15ADB">
        <w:tc>
          <w:tcPr>
            <w:tcW w:w="3712" w:type="dxa"/>
            <w:tcBorders>
              <w:top w:val="single" w:sz="4" w:space="0" w:color="auto"/>
              <w:left w:val="single" w:sz="4" w:space="0" w:color="auto"/>
              <w:bottom w:val="single" w:sz="4" w:space="0" w:color="auto"/>
              <w:right w:val="single" w:sz="4" w:space="0" w:color="auto"/>
            </w:tcBorders>
          </w:tcPr>
          <w:p w14:paraId="3012C75F"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B7757C2"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C6E9BED"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5AF69643" w14:textId="77777777" w:rsidTr="00B15ADB">
        <w:tc>
          <w:tcPr>
            <w:tcW w:w="3712" w:type="dxa"/>
            <w:tcBorders>
              <w:top w:val="single" w:sz="4" w:space="0" w:color="auto"/>
              <w:left w:val="single" w:sz="4" w:space="0" w:color="auto"/>
              <w:bottom w:val="single" w:sz="4" w:space="0" w:color="auto"/>
              <w:right w:val="single" w:sz="4" w:space="0" w:color="auto"/>
            </w:tcBorders>
          </w:tcPr>
          <w:p w14:paraId="32965868"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CCA4FF1"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869B94E"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3BC625F7" w14:textId="77777777" w:rsidTr="00B15ADB">
        <w:tc>
          <w:tcPr>
            <w:tcW w:w="3712" w:type="dxa"/>
            <w:tcBorders>
              <w:top w:val="single" w:sz="4" w:space="0" w:color="auto"/>
              <w:left w:val="single" w:sz="4" w:space="0" w:color="auto"/>
              <w:bottom w:val="single" w:sz="4" w:space="0" w:color="auto"/>
              <w:right w:val="single" w:sz="4" w:space="0" w:color="auto"/>
            </w:tcBorders>
          </w:tcPr>
          <w:p w14:paraId="40EF79A2"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3E1A07E7"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AE10C6" w14:textId="77777777" w:rsidR="00646F4C" w:rsidRPr="0034300A" w:rsidRDefault="00646F4C" w:rsidP="00B15ADB">
            <w:pPr>
              <w:spacing w:after="0" w:line="240" w:lineRule="auto"/>
              <w:rPr>
                <w:rFonts w:ascii="Arial" w:eastAsia="Times New Roman" w:hAnsi="Arial" w:cs="Arial"/>
                <w:b/>
                <w:bCs/>
                <w:sz w:val="18"/>
                <w:szCs w:val="18"/>
                <w:lang w:eastAsia="sl-SI"/>
              </w:rPr>
            </w:pPr>
          </w:p>
        </w:tc>
      </w:tr>
    </w:tbl>
    <w:p w14:paraId="3BAB4AC0" w14:textId="77777777" w:rsidR="00646F4C" w:rsidRPr="0034300A" w:rsidRDefault="00646F4C" w:rsidP="00646F4C">
      <w:pPr>
        <w:spacing w:after="0" w:line="260" w:lineRule="atLeast"/>
        <w:ind w:left="720"/>
        <w:contextualSpacing/>
        <w:jc w:val="both"/>
        <w:rPr>
          <w:rFonts w:ascii="Arial" w:eastAsia="Calibri" w:hAnsi="Arial" w:cs="Arial"/>
          <w:b/>
          <w:bCs/>
          <w:sz w:val="18"/>
          <w:szCs w:val="18"/>
        </w:rPr>
      </w:pPr>
    </w:p>
    <w:p w14:paraId="355F6F4F" w14:textId="77777777" w:rsidR="00646F4C" w:rsidRPr="0034300A" w:rsidRDefault="00646F4C" w:rsidP="000F5756">
      <w:pPr>
        <w:numPr>
          <w:ilvl w:val="0"/>
          <w:numId w:val="8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646F4C" w:rsidRPr="0034300A" w14:paraId="758395F0" w14:textId="77777777" w:rsidTr="00B15ADB">
        <w:tc>
          <w:tcPr>
            <w:tcW w:w="3712" w:type="dxa"/>
            <w:tcBorders>
              <w:top w:val="single" w:sz="4" w:space="0" w:color="auto"/>
              <w:left w:val="single" w:sz="4" w:space="0" w:color="auto"/>
              <w:bottom w:val="single" w:sz="4" w:space="0" w:color="auto"/>
              <w:right w:val="single" w:sz="4" w:space="0" w:color="auto"/>
            </w:tcBorders>
            <w:hideMark/>
          </w:tcPr>
          <w:p w14:paraId="293DEF16"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09DA1C"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3D014A13"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646F4C" w:rsidRPr="0034300A" w14:paraId="3266A5B8" w14:textId="77777777" w:rsidTr="00B15ADB">
        <w:tc>
          <w:tcPr>
            <w:tcW w:w="3712" w:type="dxa"/>
            <w:tcBorders>
              <w:top w:val="single" w:sz="4" w:space="0" w:color="auto"/>
              <w:left w:val="single" w:sz="4" w:space="0" w:color="auto"/>
              <w:bottom w:val="single" w:sz="4" w:space="0" w:color="auto"/>
              <w:right w:val="single" w:sz="4" w:space="0" w:color="auto"/>
            </w:tcBorders>
          </w:tcPr>
          <w:p w14:paraId="541C0CA0"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31D3A4E"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2352968F"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1927FCAF" w14:textId="77777777" w:rsidTr="00B15ADB">
        <w:tc>
          <w:tcPr>
            <w:tcW w:w="3712" w:type="dxa"/>
            <w:tcBorders>
              <w:top w:val="single" w:sz="4" w:space="0" w:color="auto"/>
              <w:left w:val="single" w:sz="4" w:space="0" w:color="auto"/>
              <w:bottom w:val="single" w:sz="4" w:space="0" w:color="auto"/>
              <w:right w:val="single" w:sz="4" w:space="0" w:color="auto"/>
            </w:tcBorders>
          </w:tcPr>
          <w:p w14:paraId="26F05F68"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E88F145"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169CD1C4"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557966FE" w14:textId="77777777" w:rsidTr="00B15ADB">
        <w:tc>
          <w:tcPr>
            <w:tcW w:w="3712" w:type="dxa"/>
            <w:tcBorders>
              <w:top w:val="single" w:sz="4" w:space="0" w:color="auto"/>
              <w:left w:val="single" w:sz="4" w:space="0" w:color="auto"/>
              <w:bottom w:val="single" w:sz="4" w:space="0" w:color="auto"/>
              <w:right w:val="single" w:sz="4" w:space="0" w:color="auto"/>
            </w:tcBorders>
          </w:tcPr>
          <w:p w14:paraId="2E158D0F"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BD136DE"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432A1E3" w14:textId="77777777" w:rsidR="00646F4C" w:rsidRPr="0034300A" w:rsidRDefault="00646F4C" w:rsidP="00B15ADB">
            <w:pPr>
              <w:spacing w:after="0" w:line="240" w:lineRule="auto"/>
              <w:rPr>
                <w:rFonts w:ascii="Arial" w:eastAsia="Times New Roman" w:hAnsi="Arial" w:cs="Arial"/>
                <w:b/>
                <w:bCs/>
                <w:sz w:val="18"/>
                <w:szCs w:val="18"/>
                <w:lang w:eastAsia="sl-SI"/>
              </w:rPr>
            </w:pPr>
          </w:p>
        </w:tc>
      </w:tr>
    </w:tbl>
    <w:p w14:paraId="2D70FCE9" w14:textId="77777777" w:rsidR="00646F4C" w:rsidRPr="0034300A" w:rsidRDefault="00646F4C" w:rsidP="00646F4C">
      <w:pPr>
        <w:spacing w:after="120" w:line="240" w:lineRule="auto"/>
        <w:ind w:left="708"/>
        <w:jc w:val="both"/>
        <w:rPr>
          <w:rFonts w:ascii="Arial" w:eastAsia="Times New Roman" w:hAnsi="Arial" w:cs="Arial"/>
          <w:sz w:val="18"/>
          <w:szCs w:val="18"/>
          <w:lang w:eastAsia="sl-SI"/>
        </w:rPr>
      </w:pPr>
    </w:p>
    <w:p w14:paraId="62A339EE" w14:textId="77777777" w:rsidR="00646F4C" w:rsidRPr="0034300A" w:rsidRDefault="00646F4C" w:rsidP="000F5756">
      <w:pPr>
        <w:numPr>
          <w:ilvl w:val="0"/>
          <w:numId w:val="75"/>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2AF23DA6" w14:textId="77777777" w:rsidR="00646F4C" w:rsidRPr="0034300A" w:rsidRDefault="00646F4C" w:rsidP="00646F4C">
      <w:pPr>
        <w:spacing w:after="0"/>
        <w:jc w:val="both"/>
        <w:rPr>
          <w:rFonts w:ascii="Arial" w:eastAsia="Times New Roman" w:hAnsi="Arial" w:cs="Arial"/>
          <w:b/>
          <w:sz w:val="18"/>
          <w:szCs w:val="18"/>
          <w:lang w:eastAsia="sl-SI"/>
        </w:rPr>
      </w:pPr>
    </w:p>
    <w:p w14:paraId="2A33C925" w14:textId="77777777" w:rsidR="00646F4C" w:rsidRPr="0034300A" w:rsidRDefault="00646F4C" w:rsidP="000F5756">
      <w:pPr>
        <w:numPr>
          <w:ilvl w:val="1"/>
          <w:numId w:val="7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1FB860FE" w14:textId="77777777" w:rsidR="00646F4C" w:rsidRPr="0034300A" w:rsidRDefault="00646F4C" w:rsidP="00646F4C">
      <w:pPr>
        <w:spacing w:after="0"/>
        <w:ind w:left="709"/>
        <w:jc w:val="both"/>
        <w:rPr>
          <w:rFonts w:ascii="Arial" w:eastAsia="Times New Roman" w:hAnsi="Arial" w:cs="Arial"/>
          <w:iCs/>
          <w:sz w:val="18"/>
          <w:szCs w:val="18"/>
          <w:lang w:eastAsia="sl-SI"/>
        </w:rPr>
      </w:pPr>
    </w:p>
    <w:p w14:paraId="7F6DADDC" w14:textId="77777777" w:rsidR="00646F4C" w:rsidRPr="0034300A" w:rsidRDefault="00646F4C" w:rsidP="000F5756">
      <w:pPr>
        <w:numPr>
          <w:ilvl w:val="1"/>
          <w:numId w:val="7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2DB3DCF7" w14:textId="77777777" w:rsidR="00646F4C" w:rsidRPr="0034300A" w:rsidRDefault="00646F4C" w:rsidP="000F5756">
      <w:pPr>
        <w:numPr>
          <w:ilvl w:val="0"/>
          <w:numId w:val="7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6830B5F0" w14:textId="77777777" w:rsidR="00646F4C" w:rsidRPr="0034300A" w:rsidRDefault="00646F4C" w:rsidP="000F5756">
      <w:pPr>
        <w:numPr>
          <w:ilvl w:val="0"/>
          <w:numId w:val="7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2FC09998" w14:textId="77777777" w:rsidR="00646F4C" w:rsidRPr="0034300A" w:rsidRDefault="00646F4C" w:rsidP="000F5756">
      <w:pPr>
        <w:numPr>
          <w:ilvl w:val="0"/>
          <w:numId w:val="7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0AD13B28" w14:textId="77777777" w:rsidR="00646F4C" w:rsidRPr="0034300A" w:rsidRDefault="00646F4C" w:rsidP="000F5756">
      <w:pPr>
        <w:numPr>
          <w:ilvl w:val="0"/>
          <w:numId w:val="7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17D72654" w14:textId="77777777" w:rsidR="00646F4C" w:rsidRPr="0034300A" w:rsidRDefault="00646F4C" w:rsidP="000F5756">
      <w:pPr>
        <w:numPr>
          <w:ilvl w:val="0"/>
          <w:numId w:val="73"/>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33E63238" w14:textId="77777777" w:rsidR="00646F4C" w:rsidRPr="0082090C" w:rsidRDefault="00646F4C" w:rsidP="00646F4C">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21214FAF" w14:textId="77777777" w:rsidR="00646F4C" w:rsidRPr="0034300A" w:rsidRDefault="00646F4C" w:rsidP="000F5756">
      <w:pPr>
        <w:numPr>
          <w:ilvl w:val="1"/>
          <w:numId w:val="75"/>
        </w:numPr>
        <w:spacing w:after="0" w:line="240" w:lineRule="auto"/>
        <w:ind w:left="709" w:hanging="709"/>
        <w:contextualSpacing/>
        <w:jc w:val="both"/>
        <w:rPr>
          <w:rFonts w:ascii="Arial" w:eastAsia="Calibri" w:hAnsi="Arial" w:cs="Arial"/>
          <w:b/>
          <w:sz w:val="18"/>
          <w:szCs w:val="18"/>
        </w:rPr>
      </w:pPr>
    </w:p>
    <w:p w14:paraId="15FAAF0A" w14:textId="77777777" w:rsidR="00646F4C" w:rsidRPr="0034300A" w:rsidRDefault="00646F4C" w:rsidP="00646F4C">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19CA87" w14:textId="77777777" w:rsidR="00646F4C" w:rsidRPr="0034300A" w:rsidRDefault="00646F4C" w:rsidP="00646F4C">
      <w:pPr>
        <w:tabs>
          <w:tab w:val="left" w:pos="993"/>
          <w:tab w:val="left" w:pos="1560"/>
        </w:tabs>
        <w:spacing w:after="0" w:line="240" w:lineRule="auto"/>
        <w:ind w:left="709"/>
        <w:jc w:val="both"/>
        <w:rPr>
          <w:rFonts w:ascii="Arial" w:eastAsia="Times New Roman" w:hAnsi="Arial" w:cs="Arial"/>
          <w:sz w:val="18"/>
          <w:szCs w:val="18"/>
          <w:lang w:eastAsia="sl-SI"/>
        </w:rPr>
      </w:pPr>
    </w:p>
    <w:p w14:paraId="717B8A36" w14:textId="77777777" w:rsidR="00646F4C" w:rsidRPr="0034300A" w:rsidRDefault="00646F4C" w:rsidP="00646F4C">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B722C69" w14:textId="77777777" w:rsidR="00646F4C" w:rsidRPr="0034300A" w:rsidRDefault="00646F4C" w:rsidP="00646F4C">
      <w:pPr>
        <w:tabs>
          <w:tab w:val="left" w:pos="993"/>
          <w:tab w:val="left" w:pos="1560"/>
        </w:tabs>
        <w:spacing w:after="0" w:line="240" w:lineRule="auto"/>
        <w:ind w:left="709"/>
        <w:jc w:val="both"/>
        <w:rPr>
          <w:rFonts w:ascii="Arial" w:eastAsia="Times New Roman" w:hAnsi="Arial" w:cs="Arial"/>
          <w:sz w:val="18"/>
          <w:szCs w:val="18"/>
          <w:lang w:eastAsia="sl-SI"/>
        </w:rPr>
      </w:pPr>
    </w:p>
    <w:p w14:paraId="561E761C" w14:textId="77777777" w:rsidR="00646F4C" w:rsidRPr="0034300A" w:rsidRDefault="00646F4C" w:rsidP="00646F4C">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A5F253" w14:textId="77777777" w:rsidR="00646F4C" w:rsidRPr="0034300A" w:rsidRDefault="00646F4C" w:rsidP="00646F4C">
      <w:pPr>
        <w:tabs>
          <w:tab w:val="left" w:pos="993"/>
          <w:tab w:val="left" w:pos="1560"/>
        </w:tabs>
        <w:spacing w:after="0" w:line="240" w:lineRule="auto"/>
        <w:ind w:left="709"/>
        <w:jc w:val="both"/>
        <w:rPr>
          <w:rFonts w:ascii="Arial" w:eastAsia="Times New Roman" w:hAnsi="Arial" w:cs="Arial"/>
          <w:iCs/>
          <w:sz w:val="18"/>
          <w:szCs w:val="18"/>
          <w:lang w:eastAsia="sl-SI"/>
        </w:rPr>
      </w:pPr>
    </w:p>
    <w:p w14:paraId="1E4E5869" w14:textId="79A138CA" w:rsidR="00646F4C" w:rsidRPr="0034300A" w:rsidRDefault="00646F4C" w:rsidP="000F5756">
      <w:pPr>
        <w:numPr>
          <w:ilvl w:val="1"/>
          <w:numId w:val="75"/>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w:t>
      </w:r>
      <w:r w:rsidR="005020A8">
        <w:rPr>
          <w:rFonts w:ascii="Arial" w:eastAsia="Calibri" w:hAnsi="Arial" w:cs="Arial"/>
          <w:sz w:val="18"/>
          <w:szCs w:val="18"/>
        </w:rPr>
        <w:t xml:space="preserve"> </w:t>
      </w:r>
      <w:r w:rsidRPr="0034300A">
        <w:rPr>
          <w:rFonts w:ascii="Arial" w:eastAsia="Calibri" w:hAnsi="Arial" w:cs="Arial"/>
          <w:sz w:val="18"/>
          <w:szCs w:val="18"/>
        </w:rPr>
        <w:t>lastninskih sprememb.</w:t>
      </w:r>
    </w:p>
    <w:p w14:paraId="3EA26A1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77CCEC2A"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0B8CF21C" w14:textId="77777777" w:rsidR="00646F4C" w:rsidRPr="0034300A" w:rsidRDefault="00646F4C" w:rsidP="00646F4C">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3930D066" w14:textId="77777777" w:rsidR="00646F4C" w:rsidRPr="0034300A" w:rsidRDefault="00646F4C" w:rsidP="00646F4C">
      <w:pPr>
        <w:spacing w:after="0" w:line="240" w:lineRule="auto"/>
        <w:jc w:val="both"/>
        <w:rPr>
          <w:rFonts w:ascii="Arial" w:eastAsia="Times New Roman" w:hAnsi="Arial" w:cs="Arial"/>
          <w:b/>
          <w:bCs/>
          <w:sz w:val="18"/>
          <w:szCs w:val="18"/>
          <w:lang w:eastAsia="sl-SI"/>
        </w:rPr>
      </w:pPr>
    </w:p>
    <w:p w14:paraId="20B7A3AF" w14:textId="77777777" w:rsidR="00646F4C" w:rsidRPr="0034300A" w:rsidRDefault="00646F4C" w:rsidP="00646F4C">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400F471E" w14:textId="77777777" w:rsidR="00646F4C" w:rsidRPr="0034300A" w:rsidRDefault="00646F4C" w:rsidP="00646F4C">
      <w:pPr>
        <w:spacing w:after="0" w:line="240" w:lineRule="auto"/>
        <w:ind w:left="360"/>
        <w:jc w:val="both"/>
        <w:rPr>
          <w:rFonts w:ascii="Arial" w:eastAsia="Times New Roman" w:hAnsi="Arial" w:cs="Arial"/>
          <w:sz w:val="18"/>
          <w:szCs w:val="18"/>
          <w:lang w:eastAsia="sl-SI"/>
        </w:rPr>
      </w:pPr>
    </w:p>
    <w:p w14:paraId="25281BDF" w14:textId="77777777" w:rsidR="00646F4C" w:rsidRPr="0034300A" w:rsidRDefault="00646F4C" w:rsidP="00646F4C">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0EC208EA"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4DCB6C0"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25BB100"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p>
    <w:p w14:paraId="72A23140"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534865CD" w14:textId="77777777" w:rsidR="00646F4C" w:rsidRPr="0034300A" w:rsidRDefault="00646F4C" w:rsidP="00646F4C">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1B764590" w14:textId="77777777" w:rsidR="00646F4C" w:rsidRPr="0034300A" w:rsidRDefault="00646F4C" w:rsidP="00646F4C">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235761DB" w14:textId="77777777" w:rsidR="00646F4C" w:rsidRPr="0034300A" w:rsidRDefault="00646F4C" w:rsidP="00646F4C">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6A51DF67" w14:textId="77777777" w:rsidR="00646F4C" w:rsidRPr="0034300A" w:rsidRDefault="00646F4C" w:rsidP="00646F4C">
      <w:pPr>
        <w:tabs>
          <w:tab w:val="left" w:pos="567"/>
          <w:tab w:val="left" w:pos="4536"/>
        </w:tabs>
        <w:spacing w:after="0" w:line="240" w:lineRule="auto"/>
        <w:ind w:left="4962" w:hanging="4962"/>
        <w:rPr>
          <w:rFonts w:ascii="Arial Narrow" w:eastAsia="Times New Roman" w:hAnsi="Arial Narrow" w:cs="Arial"/>
          <w:b/>
          <w:lang w:eastAsia="sl-SI"/>
        </w:rPr>
      </w:pPr>
    </w:p>
    <w:sectPr w:rsidR="00646F4C" w:rsidRPr="0034300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911CC" w14:textId="77777777" w:rsidR="00C7685D" w:rsidRDefault="00C7685D" w:rsidP="006975C6">
      <w:pPr>
        <w:spacing w:after="0" w:line="240" w:lineRule="auto"/>
      </w:pPr>
      <w:r>
        <w:separator/>
      </w:r>
    </w:p>
  </w:endnote>
  <w:endnote w:type="continuationSeparator" w:id="0">
    <w:p w14:paraId="44A80A5D" w14:textId="77777777" w:rsidR="00C7685D" w:rsidRDefault="00C7685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34D5F" w14:textId="77777777" w:rsidR="00731377" w:rsidRDefault="00731377"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B080" w14:textId="77777777" w:rsidR="00731377" w:rsidRDefault="00731377" w:rsidP="00A1157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22077" w14:textId="77777777" w:rsidR="00731377" w:rsidRPr="0086756A" w:rsidRDefault="00731377" w:rsidP="00432E71">
    <w:pPr>
      <w:pStyle w:val="Noga"/>
      <w:shd w:val="clear" w:color="auto" w:fill="FFFFFF" w:themeFill="background1"/>
      <w:ind w:left="7513"/>
      <w:jc w:val="center"/>
      <w:rPr>
        <w:rFonts w:ascii="Arial" w:hAnsi="Arial" w:cs="Arial"/>
        <w:sz w:val="10"/>
        <w:szCs w:val="10"/>
      </w:rPr>
    </w:pPr>
  </w:p>
  <w:p w14:paraId="01347CEE" w14:textId="77777777" w:rsidR="00731377" w:rsidRPr="00261B06" w:rsidRDefault="000F5756"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31377" w:rsidRPr="00261B06">
          <w:rPr>
            <w:rFonts w:ascii="Arial" w:hAnsi="Arial" w:cs="Arial"/>
            <w:sz w:val="18"/>
            <w:szCs w:val="18"/>
          </w:rPr>
          <w:fldChar w:fldCharType="begin"/>
        </w:r>
        <w:r w:rsidR="00731377" w:rsidRPr="00261B06">
          <w:rPr>
            <w:rFonts w:ascii="Arial" w:hAnsi="Arial" w:cs="Arial"/>
            <w:sz w:val="18"/>
            <w:szCs w:val="18"/>
          </w:rPr>
          <w:instrText xml:space="preserve"> PAGE   \* MERGEFORMAT </w:instrText>
        </w:r>
        <w:r w:rsidR="00731377" w:rsidRPr="00261B06">
          <w:rPr>
            <w:rFonts w:ascii="Arial" w:hAnsi="Arial" w:cs="Arial"/>
            <w:sz w:val="18"/>
            <w:szCs w:val="18"/>
          </w:rPr>
          <w:fldChar w:fldCharType="separate"/>
        </w:r>
        <w:r w:rsidR="00731377">
          <w:rPr>
            <w:rFonts w:ascii="Arial" w:hAnsi="Arial" w:cs="Arial"/>
            <w:sz w:val="18"/>
            <w:szCs w:val="18"/>
          </w:rPr>
          <w:t>2</w:t>
        </w:r>
        <w:r w:rsidR="00731377" w:rsidRPr="00261B06">
          <w:rPr>
            <w:rFonts w:ascii="Arial" w:hAnsi="Arial" w:cs="Arial"/>
            <w:noProof/>
            <w:sz w:val="18"/>
            <w:szCs w:val="18"/>
          </w:rPr>
          <w:fldChar w:fldCharType="end"/>
        </w:r>
      </w:sdtContent>
    </w:sdt>
  </w:p>
  <w:p w14:paraId="55A96823" w14:textId="77777777" w:rsidR="00731377" w:rsidRDefault="00731377"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731377" w:rsidRDefault="00731377" w:rsidP="00432E71">
    <w:pPr>
      <w:pStyle w:val="Noga"/>
      <w:jc w:val="center"/>
      <w:rPr>
        <w:rFonts w:ascii="Arial" w:hAnsi="Arial" w:cs="Arial"/>
        <w:sz w:val="18"/>
        <w:szCs w:val="18"/>
      </w:rPr>
    </w:pPr>
  </w:p>
  <w:p w14:paraId="2F869CB4" w14:textId="27ED150D" w:rsidR="00731377" w:rsidRPr="00432E71" w:rsidRDefault="004B57EE" w:rsidP="004B57EE">
    <w:pPr>
      <w:pStyle w:val="Noga"/>
      <w:jc w:val="center"/>
      <w:rPr>
        <w:rFonts w:ascii="Arial" w:hAnsi="Arial" w:cs="Arial"/>
        <w:b/>
        <w:bCs/>
        <w:sz w:val="18"/>
        <w:szCs w:val="18"/>
      </w:rPr>
    </w:pPr>
    <w:r w:rsidRPr="004B57EE">
      <w:rPr>
        <w:rFonts w:ascii="Arial" w:hAnsi="Arial" w:cs="Arial"/>
        <w:b/>
        <w:bCs/>
        <w:sz w:val="18"/>
        <w:szCs w:val="18"/>
      </w:rPr>
      <w:t>Najem in nakup ultrazvokov za potrebe UKC Ljubljana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1C1C2" w14:textId="77777777" w:rsidR="00731377" w:rsidRDefault="00731377"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DE00C" w14:textId="77777777" w:rsidR="00731377" w:rsidRDefault="00731377"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744E6" w14:textId="77777777" w:rsidR="00731377" w:rsidRDefault="00731377"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F03AB" w14:textId="77777777" w:rsidR="00731377" w:rsidRDefault="00731377"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FE838" w14:textId="77777777" w:rsidR="00E25328" w:rsidRDefault="00E25328"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EBDBE" w14:textId="77777777" w:rsidR="00731377" w:rsidRDefault="00731377"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A8CDA" w14:textId="77777777" w:rsidR="00731377" w:rsidRDefault="00731377"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D235B" w14:textId="77777777" w:rsidR="00C7685D" w:rsidRDefault="00C7685D" w:rsidP="006975C6">
      <w:pPr>
        <w:spacing w:after="0" w:line="240" w:lineRule="auto"/>
      </w:pPr>
      <w:r>
        <w:separator/>
      </w:r>
    </w:p>
  </w:footnote>
  <w:footnote w:type="continuationSeparator" w:id="0">
    <w:p w14:paraId="79A075EE" w14:textId="77777777" w:rsidR="00C7685D" w:rsidRDefault="00C7685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35"/>
      <w:gridCol w:w="3319"/>
      <w:gridCol w:w="4116"/>
    </w:tblGrid>
    <w:tr w:rsidR="00731377" w:rsidRPr="006F1DA5" w14:paraId="10BE7A35" w14:textId="77777777" w:rsidTr="00A11576">
      <w:trPr>
        <w:trHeight w:val="1268"/>
      </w:trPr>
      <w:tc>
        <w:tcPr>
          <w:tcW w:w="1668" w:type="dxa"/>
        </w:tcPr>
        <w:p w14:paraId="3BEAF8C5" w14:textId="77777777" w:rsidR="00731377" w:rsidRPr="006F1DA5" w:rsidRDefault="00731377"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731377" w:rsidRPr="006F1DA5" w:rsidRDefault="00731377"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731377" w:rsidRPr="006F1DA5" w:rsidRDefault="0073137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731377" w:rsidRPr="006F1DA5" w:rsidRDefault="0073137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731377" w:rsidRPr="006F1DA5" w:rsidRDefault="0073137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731377" w:rsidRPr="006F1DA5" w:rsidRDefault="00731377" w:rsidP="00A11576">
          <w:pPr>
            <w:pStyle w:val="Glava"/>
            <w:rPr>
              <w:rFonts w:ascii="Arial" w:hAnsi="Arial" w:cs="Arial"/>
              <w:b/>
              <w:color w:val="000000" w:themeColor="text1"/>
            </w:rPr>
          </w:pPr>
          <w:r w:rsidRPr="006F1DA5">
            <w:rPr>
              <w:rFonts w:ascii="Arial" w:hAnsi="Arial" w:cs="Arial"/>
              <w:color w:val="000000" w:themeColor="text1"/>
              <w:sz w:val="16"/>
              <w:szCs w:val="16"/>
            </w:rPr>
            <w:t>Email: gp.ukc@kclj.si</w:t>
          </w:r>
        </w:p>
      </w:tc>
      <w:tc>
        <w:tcPr>
          <w:tcW w:w="4209" w:type="dxa"/>
        </w:tcPr>
        <w:p w14:paraId="03E55A1B" w14:textId="77777777" w:rsidR="00731377" w:rsidRPr="006F1DA5" w:rsidRDefault="00731377"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731377" w:rsidRDefault="0073137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874B3" w14:textId="77777777" w:rsidR="00731377" w:rsidRDefault="00731377"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731377" w:rsidRDefault="00731377" w:rsidP="00432E71">
    <w:pPr>
      <w:pStyle w:val="Glava"/>
    </w:pPr>
  </w:p>
  <w:p w14:paraId="38A8D3E6" w14:textId="77777777" w:rsidR="00731377" w:rsidRDefault="00731377" w:rsidP="00432E71">
    <w:pPr>
      <w:pStyle w:val="Glava"/>
    </w:pPr>
  </w:p>
  <w:p w14:paraId="3FD602BC" w14:textId="77777777" w:rsidR="00731377" w:rsidRDefault="00731377" w:rsidP="00432E71">
    <w:pPr>
      <w:pStyle w:val="Glava"/>
    </w:pPr>
  </w:p>
  <w:p w14:paraId="56B0DA13" w14:textId="77777777" w:rsidR="00731377" w:rsidRPr="00432E71" w:rsidRDefault="00731377"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08F0F89"/>
    <w:multiLevelType w:val="hybridMultilevel"/>
    <w:tmpl w:val="695C52A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B84EBF"/>
    <w:multiLevelType w:val="hybridMultilevel"/>
    <w:tmpl w:val="61C4FB2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374745"/>
    <w:multiLevelType w:val="hybridMultilevel"/>
    <w:tmpl w:val="E9F4E14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174478"/>
    <w:multiLevelType w:val="hybridMultilevel"/>
    <w:tmpl w:val="CA92D4C8"/>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3797656"/>
    <w:multiLevelType w:val="hybridMultilevel"/>
    <w:tmpl w:val="2BACAD00"/>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8" w15:restartNumberingAfterBreak="0">
    <w:nsid w:val="05E54C81"/>
    <w:multiLevelType w:val="hybridMultilevel"/>
    <w:tmpl w:val="66A65E0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10" w15:restartNumberingAfterBreak="0">
    <w:nsid w:val="07B37D7C"/>
    <w:multiLevelType w:val="hybridMultilevel"/>
    <w:tmpl w:val="A24820B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2" w15:restartNumberingAfterBreak="0">
    <w:nsid w:val="0A254DAF"/>
    <w:multiLevelType w:val="hybridMultilevel"/>
    <w:tmpl w:val="DA68650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0E4819F2"/>
    <w:multiLevelType w:val="hybridMultilevel"/>
    <w:tmpl w:val="E048C8B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0EA1A2D"/>
    <w:multiLevelType w:val="hybridMultilevel"/>
    <w:tmpl w:val="F13E795A"/>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115E6FF6"/>
    <w:multiLevelType w:val="hybridMultilevel"/>
    <w:tmpl w:val="1926164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20" w15:restartNumberingAfterBreak="0">
    <w:nsid w:val="167F3CF6"/>
    <w:multiLevelType w:val="hybridMultilevel"/>
    <w:tmpl w:val="EA1CF80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1"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18F2444F"/>
    <w:multiLevelType w:val="hybridMultilevel"/>
    <w:tmpl w:val="A864A4A2"/>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15:restartNumberingAfterBreak="0">
    <w:nsid w:val="197844DC"/>
    <w:multiLevelType w:val="hybridMultilevel"/>
    <w:tmpl w:val="F042CE84"/>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6" w15:restartNumberingAfterBreak="0">
    <w:nsid w:val="206F7DB6"/>
    <w:multiLevelType w:val="hybridMultilevel"/>
    <w:tmpl w:val="0316E28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30"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2B1A4166"/>
    <w:multiLevelType w:val="hybridMultilevel"/>
    <w:tmpl w:val="520CF50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34" w15:restartNumberingAfterBreak="0">
    <w:nsid w:val="2EEF4B1B"/>
    <w:multiLevelType w:val="hybridMultilevel"/>
    <w:tmpl w:val="3FC6E188"/>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5"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36" w15:restartNumberingAfterBreak="0">
    <w:nsid w:val="3106600E"/>
    <w:multiLevelType w:val="hybridMultilevel"/>
    <w:tmpl w:val="8076AAF4"/>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7"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38"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39" w15:restartNumberingAfterBreak="0">
    <w:nsid w:val="34002854"/>
    <w:multiLevelType w:val="hybridMultilevel"/>
    <w:tmpl w:val="ABB6F15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41" w15:restartNumberingAfterBreak="0">
    <w:nsid w:val="370214FE"/>
    <w:multiLevelType w:val="hybridMultilevel"/>
    <w:tmpl w:val="F61079B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38E025B6"/>
    <w:multiLevelType w:val="hybridMultilevel"/>
    <w:tmpl w:val="CEC02E1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8EF5AEA"/>
    <w:multiLevelType w:val="hybridMultilevel"/>
    <w:tmpl w:val="F9AE22A0"/>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5"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D5F196B"/>
    <w:multiLevelType w:val="hybridMultilevel"/>
    <w:tmpl w:val="93C219F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F7C4C15"/>
    <w:multiLevelType w:val="hybridMultilevel"/>
    <w:tmpl w:val="140EB9C4"/>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0" w15:restartNumberingAfterBreak="0">
    <w:nsid w:val="41077DFF"/>
    <w:multiLevelType w:val="hybridMultilevel"/>
    <w:tmpl w:val="F408943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1" w15:restartNumberingAfterBreak="0">
    <w:nsid w:val="41506E34"/>
    <w:multiLevelType w:val="hybridMultilevel"/>
    <w:tmpl w:val="015C8AA0"/>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2"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433C15E1"/>
    <w:multiLevelType w:val="hybridMultilevel"/>
    <w:tmpl w:val="12EEA56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4" w15:restartNumberingAfterBreak="0">
    <w:nsid w:val="435A058F"/>
    <w:multiLevelType w:val="hybridMultilevel"/>
    <w:tmpl w:val="E420631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6" w15:restartNumberingAfterBreak="0">
    <w:nsid w:val="453D7C7A"/>
    <w:multiLevelType w:val="hybridMultilevel"/>
    <w:tmpl w:val="B6B4B21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5423FC1"/>
    <w:multiLevelType w:val="hybridMultilevel"/>
    <w:tmpl w:val="7ADCC3C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8B2284B"/>
    <w:multiLevelType w:val="hybridMultilevel"/>
    <w:tmpl w:val="16B205F4"/>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9" w15:restartNumberingAfterBreak="0">
    <w:nsid w:val="49B44B38"/>
    <w:multiLevelType w:val="hybridMultilevel"/>
    <w:tmpl w:val="F6304D98"/>
    <w:lvl w:ilvl="0" w:tplc="DFBCBAEE">
      <w:numFmt w:val="bullet"/>
      <w:lvlText w:val="-"/>
      <w:lvlJc w:val="left"/>
      <w:pPr>
        <w:ind w:left="1068" w:hanging="360"/>
      </w:pPr>
      <w:rPr>
        <w:rFonts w:ascii="Arial" w:eastAsia="Times New Roman" w:hAnsi="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60"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1" w15:restartNumberingAfterBreak="0">
    <w:nsid w:val="4B483E1C"/>
    <w:multiLevelType w:val="hybridMultilevel"/>
    <w:tmpl w:val="F3FE16F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65" w15:restartNumberingAfterBreak="0">
    <w:nsid w:val="50772D23"/>
    <w:multiLevelType w:val="hybridMultilevel"/>
    <w:tmpl w:val="B9267CFE"/>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6" w15:restartNumberingAfterBreak="0">
    <w:nsid w:val="513C29B7"/>
    <w:multiLevelType w:val="hybridMultilevel"/>
    <w:tmpl w:val="3AFAEAB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17A087A"/>
    <w:multiLevelType w:val="hybridMultilevel"/>
    <w:tmpl w:val="D6C61C4A"/>
    <w:lvl w:ilvl="0" w:tplc="0409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8" w15:restartNumberingAfterBreak="0">
    <w:nsid w:val="5209763B"/>
    <w:multiLevelType w:val="hybridMultilevel"/>
    <w:tmpl w:val="F5C6624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1" w15:restartNumberingAfterBreak="0">
    <w:nsid w:val="5C091F34"/>
    <w:multiLevelType w:val="hybridMultilevel"/>
    <w:tmpl w:val="B102281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C237553"/>
    <w:multiLevelType w:val="hybridMultilevel"/>
    <w:tmpl w:val="8CAAFF4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4"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5"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76"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77" w15:restartNumberingAfterBreak="0">
    <w:nsid w:val="66093396"/>
    <w:multiLevelType w:val="hybridMultilevel"/>
    <w:tmpl w:val="5EA69D70"/>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8"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80" w15:restartNumberingAfterBreak="0">
    <w:nsid w:val="69680CF3"/>
    <w:multiLevelType w:val="hybridMultilevel"/>
    <w:tmpl w:val="CDC21D3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AE47F9D"/>
    <w:multiLevelType w:val="hybridMultilevel"/>
    <w:tmpl w:val="0EB0B61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BDE7189"/>
    <w:multiLevelType w:val="hybridMultilevel"/>
    <w:tmpl w:val="C8F87C7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BF56F4C"/>
    <w:multiLevelType w:val="hybridMultilevel"/>
    <w:tmpl w:val="08FA9A0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5" w15:restartNumberingAfterBreak="0">
    <w:nsid w:val="6DF06832"/>
    <w:multiLevelType w:val="hybridMultilevel"/>
    <w:tmpl w:val="5750083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7" w15:restartNumberingAfterBreak="0">
    <w:nsid w:val="71DD6B45"/>
    <w:multiLevelType w:val="hybridMultilevel"/>
    <w:tmpl w:val="305CA91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9"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92"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93"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94"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95"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4"/>
  </w:num>
  <w:num w:numId="2">
    <w:abstractNumId w:val="33"/>
  </w:num>
  <w:num w:numId="3">
    <w:abstractNumId w:val="38"/>
  </w:num>
  <w:num w:numId="4">
    <w:abstractNumId w:val="92"/>
  </w:num>
  <w:num w:numId="5">
    <w:abstractNumId w:val="93"/>
  </w:num>
  <w:num w:numId="6">
    <w:abstractNumId w:val="35"/>
  </w:num>
  <w:num w:numId="7">
    <w:abstractNumId w:val="40"/>
  </w:num>
  <w:num w:numId="8">
    <w:abstractNumId w:val="37"/>
  </w:num>
  <w:num w:numId="9">
    <w:abstractNumId w:val="29"/>
  </w:num>
  <w:num w:numId="10">
    <w:abstractNumId w:val="19"/>
  </w:num>
  <w:num w:numId="11">
    <w:abstractNumId w:val="76"/>
  </w:num>
  <w:num w:numId="12">
    <w:abstractNumId w:val="75"/>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3"/>
  </w:num>
  <w:num w:numId="16">
    <w:abstractNumId w:val="69"/>
  </w:num>
  <w:num w:numId="17">
    <w:abstractNumId w:val="63"/>
  </w:num>
  <w:num w:numId="18">
    <w:abstractNumId w:val="12"/>
  </w:num>
  <w:num w:numId="19">
    <w:abstractNumId w:val="21"/>
    <w:lvlOverride w:ilvl="0">
      <w:startOverride w:val="1"/>
    </w:lvlOverride>
    <w:lvlOverride w:ilvl="1"/>
    <w:lvlOverride w:ilvl="2"/>
    <w:lvlOverride w:ilvl="3"/>
    <w:lvlOverride w:ilvl="4"/>
    <w:lvlOverride w:ilvl="5"/>
    <w:lvlOverride w:ilvl="6"/>
    <w:lvlOverride w:ilvl="7"/>
    <w:lvlOverride w:ilvl="8"/>
  </w:num>
  <w:num w:numId="20">
    <w:abstractNumId w:val="6"/>
  </w:num>
  <w:num w:numId="21">
    <w:abstractNumId w:val="28"/>
  </w:num>
  <w:num w:numId="2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78"/>
  </w:num>
  <w:num w:numId="25">
    <w:abstractNumId w:val="83"/>
  </w:num>
  <w:num w:numId="26">
    <w:abstractNumId w:val="26"/>
  </w:num>
  <w:num w:numId="27">
    <w:abstractNumId w:val="16"/>
  </w:num>
  <w:num w:numId="28">
    <w:abstractNumId w:val="82"/>
  </w:num>
  <w:num w:numId="29">
    <w:abstractNumId w:val="43"/>
  </w:num>
  <w:num w:numId="30">
    <w:abstractNumId w:val="72"/>
  </w:num>
  <w:num w:numId="31">
    <w:abstractNumId w:val="66"/>
  </w:num>
  <w:num w:numId="32">
    <w:abstractNumId w:val="48"/>
  </w:num>
  <w:num w:numId="33">
    <w:abstractNumId w:val="77"/>
  </w:num>
  <w:num w:numId="34">
    <w:abstractNumId w:val="80"/>
  </w:num>
  <w:num w:numId="35">
    <w:abstractNumId w:val="54"/>
  </w:num>
  <w:num w:numId="36">
    <w:abstractNumId w:val="87"/>
  </w:num>
  <w:num w:numId="37">
    <w:abstractNumId w:val="25"/>
  </w:num>
  <w:num w:numId="38">
    <w:abstractNumId w:val="67"/>
  </w:num>
  <w:num w:numId="39">
    <w:abstractNumId w:val="51"/>
  </w:num>
  <w:num w:numId="40">
    <w:abstractNumId w:val="68"/>
  </w:num>
  <w:num w:numId="41">
    <w:abstractNumId w:val="1"/>
  </w:num>
  <w:num w:numId="42">
    <w:abstractNumId w:val="47"/>
  </w:num>
  <w:num w:numId="43">
    <w:abstractNumId w:val="95"/>
  </w:num>
  <w:num w:numId="44">
    <w:abstractNumId w:val="8"/>
  </w:num>
  <w:num w:numId="45">
    <w:abstractNumId w:val="49"/>
  </w:num>
  <w:num w:numId="46">
    <w:abstractNumId w:val="14"/>
  </w:num>
  <w:num w:numId="47">
    <w:abstractNumId w:val="50"/>
  </w:num>
  <w:num w:numId="48">
    <w:abstractNumId w:val="65"/>
  </w:num>
  <w:num w:numId="49">
    <w:abstractNumId w:val="34"/>
  </w:num>
  <w:num w:numId="50">
    <w:abstractNumId w:val="58"/>
  </w:num>
  <w:num w:numId="51">
    <w:abstractNumId w:val="56"/>
  </w:num>
  <w:num w:numId="52">
    <w:abstractNumId w:val="24"/>
  </w:num>
  <w:num w:numId="53">
    <w:abstractNumId w:val="36"/>
  </w:num>
  <w:num w:numId="54">
    <w:abstractNumId w:val="39"/>
  </w:num>
  <w:num w:numId="55">
    <w:abstractNumId w:val="31"/>
  </w:num>
  <w:num w:numId="56">
    <w:abstractNumId w:val="5"/>
  </w:num>
  <w:num w:numId="57">
    <w:abstractNumId w:val="57"/>
  </w:num>
  <w:num w:numId="58">
    <w:abstractNumId w:val="44"/>
  </w:num>
  <w:num w:numId="59">
    <w:abstractNumId w:val="17"/>
  </w:num>
  <w:num w:numId="60">
    <w:abstractNumId w:val="7"/>
  </w:num>
  <w:num w:numId="61">
    <w:abstractNumId w:val="2"/>
  </w:num>
  <w:num w:numId="62">
    <w:abstractNumId w:val="85"/>
  </w:num>
  <w:num w:numId="63">
    <w:abstractNumId w:val="53"/>
  </w:num>
  <w:num w:numId="64">
    <w:abstractNumId w:val="20"/>
  </w:num>
  <w:num w:numId="65">
    <w:abstractNumId w:val="4"/>
  </w:num>
  <w:num w:numId="66">
    <w:abstractNumId w:val="94"/>
  </w:num>
  <w:num w:numId="6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8"/>
  </w:num>
  <w:num w:numId="69">
    <w:abstractNumId w:val="60"/>
  </w:num>
  <w:num w:numId="7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9"/>
  </w:num>
  <w:num w:numId="73">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2"/>
  </w:num>
  <w:num w:numId="75">
    <w:abstractNumId w:val="30"/>
  </w:num>
  <w:num w:numId="76">
    <w:abstractNumId w:val="9"/>
  </w:num>
  <w:num w:numId="77">
    <w:abstractNumId w:val="11"/>
  </w:num>
  <w:num w:numId="78">
    <w:abstractNumId w:val="18"/>
  </w:num>
  <w:num w:numId="79">
    <w:abstractNumId w:val="55"/>
  </w:num>
  <w:num w:numId="80">
    <w:abstractNumId w:val="90"/>
  </w:num>
  <w:num w:numId="81">
    <w:abstractNumId w:val="23"/>
  </w:num>
  <w:num w:numId="82">
    <w:abstractNumId w:val="15"/>
  </w:num>
  <w:num w:numId="83">
    <w:abstractNumId w:val="62"/>
  </w:num>
  <w:num w:numId="84">
    <w:abstractNumId w:val="91"/>
  </w:num>
  <w:num w:numId="85">
    <w:abstractNumId w:val="42"/>
  </w:num>
  <w:num w:numId="86">
    <w:abstractNumId w:val="89"/>
  </w:num>
  <w:num w:numId="87">
    <w:abstractNumId w:val="84"/>
  </w:num>
  <w:num w:numId="88">
    <w:abstractNumId w:val="74"/>
  </w:num>
  <w:num w:numId="89">
    <w:abstractNumId w:val="73"/>
  </w:num>
  <w:num w:numId="90">
    <w:abstractNumId w:val="41"/>
  </w:num>
  <w:num w:numId="91">
    <w:abstractNumId w:val="59"/>
  </w:num>
  <w:num w:numId="92">
    <w:abstractNumId w:val="81"/>
  </w:num>
  <w:num w:numId="93">
    <w:abstractNumId w:val="10"/>
  </w:num>
  <w:num w:numId="94">
    <w:abstractNumId w:val="61"/>
  </w:num>
  <w:num w:numId="95">
    <w:abstractNumId w:val="7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A2A"/>
    <w:rsid w:val="000051B3"/>
    <w:rsid w:val="00021212"/>
    <w:rsid w:val="00027F41"/>
    <w:rsid w:val="00033EF6"/>
    <w:rsid w:val="00036793"/>
    <w:rsid w:val="00037A49"/>
    <w:rsid w:val="00043DDE"/>
    <w:rsid w:val="00051AAD"/>
    <w:rsid w:val="00055A48"/>
    <w:rsid w:val="00070022"/>
    <w:rsid w:val="000728D4"/>
    <w:rsid w:val="00076489"/>
    <w:rsid w:val="0008204B"/>
    <w:rsid w:val="00097F4A"/>
    <w:rsid w:val="000B4574"/>
    <w:rsid w:val="000B57E7"/>
    <w:rsid w:val="000C5527"/>
    <w:rsid w:val="000D124D"/>
    <w:rsid w:val="000D277D"/>
    <w:rsid w:val="000D27B9"/>
    <w:rsid w:val="000E159C"/>
    <w:rsid w:val="000E1D56"/>
    <w:rsid w:val="000E76C6"/>
    <w:rsid w:val="000F2512"/>
    <w:rsid w:val="000F5756"/>
    <w:rsid w:val="00113378"/>
    <w:rsid w:val="00124539"/>
    <w:rsid w:val="00127127"/>
    <w:rsid w:val="00134892"/>
    <w:rsid w:val="001353B1"/>
    <w:rsid w:val="00136E96"/>
    <w:rsid w:val="001423A2"/>
    <w:rsid w:val="00146877"/>
    <w:rsid w:val="0015420A"/>
    <w:rsid w:val="001543A1"/>
    <w:rsid w:val="00155AC0"/>
    <w:rsid w:val="001578D5"/>
    <w:rsid w:val="001609C8"/>
    <w:rsid w:val="00163443"/>
    <w:rsid w:val="001651A6"/>
    <w:rsid w:val="00173604"/>
    <w:rsid w:val="00192538"/>
    <w:rsid w:val="00192B9C"/>
    <w:rsid w:val="00196FA9"/>
    <w:rsid w:val="001B4798"/>
    <w:rsid w:val="001C0433"/>
    <w:rsid w:val="001C3696"/>
    <w:rsid w:val="001E4048"/>
    <w:rsid w:val="001F5A88"/>
    <w:rsid w:val="001F7863"/>
    <w:rsid w:val="0020215A"/>
    <w:rsid w:val="00204EDB"/>
    <w:rsid w:val="00217BD7"/>
    <w:rsid w:val="002232EE"/>
    <w:rsid w:val="00225ABE"/>
    <w:rsid w:val="00232A76"/>
    <w:rsid w:val="00233498"/>
    <w:rsid w:val="0023606B"/>
    <w:rsid w:val="00237F53"/>
    <w:rsid w:val="002440D4"/>
    <w:rsid w:val="002536E5"/>
    <w:rsid w:val="002634AA"/>
    <w:rsid w:val="0027203B"/>
    <w:rsid w:val="0027240B"/>
    <w:rsid w:val="00283B0B"/>
    <w:rsid w:val="00286E3B"/>
    <w:rsid w:val="00291628"/>
    <w:rsid w:val="0029269F"/>
    <w:rsid w:val="00293F98"/>
    <w:rsid w:val="002A38BA"/>
    <w:rsid w:val="002C07D1"/>
    <w:rsid w:val="002C204E"/>
    <w:rsid w:val="002D58B5"/>
    <w:rsid w:val="002D7486"/>
    <w:rsid w:val="002E6EDE"/>
    <w:rsid w:val="00304E21"/>
    <w:rsid w:val="00305A11"/>
    <w:rsid w:val="0031095E"/>
    <w:rsid w:val="003203AC"/>
    <w:rsid w:val="0033249E"/>
    <w:rsid w:val="00337E4D"/>
    <w:rsid w:val="003417BA"/>
    <w:rsid w:val="00342DAF"/>
    <w:rsid w:val="0034300A"/>
    <w:rsid w:val="00343395"/>
    <w:rsid w:val="00347AED"/>
    <w:rsid w:val="00355FA8"/>
    <w:rsid w:val="003672D1"/>
    <w:rsid w:val="00380D35"/>
    <w:rsid w:val="0038305B"/>
    <w:rsid w:val="00386D11"/>
    <w:rsid w:val="003A1AA2"/>
    <w:rsid w:val="003B1958"/>
    <w:rsid w:val="003B3D19"/>
    <w:rsid w:val="003C5DC6"/>
    <w:rsid w:val="003C6351"/>
    <w:rsid w:val="003C6D43"/>
    <w:rsid w:val="003D077C"/>
    <w:rsid w:val="003D1DF7"/>
    <w:rsid w:val="003D3FD0"/>
    <w:rsid w:val="003E419A"/>
    <w:rsid w:val="003F4971"/>
    <w:rsid w:val="003F6A31"/>
    <w:rsid w:val="00430599"/>
    <w:rsid w:val="00430797"/>
    <w:rsid w:val="00432CAB"/>
    <w:rsid w:val="00432E71"/>
    <w:rsid w:val="00433046"/>
    <w:rsid w:val="00435805"/>
    <w:rsid w:val="00444E07"/>
    <w:rsid w:val="004601A0"/>
    <w:rsid w:val="004601C1"/>
    <w:rsid w:val="00464014"/>
    <w:rsid w:val="004663BA"/>
    <w:rsid w:val="004702FB"/>
    <w:rsid w:val="00471503"/>
    <w:rsid w:val="00471A11"/>
    <w:rsid w:val="00481E7C"/>
    <w:rsid w:val="0049479E"/>
    <w:rsid w:val="004B1A2D"/>
    <w:rsid w:val="004B57EE"/>
    <w:rsid w:val="004C16C6"/>
    <w:rsid w:val="004D2F9F"/>
    <w:rsid w:val="004D3709"/>
    <w:rsid w:val="004D5871"/>
    <w:rsid w:val="004E0A5D"/>
    <w:rsid w:val="004E5B39"/>
    <w:rsid w:val="004F2927"/>
    <w:rsid w:val="00500820"/>
    <w:rsid w:val="005020A8"/>
    <w:rsid w:val="00516861"/>
    <w:rsid w:val="0051780E"/>
    <w:rsid w:val="0052142A"/>
    <w:rsid w:val="0053011A"/>
    <w:rsid w:val="00534071"/>
    <w:rsid w:val="00534F78"/>
    <w:rsid w:val="0053510E"/>
    <w:rsid w:val="00537639"/>
    <w:rsid w:val="005423BF"/>
    <w:rsid w:val="0054439F"/>
    <w:rsid w:val="00546FD8"/>
    <w:rsid w:val="0055382E"/>
    <w:rsid w:val="00561766"/>
    <w:rsid w:val="00583898"/>
    <w:rsid w:val="005976AC"/>
    <w:rsid w:val="005A47A0"/>
    <w:rsid w:val="005A5873"/>
    <w:rsid w:val="005B3521"/>
    <w:rsid w:val="005B6195"/>
    <w:rsid w:val="005D5E2D"/>
    <w:rsid w:val="005E6322"/>
    <w:rsid w:val="005F06AB"/>
    <w:rsid w:val="006015F1"/>
    <w:rsid w:val="00605AA8"/>
    <w:rsid w:val="00612F46"/>
    <w:rsid w:val="00630BCA"/>
    <w:rsid w:val="006347C3"/>
    <w:rsid w:val="00635168"/>
    <w:rsid w:val="0063734F"/>
    <w:rsid w:val="00646B2D"/>
    <w:rsid w:val="00646F4C"/>
    <w:rsid w:val="00667C3B"/>
    <w:rsid w:val="00683CC7"/>
    <w:rsid w:val="00685018"/>
    <w:rsid w:val="00687BBC"/>
    <w:rsid w:val="00690167"/>
    <w:rsid w:val="00692AAD"/>
    <w:rsid w:val="006975C6"/>
    <w:rsid w:val="006A5918"/>
    <w:rsid w:val="006A5EFE"/>
    <w:rsid w:val="006B0588"/>
    <w:rsid w:val="006B2936"/>
    <w:rsid w:val="006B294B"/>
    <w:rsid w:val="006B2E10"/>
    <w:rsid w:val="006C15DA"/>
    <w:rsid w:val="006E5BB7"/>
    <w:rsid w:val="006F0E66"/>
    <w:rsid w:val="006F1DA5"/>
    <w:rsid w:val="006F2D82"/>
    <w:rsid w:val="006F44AE"/>
    <w:rsid w:val="00701A24"/>
    <w:rsid w:val="007038F7"/>
    <w:rsid w:val="00704C0F"/>
    <w:rsid w:val="007109D5"/>
    <w:rsid w:val="00714EF7"/>
    <w:rsid w:val="0071508F"/>
    <w:rsid w:val="0072080B"/>
    <w:rsid w:val="00731377"/>
    <w:rsid w:val="00731494"/>
    <w:rsid w:val="00742572"/>
    <w:rsid w:val="00753C19"/>
    <w:rsid w:val="0076648D"/>
    <w:rsid w:val="00766CC5"/>
    <w:rsid w:val="00774526"/>
    <w:rsid w:val="00785F39"/>
    <w:rsid w:val="00786B54"/>
    <w:rsid w:val="007A162C"/>
    <w:rsid w:val="007B296C"/>
    <w:rsid w:val="007B4A2E"/>
    <w:rsid w:val="007C21F0"/>
    <w:rsid w:val="007C2733"/>
    <w:rsid w:val="007C3EA0"/>
    <w:rsid w:val="007C4AEA"/>
    <w:rsid w:val="007C56E7"/>
    <w:rsid w:val="007C75B4"/>
    <w:rsid w:val="007D2E05"/>
    <w:rsid w:val="007D50F9"/>
    <w:rsid w:val="007D6FB3"/>
    <w:rsid w:val="007E0E83"/>
    <w:rsid w:val="007E2A57"/>
    <w:rsid w:val="007E4101"/>
    <w:rsid w:val="007E7684"/>
    <w:rsid w:val="007F7555"/>
    <w:rsid w:val="007F79E9"/>
    <w:rsid w:val="0080039B"/>
    <w:rsid w:val="00807A86"/>
    <w:rsid w:val="0082071E"/>
    <w:rsid w:val="0082090C"/>
    <w:rsid w:val="008278F5"/>
    <w:rsid w:val="00831765"/>
    <w:rsid w:val="008345B4"/>
    <w:rsid w:val="00843631"/>
    <w:rsid w:val="00846D4A"/>
    <w:rsid w:val="00853A5B"/>
    <w:rsid w:val="008635E6"/>
    <w:rsid w:val="00880340"/>
    <w:rsid w:val="008900E6"/>
    <w:rsid w:val="0089154A"/>
    <w:rsid w:val="008B29C8"/>
    <w:rsid w:val="008B72CE"/>
    <w:rsid w:val="008E728D"/>
    <w:rsid w:val="00901AB6"/>
    <w:rsid w:val="0090639A"/>
    <w:rsid w:val="00911E61"/>
    <w:rsid w:val="00912EFB"/>
    <w:rsid w:val="00926153"/>
    <w:rsid w:val="00927AC4"/>
    <w:rsid w:val="00930868"/>
    <w:rsid w:val="009325FE"/>
    <w:rsid w:val="00935755"/>
    <w:rsid w:val="0095397C"/>
    <w:rsid w:val="00955000"/>
    <w:rsid w:val="00957E32"/>
    <w:rsid w:val="00960022"/>
    <w:rsid w:val="009616BD"/>
    <w:rsid w:val="009756B8"/>
    <w:rsid w:val="00977203"/>
    <w:rsid w:val="009775CF"/>
    <w:rsid w:val="00977B32"/>
    <w:rsid w:val="00993065"/>
    <w:rsid w:val="009A3613"/>
    <w:rsid w:val="009A3BDB"/>
    <w:rsid w:val="009A4FFB"/>
    <w:rsid w:val="009A6465"/>
    <w:rsid w:val="009A685E"/>
    <w:rsid w:val="009C7593"/>
    <w:rsid w:val="009F1A4B"/>
    <w:rsid w:val="009F2552"/>
    <w:rsid w:val="009F5FF4"/>
    <w:rsid w:val="00A0552C"/>
    <w:rsid w:val="00A056A1"/>
    <w:rsid w:val="00A11576"/>
    <w:rsid w:val="00A11ED2"/>
    <w:rsid w:val="00A12F95"/>
    <w:rsid w:val="00A15723"/>
    <w:rsid w:val="00A2759D"/>
    <w:rsid w:val="00A30A29"/>
    <w:rsid w:val="00A35D02"/>
    <w:rsid w:val="00A46F12"/>
    <w:rsid w:val="00A52459"/>
    <w:rsid w:val="00A547BA"/>
    <w:rsid w:val="00A61BAE"/>
    <w:rsid w:val="00A83865"/>
    <w:rsid w:val="00A92140"/>
    <w:rsid w:val="00AA3BCE"/>
    <w:rsid w:val="00AB4DB4"/>
    <w:rsid w:val="00AC5237"/>
    <w:rsid w:val="00AD7EC0"/>
    <w:rsid w:val="00AE4A73"/>
    <w:rsid w:val="00AE78EB"/>
    <w:rsid w:val="00AF14D9"/>
    <w:rsid w:val="00AF4793"/>
    <w:rsid w:val="00AF7FB0"/>
    <w:rsid w:val="00B037D1"/>
    <w:rsid w:val="00B05771"/>
    <w:rsid w:val="00B169F3"/>
    <w:rsid w:val="00B30FD9"/>
    <w:rsid w:val="00B33FCD"/>
    <w:rsid w:val="00B40E0C"/>
    <w:rsid w:val="00B41F9A"/>
    <w:rsid w:val="00B61880"/>
    <w:rsid w:val="00B757D1"/>
    <w:rsid w:val="00B80748"/>
    <w:rsid w:val="00B92E1B"/>
    <w:rsid w:val="00B93434"/>
    <w:rsid w:val="00BC2563"/>
    <w:rsid w:val="00BC2D61"/>
    <w:rsid w:val="00BC388A"/>
    <w:rsid w:val="00BE1547"/>
    <w:rsid w:val="00BE7E6E"/>
    <w:rsid w:val="00C00D29"/>
    <w:rsid w:val="00C02EF0"/>
    <w:rsid w:val="00C1138F"/>
    <w:rsid w:val="00C115E6"/>
    <w:rsid w:val="00C125C6"/>
    <w:rsid w:val="00C24613"/>
    <w:rsid w:val="00C315C9"/>
    <w:rsid w:val="00C3645F"/>
    <w:rsid w:val="00C44727"/>
    <w:rsid w:val="00C4793C"/>
    <w:rsid w:val="00C661C4"/>
    <w:rsid w:val="00C7685D"/>
    <w:rsid w:val="00C801AB"/>
    <w:rsid w:val="00C80365"/>
    <w:rsid w:val="00C847AD"/>
    <w:rsid w:val="00C87369"/>
    <w:rsid w:val="00CA26F2"/>
    <w:rsid w:val="00CA35E3"/>
    <w:rsid w:val="00CB03E6"/>
    <w:rsid w:val="00CB377E"/>
    <w:rsid w:val="00CB7FDC"/>
    <w:rsid w:val="00CC0414"/>
    <w:rsid w:val="00CC0FCB"/>
    <w:rsid w:val="00CC696D"/>
    <w:rsid w:val="00CD36AA"/>
    <w:rsid w:val="00CD6076"/>
    <w:rsid w:val="00CD6E25"/>
    <w:rsid w:val="00CE2BB1"/>
    <w:rsid w:val="00CF2BF2"/>
    <w:rsid w:val="00CF5EE3"/>
    <w:rsid w:val="00CF721E"/>
    <w:rsid w:val="00CF7AF6"/>
    <w:rsid w:val="00D03E04"/>
    <w:rsid w:val="00D257AC"/>
    <w:rsid w:val="00D31C97"/>
    <w:rsid w:val="00D326EF"/>
    <w:rsid w:val="00D35416"/>
    <w:rsid w:val="00D379CF"/>
    <w:rsid w:val="00D47C4D"/>
    <w:rsid w:val="00D51955"/>
    <w:rsid w:val="00D60A0B"/>
    <w:rsid w:val="00D671D6"/>
    <w:rsid w:val="00D7467F"/>
    <w:rsid w:val="00D764FA"/>
    <w:rsid w:val="00D773B6"/>
    <w:rsid w:val="00D8109A"/>
    <w:rsid w:val="00D85828"/>
    <w:rsid w:val="00D931BF"/>
    <w:rsid w:val="00D933AC"/>
    <w:rsid w:val="00D939C7"/>
    <w:rsid w:val="00DA5C77"/>
    <w:rsid w:val="00DB2305"/>
    <w:rsid w:val="00DB4A63"/>
    <w:rsid w:val="00DB61AF"/>
    <w:rsid w:val="00DC75D6"/>
    <w:rsid w:val="00DD2FA1"/>
    <w:rsid w:val="00DF2FCD"/>
    <w:rsid w:val="00E11D19"/>
    <w:rsid w:val="00E25328"/>
    <w:rsid w:val="00E31728"/>
    <w:rsid w:val="00E42ED3"/>
    <w:rsid w:val="00E508AD"/>
    <w:rsid w:val="00E55B9D"/>
    <w:rsid w:val="00E61228"/>
    <w:rsid w:val="00E64B5D"/>
    <w:rsid w:val="00E6744E"/>
    <w:rsid w:val="00E72198"/>
    <w:rsid w:val="00E74C5B"/>
    <w:rsid w:val="00E83CD5"/>
    <w:rsid w:val="00EB426A"/>
    <w:rsid w:val="00EB435D"/>
    <w:rsid w:val="00EB4F7F"/>
    <w:rsid w:val="00EB6276"/>
    <w:rsid w:val="00EC05F6"/>
    <w:rsid w:val="00EC1123"/>
    <w:rsid w:val="00ED41BC"/>
    <w:rsid w:val="00ED43C2"/>
    <w:rsid w:val="00ED5475"/>
    <w:rsid w:val="00ED6906"/>
    <w:rsid w:val="00EE0DA7"/>
    <w:rsid w:val="00EF3AE5"/>
    <w:rsid w:val="00F003B4"/>
    <w:rsid w:val="00F05CD4"/>
    <w:rsid w:val="00F140A7"/>
    <w:rsid w:val="00F224CE"/>
    <w:rsid w:val="00F26C3A"/>
    <w:rsid w:val="00F35500"/>
    <w:rsid w:val="00F37AEF"/>
    <w:rsid w:val="00F43257"/>
    <w:rsid w:val="00F54DDB"/>
    <w:rsid w:val="00F57FAA"/>
    <w:rsid w:val="00F644D8"/>
    <w:rsid w:val="00F70E67"/>
    <w:rsid w:val="00F71DF7"/>
    <w:rsid w:val="00F81329"/>
    <w:rsid w:val="00F83F94"/>
    <w:rsid w:val="00F851F3"/>
    <w:rsid w:val="00F85656"/>
    <w:rsid w:val="00F95EB4"/>
    <w:rsid w:val="00FB0805"/>
    <w:rsid w:val="00FB3258"/>
    <w:rsid w:val="00FB35DA"/>
    <w:rsid w:val="00FB5B8D"/>
    <w:rsid w:val="00FB6093"/>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D933AC"/>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naslov 1,Bullet 1,Bullet Points,Bullet layer,Dot pt"/>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 w:type="paragraph" w:styleId="Telobesedila-zamik">
    <w:name w:val="Body Text Indent"/>
    <w:basedOn w:val="Navaden"/>
    <w:link w:val="Telobesedila-zamikZnak"/>
    <w:uiPriority w:val="99"/>
    <w:semiHidden/>
    <w:unhideWhenUsed/>
    <w:rsid w:val="002C07D1"/>
    <w:pPr>
      <w:spacing w:after="120"/>
      <w:ind w:left="283"/>
    </w:pPr>
  </w:style>
  <w:style w:type="character" w:customStyle="1" w:styleId="Telobesedila-zamikZnak">
    <w:name w:val="Telo besedila - zamik Znak"/>
    <w:basedOn w:val="Privzetapisavaodstavka"/>
    <w:link w:val="Telobesedila-zamik"/>
    <w:uiPriority w:val="99"/>
    <w:semiHidden/>
    <w:rsid w:val="002C07D1"/>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2986A-9BF2-4AAE-9F8F-5A0CF0BDF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85</Pages>
  <Words>31199</Words>
  <Characters>177836</Characters>
  <Application>Microsoft Office Word</Application>
  <DocSecurity>0</DocSecurity>
  <Lines>1481</Lines>
  <Paragraphs>417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208618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Marko Vukićević</cp:lastModifiedBy>
  <cp:revision>541</cp:revision>
  <dcterms:created xsi:type="dcterms:W3CDTF">2025-02-03T08:31:00Z</dcterms:created>
  <dcterms:modified xsi:type="dcterms:W3CDTF">2025-09-10T05:16:00Z</dcterms:modified>
</cp:coreProperties>
</file>